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FD8A95" w14:textId="77777777" w:rsidR="007032B3" w:rsidRPr="007032B3" w:rsidRDefault="00736C5C" w:rsidP="007032B3">
      <w:pPr>
        <w:spacing w:before="120" w:after="120" w:line="340" w:lineRule="exact"/>
        <w:jc w:val="center"/>
        <w:outlineLvl w:val="0"/>
        <w:rPr>
          <w:b/>
          <w:sz w:val="28"/>
          <w:szCs w:val="28"/>
        </w:rPr>
      </w:pPr>
      <w:r w:rsidRPr="007032B3">
        <w:rPr>
          <w:b/>
          <w:sz w:val="28"/>
          <w:szCs w:val="28"/>
        </w:rPr>
        <w:t>TIÊU CHUẨN K</w:t>
      </w:r>
      <w:r w:rsidR="005A0912" w:rsidRPr="007032B3">
        <w:rPr>
          <w:b/>
          <w:sz w:val="28"/>
          <w:szCs w:val="28"/>
        </w:rPr>
        <w:t>Ỹ THUẬT</w:t>
      </w:r>
    </w:p>
    <w:p w14:paraId="54244F78" w14:textId="0275694C" w:rsidR="003E10F7" w:rsidRPr="007032B3" w:rsidRDefault="003E10F7" w:rsidP="007032B3">
      <w:pPr>
        <w:spacing w:before="120" w:after="120" w:line="340" w:lineRule="exact"/>
        <w:jc w:val="center"/>
        <w:outlineLvl w:val="0"/>
        <w:rPr>
          <w:b/>
          <w:sz w:val="28"/>
          <w:szCs w:val="28"/>
        </w:rPr>
      </w:pPr>
      <w:r w:rsidRPr="007032B3">
        <w:rPr>
          <w:b/>
          <w:sz w:val="28"/>
          <w:szCs w:val="28"/>
        </w:rPr>
        <w:t>KẸP NỐI BỌC CÁCH ĐIỆN (GHÍP IPC) CHO CÁP LV-ABC</w:t>
      </w:r>
    </w:p>
    <w:p w14:paraId="33184AF9" w14:textId="2765FD17" w:rsidR="007032B3" w:rsidRDefault="007032B3" w:rsidP="007032B3">
      <w:pPr>
        <w:jc w:val="center"/>
        <w:rPr>
          <w:b/>
          <w:color w:val="000000"/>
        </w:rPr>
      </w:pPr>
      <w:r w:rsidRPr="007032B3">
        <w:rPr>
          <w:b/>
          <w:sz w:val="28"/>
          <w:szCs w:val="28"/>
        </w:rPr>
        <w:t>(</w:t>
      </w:r>
      <w:r w:rsidRPr="007032B3">
        <w:rPr>
          <w:b/>
          <w:color w:val="000000"/>
        </w:rPr>
        <w:t>Ghíp LV-IPC 120mm2-120mm2 (2 bu lông thép M8))</w:t>
      </w:r>
    </w:p>
    <w:p w14:paraId="0EAB2025" w14:textId="77777777" w:rsidR="007032B3" w:rsidRPr="007032B3" w:rsidRDefault="007032B3" w:rsidP="007032B3">
      <w:pPr>
        <w:jc w:val="center"/>
        <w:rPr>
          <w:b/>
          <w:color w:val="000000"/>
        </w:rPr>
      </w:pPr>
    </w:p>
    <w:p w14:paraId="10099FBD" w14:textId="77777777" w:rsidR="003E10F7" w:rsidRPr="007032B3" w:rsidRDefault="003E10F7" w:rsidP="0012702C">
      <w:pPr>
        <w:numPr>
          <w:ilvl w:val="0"/>
          <w:numId w:val="88"/>
        </w:numPr>
        <w:tabs>
          <w:tab w:val="left" w:pos="503"/>
        </w:tabs>
        <w:kinsoku w:val="0"/>
        <w:overflowPunct w:val="0"/>
        <w:spacing w:before="3" w:line="320" w:lineRule="exact"/>
        <w:rPr>
          <w:b/>
          <w:bCs/>
          <w:sz w:val="28"/>
          <w:szCs w:val="28"/>
        </w:rPr>
      </w:pPr>
      <w:r w:rsidRPr="007032B3">
        <w:rPr>
          <w:b/>
          <w:bCs/>
          <w:sz w:val="28"/>
          <w:szCs w:val="28"/>
        </w:rPr>
        <w:t>Yêu c</w:t>
      </w:r>
      <w:r w:rsidRPr="007032B3">
        <w:rPr>
          <w:sz w:val="28"/>
          <w:szCs w:val="28"/>
        </w:rPr>
        <w:t>ầ</w:t>
      </w:r>
      <w:r w:rsidRPr="007032B3">
        <w:rPr>
          <w:b/>
          <w:bCs/>
          <w:sz w:val="28"/>
          <w:szCs w:val="28"/>
        </w:rPr>
        <w:t>u</w:t>
      </w:r>
      <w:r w:rsidRPr="007032B3">
        <w:rPr>
          <w:b/>
          <w:bCs/>
          <w:spacing w:val="-29"/>
          <w:sz w:val="28"/>
          <w:szCs w:val="28"/>
        </w:rPr>
        <w:t xml:space="preserve"> </w:t>
      </w:r>
      <w:r w:rsidRPr="007032B3">
        <w:rPr>
          <w:b/>
          <w:bCs/>
          <w:sz w:val="28"/>
          <w:szCs w:val="28"/>
        </w:rPr>
        <w:t>chung</w:t>
      </w:r>
    </w:p>
    <w:p w14:paraId="5C41D3C6" w14:textId="77777777" w:rsidR="003E10F7" w:rsidRPr="007032B3" w:rsidRDefault="003E10F7" w:rsidP="003E10F7">
      <w:pPr>
        <w:kinsoku w:val="0"/>
        <w:overflowPunct w:val="0"/>
        <w:spacing w:before="2" w:line="322" w:lineRule="exact"/>
        <w:ind w:left="219" w:right="106" w:firstLine="720"/>
        <w:jc w:val="both"/>
        <w:rPr>
          <w:sz w:val="28"/>
          <w:szCs w:val="28"/>
        </w:rPr>
      </w:pPr>
      <w:r w:rsidRPr="007032B3">
        <w:rPr>
          <w:sz w:val="28"/>
          <w:szCs w:val="28"/>
        </w:rPr>
        <w:t>Tiêu chuẩn kỹ thuật này áp dụng cho kẹp nối bọc cách điện (Ghíp IPC) dùng để đấu nối rẽ hoặc đấu nối lèo từ cáp nhôm vặn xoắn hạ áp cách điện XLPE 0.6/1kV ký hiệu [LV-ABC] đến cáp nhôm vặn xoắn hạ áp cách điện XLPE 0.6/1kV ký hiệu [LV-ABC] trên các đường dây phân phối hạ áp trên không.</w:t>
      </w:r>
    </w:p>
    <w:p w14:paraId="64664305" w14:textId="77777777" w:rsidR="003E10F7" w:rsidRPr="007032B3" w:rsidRDefault="003E10F7" w:rsidP="0012702C">
      <w:pPr>
        <w:numPr>
          <w:ilvl w:val="0"/>
          <w:numId w:val="88"/>
        </w:numPr>
        <w:tabs>
          <w:tab w:val="left" w:pos="503"/>
        </w:tabs>
        <w:kinsoku w:val="0"/>
        <w:overflowPunct w:val="0"/>
        <w:spacing w:before="3" w:line="320" w:lineRule="exact"/>
        <w:rPr>
          <w:b/>
          <w:bCs/>
          <w:sz w:val="28"/>
          <w:szCs w:val="28"/>
        </w:rPr>
      </w:pPr>
      <w:r w:rsidRPr="007032B3">
        <w:rPr>
          <w:b/>
          <w:bCs/>
          <w:sz w:val="28"/>
          <w:szCs w:val="28"/>
        </w:rPr>
        <w:t>Tiêu chuẩn áp dụng</w:t>
      </w:r>
    </w:p>
    <w:p w14:paraId="42260CD4" w14:textId="77777777" w:rsidR="003E10F7" w:rsidRPr="007032B3" w:rsidRDefault="003E10F7" w:rsidP="003E10F7">
      <w:pPr>
        <w:tabs>
          <w:tab w:val="left" w:pos="383"/>
          <w:tab w:val="left" w:pos="2379"/>
        </w:tabs>
        <w:kinsoku w:val="0"/>
        <w:overflowPunct w:val="0"/>
        <w:spacing w:before="2" w:line="322" w:lineRule="exact"/>
        <w:ind w:left="102" w:right="111"/>
        <w:rPr>
          <w:sz w:val="28"/>
          <w:szCs w:val="28"/>
        </w:rPr>
      </w:pPr>
      <w:r w:rsidRPr="007032B3">
        <w:rPr>
          <w:spacing w:val="-3"/>
          <w:sz w:val="28"/>
          <w:szCs w:val="28"/>
        </w:rPr>
        <w:t>HN</w:t>
      </w:r>
      <w:r w:rsidRPr="007032B3">
        <w:rPr>
          <w:spacing w:val="1"/>
          <w:sz w:val="28"/>
          <w:szCs w:val="28"/>
        </w:rPr>
        <w:t xml:space="preserve"> </w:t>
      </w:r>
      <w:r w:rsidRPr="007032B3">
        <w:rPr>
          <w:sz w:val="28"/>
          <w:szCs w:val="28"/>
        </w:rPr>
        <w:t>33-S-63: Kết</w:t>
      </w:r>
      <w:r w:rsidRPr="007032B3">
        <w:rPr>
          <w:spacing w:val="-18"/>
          <w:sz w:val="28"/>
          <w:szCs w:val="28"/>
        </w:rPr>
        <w:t xml:space="preserve"> </w:t>
      </w:r>
      <w:r w:rsidRPr="007032B3">
        <w:rPr>
          <w:sz w:val="28"/>
          <w:szCs w:val="28"/>
        </w:rPr>
        <w:t>nối</w:t>
      </w:r>
      <w:r w:rsidRPr="007032B3">
        <w:rPr>
          <w:spacing w:val="-21"/>
          <w:sz w:val="28"/>
          <w:szCs w:val="28"/>
        </w:rPr>
        <w:t xml:space="preserve"> </w:t>
      </w:r>
      <w:r w:rsidRPr="007032B3">
        <w:rPr>
          <w:sz w:val="28"/>
          <w:szCs w:val="28"/>
        </w:rPr>
        <w:t>xuyên</w:t>
      </w:r>
      <w:r w:rsidRPr="007032B3">
        <w:rPr>
          <w:spacing w:val="-24"/>
          <w:sz w:val="28"/>
          <w:szCs w:val="28"/>
        </w:rPr>
        <w:t xml:space="preserve"> </w:t>
      </w:r>
      <w:r w:rsidRPr="007032B3">
        <w:rPr>
          <w:sz w:val="28"/>
          <w:szCs w:val="28"/>
        </w:rPr>
        <w:t>cách</w:t>
      </w:r>
      <w:r w:rsidRPr="007032B3">
        <w:rPr>
          <w:spacing w:val="-21"/>
          <w:sz w:val="28"/>
          <w:szCs w:val="28"/>
        </w:rPr>
        <w:t xml:space="preserve"> </w:t>
      </w:r>
      <w:r w:rsidRPr="007032B3">
        <w:rPr>
          <w:sz w:val="28"/>
          <w:szCs w:val="28"/>
        </w:rPr>
        <w:t>điện</w:t>
      </w:r>
      <w:r w:rsidRPr="007032B3">
        <w:rPr>
          <w:spacing w:val="-24"/>
          <w:sz w:val="28"/>
          <w:szCs w:val="28"/>
        </w:rPr>
        <w:t xml:space="preserve"> </w:t>
      </w:r>
      <w:r w:rsidRPr="007032B3">
        <w:rPr>
          <w:sz w:val="28"/>
          <w:szCs w:val="28"/>
        </w:rPr>
        <w:t>đối</w:t>
      </w:r>
      <w:r w:rsidRPr="007032B3">
        <w:rPr>
          <w:spacing w:val="-21"/>
          <w:sz w:val="28"/>
          <w:szCs w:val="28"/>
        </w:rPr>
        <w:t xml:space="preserve"> </w:t>
      </w:r>
      <w:r w:rsidRPr="007032B3">
        <w:rPr>
          <w:sz w:val="28"/>
          <w:szCs w:val="28"/>
        </w:rPr>
        <w:t>với</w:t>
      </w:r>
      <w:r w:rsidRPr="007032B3">
        <w:rPr>
          <w:spacing w:val="-18"/>
          <w:sz w:val="28"/>
          <w:szCs w:val="28"/>
        </w:rPr>
        <w:t xml:space="preserve"> </w:t>
      </w:r>
      <w:r w:rsidRPr="007032B3">
        <w:rPr>
          <w:sz w:val="28"/>
          <w:szCs w:val="28"/>
        </w:rPr>
        <w:t>lưới</w:t>
      </w:r>
      <w:r w:rsidRPr="007032B3">
        <w:rPr>
          <w:spacing w:val="-24"/>
          <w:sz w:val="28"/>
          <w:szCs w:val="28"/>
        </w:rPr>
        <w:t xml:space="preserve"> </w:t>
      </w:r>
      <w:r w:rsidRPr="007032B3">
        <w:rPr>
          <w:sz w:val="28"/>
          <w:szCs w:val="28"/>
        </w:rPr>
        <w:t>trên</w:t>
      </w:r>
      <w:r w:rsidRPr="007032B3">
        <w:rPr>
          <w:spacing w:val="-21"/>
          <w:sz w:val="28"/>
          <w:szCs w:val="28"/>
        </w:rPr>
        <w:t xml:space="preserve"> </w:t>
      </w:r>
      <w:r w:rsidRPr="007032B3">
        <w:rPr>
          <w:sz w:val="28"/>
          <w:szCs w:val="28"/>
        </w:rPr>
        <w:t>không</w:t>
      </w:r>
      <w:r w:rsidRPr="007032B3">
        <w:rPr>
          <w:spacing w:val="-21"/>
          <w:sz w:val="28"/>
          <w:szCs w:val="28"/>
        </w:rPr>
        <w:t xml:space="preserve"> </w:t>
      </w:r>
      <w:r w:rsidRPr="007032B3">
        <w:rPr>
          <w:sz w:val="28"/>
          <w:szCs w:val="28"/>
        </w:rPr>
        <w:t>điện</w:t>
      </w:r>
      <w:r w:rsidRPr="007032B3">
        <w:rPr>
          <w:spacing w:val="-24"/>
          <w:sz w:val="28"/>
          <w:szCs w:val="28"/>
        </w:rPr>
        <w:t xml:space="preserve"> </w:t>
      </w:r>
      <w:r w:rsidRPr="007032B3">
        <w:rPr>
          <w:sz w:val="28"/>
          <w:szCs w:val="28"/>
        </w:rPr>
        <w:t>áp</w:t>
      </w:r>
      <w:r w:rsidRPr="007032B3">
        <w:rPr>
          <w:spacing w:val="-18"/>
          <w:sz w:val="28"/>
          <w:szCs w:val="28"/>
        </w:rPr>
        <w:t xml:space="preserve"> </w:t>
      </w:r>
      <w:r w:rsidRPr="007032B3">
        <w:rPr>
          <w:sz w:val="28"/>
          <w:szCs w:val="28"/>
        </w:rPr>
        <w:t>thấp</w:t>
      </w:r>
      <w:r w:rsidRPr="007032B3">
        <w:rPr>
          <w:w w:val="99"/>
          <w:sz w:val="28"/>
          <w:szCs w:val="28"/>
        </w:rPr>
        <w:t xml:space="preserve"> </w:t>
      </w:r>
      <w:r w:rsidRPr="007032B3">
        <w:rPr>
          <w:sz w:val="28"/>
          <w:szCs w:val="28"/>
        </w:rPr>
        <w:t>với</w:t>
      </w:r>
      <w:r w:rsidRPr="007032B3">
        <w:rPr>
          <w:spacing w:val="-33"/>
          <w:sz w:val="28"/>
          <w:szCs w:val="28"/>
        </w:rPr>
        <w:t xml:space="preserve"> </w:t>
      </w:r>
      <w:r w:rsidRPr="007032B3">
        <w:rPr>
          <w:sz w:val="28"/>
          <w:szCs w:val="28"/>
        </w:rPr>
        <w:t>dây</w:t>
      </w:r>
      <w:r w:rsidRPr="007032B3">
        <w:rPr>
          <w:spacing w:val="-32"/>
          <w:sz w:val="28"/>
          <w:szCs w:val="28"/>
        </w:rPr>
        <w:t xml:space="preserve"> </w:t>
      </w:r>
      <w:r w:rsidRPr="007032B3">
        <w:rPr>
          <w:sz w:val="28"/>
          <w:szCs w:val="28"/>
        </w:rPr>
        <w:t>dẫn</w:t>
      </w:r>
      <w:r w:rsidRPr="007032B3">
        <w:rPr>
          <w:spacing w:val="-32"/>
          <w:sz w:val="28"/>
          <w:szCs w:val="28"/>
        </w:rPr>
        <w:t xml:space="preserve"> </w:t>
      </w:r>
      <w:r w:rsidRPr="007032B3">
        <w:rPr>
          <w:sz w:val="28"/>
          <w:szCs w:val="28"/>
        </w:rPr>
        <w:t>cách</w:t>
      </w:r>
      <w:r w:rsidRPr="007032B3">
        <w:rPr>
          <w:spacing w:val="-32"/>
          <w:sz w:val="28"/>
          <w:szCs w:val="28"/>
        </w:rPr>
        <w:t xml:space="preserve"> </w:t>
      </w:r>
      <w:r w:rsidRPr="007032B3">
        <w:rPr>
          <w:sz w:val="28"/>
          <w:szCs w:val="28"/>
        </w:rPr>
        <w:t>điện.</w:t>
      </w:r>
    </w:p>
    <w:p w14:paraId="48C6FE14" w14:textId="77777777" w:rsidR="003E10F7" w:rsidRPr="007032B3" w:rsidRDefault="003E10F7" w:rsidP="003E10F7">
      <w:pPr>
        <w:tabs>
          <w:tab w:val="left" w:pos="383"/>
          <w:tab w:val="left" w:pos="2379"/>
        </w:tabs>
        <w:kinsoku w:val="0"/>
        <w:overflowPunct w:val="0"/>
        <w:spacing w:line="322" w:lineRule="exact"/>
        <w:ind w:left="102" w:right="111"/>
        <w:rPr>
          <w:sz w:val="28"/>
          <w:szCs w:val="28"/>
        </w:rPr>
      </w:pPr>
      <w:r w:rsidRPr="007032B3">
        <w:rPr>
          <w:sz w:val="28"/>
          <w:szCs w:val="28"/>
        </w:rPr>
        <w:t>IEC 61284: Đường</w:t>
      </w:r>
      <w:r w:rsidRPr="007032B3">
        <w:rPr>
          <w:spacing w:val="-9"/>
          <w:sz w:val="28"/>
          <w:szCs w:val="28"/>
        </w:rPr>
        <w:t xml:space="preserve"> </w:t>
      </w:r>
      <w:r w:rsidRPr="007032B3">
        <w:rPr>
          <w:sz w:val="28"/>
          <w:szCs w:val="28"/>
        </w:rPr>
        <w:t>dây</w:t>
      </w:r>
      <w:r w:rsidRPr="007032B3">
        <w:rPr>
          <w:spacing w:val="-9"/>
          <w:sz w:val="28"/>
          <w:szCs w:val="28"/>
        </w:rPr>
        <w:t xml:space="preserve"> </w:t>
      </w:r>
      <w:r w:rsidRPr="007032B3">
        <w:rPr>
          <w:sz w:val="28"/>
          <w:szCs w:val="28"/>
        </w:rPr>
        <w:t>trên</w:t>
      </w:r>
      <w:r w:rsidRPr="007032B3">
        <w:rPr>
          <w:spacing w:val="-9"/>
          <w:sz w:val="28"/>
          <w:szCs w:val="28"/>
        </w:rPr>
        <w:t xml:space="preserve"> </w:t>
      </w:r>
      <w:r w:rsidRPr="007032B3">
        <w:rPr>
          <w:sz w:val="28"/>
          <w:szCs w:val="28"/>
        </w:rPr>
        <w:t>không</w:t>
      </w:r>
      <w:r w:rsidRPr="007032B3">
        <w:rPr>
          <w:spacing w:val="-9"/>
          <w:sz w:val="28"/>
          <w:szCs w:val="28"/>
        </w:rPr>
        <w:t xml:space="preserve"> </w:t>
      </w:r>
      <w:r w:rsidRPr="007032B3">
        <w:rPr>
          <w:sz w:val="28"/>
          <w:szCs w:val="28"/>
        </w:rPr>
        <w:t>-</w:t>
      </w:r>
      <w:r w:rsidRPr="007032B3">
        <w:rPr>
          <w:spacing w:val="-5"/>
          <w:sz w:val="28"/>
          <w:szCs w:val="28"/>
        </w:rPr>
        <w:t xml:space="preserve"> </w:t>
      </w:r>
      <w:r w:rsidRPr="007032B3">
        <w:rPr>
          <w:sz w:val="28"/>
          <w:szCs w:val="28"/>
        </w:rPr>
        <w:t>Yêu</w:t>
      </w:r>
      <w:r w:rsidRPr="007032B3">
        <w:rPr>
          <w:spacing w:val="-9"/>
          <w:sz w:val="28"/>
          <w:szCs w:val="28"/>
        </w:rPr>
        <w:t xml:space="preserve"> </w:t>
      </w:r>
      <w:r w:rsidRPr="007032B3">
        <w:rPr>
          <w:sz w:val="28"/>
          <w:szCs w:val="28"/>
        </w:rPr>
        <w:t>cầu</w:t>
      </w:r>
      <w:r w:rsidRPr="007032B3">
        <w:rPr>
          <w:spacing w:val="-4"/>
          <w:sz w:val="28"/>
          <w:szCs w:val="28"/>
        </w:rPr>
        <w:t xml:space="preserve"> </w:t>
      </w:r>
      <w:r w:rsidRPr="007032B3">
        <w:rPr>
          <w:spacing w:val="-3"/>
          <w:sz w:val="28"/>
          <w:szCs w:val="28"/>
        </w:rPr>
        <w:t>và</w:t>
      </w:r>
      <w:r w:rsidRPr="007032B3">
        <w:rPr>
          <w:spacing w:val="-4"/>
          <w:sz w:val="28"/>
          <w:szCs w:val="28"/>
        </w:rPr>
        <w:t xml:space="preserve"> </w:t>
      </w:r>
      <w:r w:rsidRPr="007032B3">
        <w:rPr>
          <w:sz w:val="28"/>
          <w:szCs w:val="28"/>
        </w:rPr>
        <w:t>thử</w:t>
      </w:r>
      <w:r w:rsidRPr="007032B3">
        <w:rPr>
          <w:spacing w:val="-8"/>
          <w:sz w:val="28"/>
          <w:szCs w:val="28"/>
        </w:rPr>
        <w:t xml:space="preserve"> </w:t>
      </w:r>
      <w:r w:rsidRPr="007032B3">
        <w:rPr>
          <w:sz w:val="28"/>
          <w:szCs w:val="28"/>
        </w:rPr>
        <w:t>nghiệm</w:t>
      </w:r>
      <w:r w:rsidRPr="007032B3">
        <w:rPr>
          <w:spacing w:val="-13"/>
          <w:sz w:val="28"/>
          <w:szCs w:val="28"/>
        </w:rPr>
        <w:t xml:space="preserve"> </w:t>
      </w:r>
      <w:r w:rsidRPr="007032B3">
        <w:rPr>
          <w:sz w:val="28"/>
          <w:szCs w:val="28"/>
        </w:rPr>
        <w:t>cho</w:t>
      </w:r>
      <w:r w:rsidRPr="007032B3">
        <w:rPr>
          <w:spacing w:val="-4"/>
          <w:sz w:val="28"/>
          <w:szCs w:val="28"/>
        </w:rPr>
        <w:t xml:space="preserve"> </w:t>
      </w:r>
      <w:r w:rsidRPr="007032B3">
        <w:rPr>
          <w:sz w:val="28"/>
          <w:szCs w:val="28"/>
        </w:rPr>
        <w:t>các</w:t>
      </w:r>
      <w:r w:rsidRPr="007032B3">
        <w:rPr>
          <w:spacing w:val="-4"/>
          <w:sz w:val="28"/>
          <w:szCs w:val="28"/>
        </w:rPr>
        <w:t xml:space="preserve"> </w:t>
      </w:r>
      <w:r w:rsidRPr="007032B3">
        <w:rPr>
          <w:sz w:val="28"/>
          <w:szCs w:val="28"/>
        </w:rPr>
        <w:t>phụ</w:t>
      </w:r>
      <w:r w:rsidRPr="007032B3">
        <w:rPr>
          <w:w w:val="86"/>
          <w:sz w:val="28"/>
          <w:szCs w:val="28"/>
        </w:rPr>
        <w:t xml:space="preserve"> </w:t>
      </w:r>
      <w:r w:rsidRPr="007032B3">
        <w:rPr>
          <w:sz w:val="28"/>
          <w:szCs w:val="28"/>
        </w:rPr>
        <w:t>kiện</w:t>
      </w:r>
    </w:p>
    <w:p w14:paraId="150E0FAC" w14:textId="77777777" w:rsidR="003E10F7" w:rsidRPr="007032B3" w:rsidRDefault="003E10F7" w:rsidP="003E10F7">
      <w:pPr>
        <w:kinsoku w:val="0"/>
        <w:overflowPunct w:val="0"/>
        <w:spacing w:before="109"/>
        <w:ind w:left="102"/>
        <w:rPr>
          <w:sz w:val="28"/>
          <w:szCs w:val="28"/>
        </w:rPr>
      </w:pPr>
      <w:r w:rsidRPr="007032B3">
        <w:rPr>
          <w:sz w:val="28"/>
          <w:szCs w:val="28"/>
        </w:rPr>
        <w:t>Và các tiêu chuẩn liên quan; các tiêu chuẩn tương đương hoặc cao hơn</w:t>
      </w:r>
    </w:p>
    <w:p w14:paraId="577BFB1F" w14:textId="77777777" w:rsidR="003E10F7" w:rsidRPr="007032B3" w:rsidRDefault="003E10F7" w:rsidP="0012702C">
      <w:pPr>
        <w:numPr>
          <w:ilvl w:val="0"/>
          <w:numId w:val="88"/>
        </w:numPr>
        <w:tabs>
          <w:tab w:val="left" w:pos="503"/>
        </w:tabs>
        <w:kinsoku w:val="0"/>
        <w:overflowPunct w:val="0"/>
        <w:spacing w:before="3" w:line="320" w:lineRule="exact"/>
        <w:rPr>
          <w:b/>
          <w:bCs/>
          <w:sz w:val="28"/>
          <w:szCs w:val="28"/>
        </w:rPr>
      </w:pPr>
      <w:r w:rsidRPr="007032B3">
        <w:rPr>
          <w:b/>
          <w:bCs/>
          <w:sz w:val="28"/>
          <w:szCs w:val="28"/>
        </w:rPr>
        <w:t>Thiết kế và lắp đặt</w:t>
      </w:r>
    </w:p>
    <w:p w14:paraId="4A5DB299" w14:textId="77777777" w:rsidR="003E10F7" w:rsidRPr="007032B3" w:rsidRDefault="003E10F7" w:rsidP="003E10F7">
      <w:pPr>
        <w:kinsoku w:val="0"/>
        <w:overflowPunct w:val="0"/>
        <w:spacing w:line="322" w:lineRule="exact"/>
        <w:ind w:left="303" w:firstLine="501"/>
        <w:jc w:val="both"/>
        <w:rPr>
          <w:sz w:val="28"/>
          <w:szCs w:val="28"/>
        </w:rPr>
      </w:pPr>
      <w:r w:rsidRPr="007032B3">
        <w:rPr>
          <w:sz w:val="28"/>
          <w:szCs w:val="28"/>
        </w:rPr>
        <w:t>-</w:t>
      </w:r>
      <w:r w:rsidRPr="007032B3">
        <w:rPr>
          <w:spacing w:val="-14"/>
          <w:sz w:val="28"/>
          <w:szCs w:val="28"/>
        </w:rPr>
        <w:t xml:space="preserve"> </w:t>
      </w:r>
      <w:r w:rsidRPr="007032B3">
        <w:rPr>
          <w:sz w:val="28"/>
          <w:szCs w:val="28"/>
        </w:rPr>
        <w:t>Loại:</w:t>
      </w:r>
      <w:r w:rsidRPr="007032B3">
        <w:rPr>
          <w:spacing w:val="-17"/>
          <w:sz w:val="28"/>
          <w:szCs w:val="28"/>
        </w:rPr>
        <w:t xml:space="preserve"> </w:t>
      </w:r>
      <w:r w:rsidRPr="007032B3">
        <w:rPr>
          <w:sz w:val="28"/>
          <w:szCs w:val="28"/>
        </w:rPr>
        <w:t>Kẹp</w:t>
      </w:r>
      <w:r w:rsidRPr="007032B3">
        <w:rPr>
          <w:spacing w:val="-16"/>
          <w:sz w:val="28"/>
          <w:szCs w:val="28"/>
        </w:rPr>
        <w:t xml:space="preserve"> </w:t>
      </w:r>
      <w:r w:rsidRPr="007032B3">
        <w:rPr>
          <w:sz w:val="28"/>
          <w:szCs w:val="28"/>
        </w:rPr>
        <w:t>IPC</w:t>
      </w:r>
      <w:r w:rsidRPr="007032B3">
        <w:rPr>
          <w:spacing w:val="-11"/>
          <w:sz w:val="28"/>
          <w:szCs w:val="28"/>
        </w:rPr>
        <w:t xml:space="preserve"> </w:t>
      </w:r>
      <w:r w:rsidRPr="007032B3">
        <w:rPr>
          <w:spacing w:val="-3"/>
          <w:sz w:val="28"/>
          <w:szCs w:val="28"/>
        </w:rPr>
        <w:t>là</w:t>
      </w:r>
      <w:r w:rsidRPr="007032B3">
        <w:rPr>
          <w:spacing w:val="-11"/>
          <w:sz w:val="28"/>
          <w:szCs w:val="28"/>
        </w:rPr>
        <w:t xml:space="preserve"> </w:t>
      </w:r>
      <w:r w:rsidRPr="007032B3">
        <w:rPr>
          <w:sz w:val="28"/>
          <w:szCs w:val="28"/>
        </w:rPr>
        <w:t>loại</w:t>
      </w:r>
      <w:r w:rsidRPr="007032B3">
        <w:rPr>
          <w:spacing w:val="-20"/>
          <w:sz w:val="28"/>
          <w:szCs w:val="28"/>
        </w:rPr>
        <w:t xml:space="preserve"> </w:t>
      </w:r>
      <w:r w:rsidRPr="007032B3">
        <w:rPr>
          <w:sz w:val="28"/>
          <w:szCs w:val="28"/>
        </w:rPr>
        <w:t>kẹp</w:t>
      </w:r>
      <w:r w:rsidRPr="007032B3">
        <w:rPr>
          <w:spacing w:val="-16"/>
          <w:sz w:val="28"/>
          <w:szCs w:val="28"/>
        </w:rPr>
        <w:t xml:space="preserve"> </w:t>
      </w:r>
      <w:r w:rsidRPr="007032B3">
        <w:rPr>
          <w:sz w:val="28"/>
          <w:szCs w:val="28"/>
        </w:rPr>
        <w:t>1</w:t>
      </w:r>
      <w:r w:rsidRPr="007032B3">
        <w:rPr>
          <w:spacing w:val="-16"/>
          <w:sz w:val="28"/>
          <w:szCs w:val="28"/>
        </w:rPr>
        <w:t xml:space="preserve"> </w:t>
      </w:r>
      <w:r w:rsidRPr="007032B3">
        <w:rPr>
          <w:sz w:val="28"/>
          <w:szCs w:val="28"/>
        </w:rPr>
        <w:t>hoặc</w:t>
      </w:r>
      <w:r w:rsidRPr="007032B3">
        <w:rPr>
          <w:spacing w:val="-15"/>
          <w:sz w:val="28"/>
          <w:szCs w:val="28"/>
        </w:rPr>
        <w:t xml:space="preserve"> </w:t>
      </w:r>
      <w:r w:rsidRPr="007032B3">
        <w:rPr>
          <w:sz w:val="28"/>
          <w:szCs w:val="28"/>
        </w:rPr>
        <w:t>2</w:t>
      </w:r>
      <w:r w:rsidRPr="007032B3">
        <w:rPr>
          <w:spacing w:val="-16"/>
          <w:sz w:val="28"/>
          <w:szCs w:val="28"/>
        </w:rPr>
        <w:t xml:space="preserve"> </w:t>
      </w:r>
      <w:r w:rsidRPr="007032B3">
        <w:rPr>
          <w:sz w:val="28"/>
          <w:szCs w:val="28"/>
        </w:rPr>
        <w:t>bulông,</w:t>
      </w:r>
      <w:r w:rsidRPr="007032B3">
        <w:rPr>
          <w:spacing w:val="-14"/>
          <w:sz w:val="28"/>
          <w:szCs w:val="28"/>
        </w:rPr>
        <w:t xml:space="preserve"> </w:t>
      </w:r>
      <w:r w:rsidRPr="007032B3">
        <w:rPr>
          <w:sz w:val="28"/>
          <w:szCs w:val="28"/>
        </w:rPr>
        <w:t>bọc</w:t>
      </w:r>
      <w:r w:rsidRPr="007032B3">
        <w:rPr>
          <w:spacing w:val="-15"/>
          <w:sz w:val="28"/>
          <w:szCs w:val="28"/>
        </w:rPr>
        <w:t xml:space="preserve"> </w:t>
      </w:r>
      <w:r w:rsidRPr="007032B3">
        <w:rPr>
          <w:sz w:val="28"/>
          <w:szCs w:val="28"/>
        </w:rPr>
        <w:t>cách</w:t>
      </w:r>
      <w:r w:rsidRPr="007032B3">
        <w:rPr>
          <w:spacing w:val="-20"/>
          <w:sz w:val="28"/>
          <w:szCs w:val="28"/>
        </w:rPr>
        <w:t xml:space="preserve"> </w:t>
      </w:r>
      <w:r w:rsidRPr="007032B3">
        <w:rPr>
          <w:sz w:val="28"/>
          <w:szCs w:val="28"/>
        </w:rPr>
        <w:t>điện,</w:t>
      </w:r>
      <w:r w:rsidRPr="007032B3">
        <w:rPr>
          <w:spacing w:val="-14"/>
          <w:sz w:val="28"/>
          <w:szCs w:val="28"/>
        </w:rPr>
        <w:t xml:space="preserve"> </w:t>
      </w:r>
      <w:r w:rsidRPr="007032B3">
        <w:rPr>
          <w:sz w:val="28"/>
          <w:szCs w:val="28"/>
        </w:rPr>
        <w:t>chống</w:t>
      </w:r>
      <w:r w:rsidRPr="007032B3">
        <w:rPr>
          <w:spacing w:val="-20"/>
          <w:sz w:val="28"/>
          <w:szCs w:val="28"/>
        </w:rPr>
        <w:t xml:space="preserve"> </w:t>
      </w:r>
      <w:r w:rsidRPr="007032B3">
        <w:rPr>
          <w:sz w:val="28"/>
          <w:szCs w:val="28"/>
        </w:rPr>
        <w:t>thấm nước,</w:t>
      </w:r>
      <w:r w:rsidRPr="007032B3">
        <w:rPr>
          <w:spacing w:val="-21"/>
          <w:sz w:val="28"/>
          <w:szCs w:val="28"/>
        </w:rPr>
        <w:t xml:space="preserve"> </w:t>
      </w:r>
      <w:r w:rsidRPr="007032B3">
        <w:rPr>
          <w:sz w:val="28"/>
          <w:szCs w:val="28"/>
        </w:rPr>
        <w:t>dùng</w:t>
      </w:r>
      <w:r w:rsidRPr="007032B3">
        <w:rPr>
          <w:spacing w:val="-25"/>
          <w:sz w:val="28"/>
          <w:szCs w:val="28"/>
        </w:rPr>
        <w:t xml:space="preserve"> </w:t>
      </w:r>
      <w:r w:rsidRPr="007032B3">
        <w:rPr>
          <w:sz w:val="28"/>
          <w:szCs w:val="28"/>
        </w:rPr>
        <w:t>để</w:t>
      </w:r>
      <w:r w:rsidRPr="007032B3">
        <w:rPr>
          <w:spacing w:val="-30"/>
          <w:sz w:val="28"/>
          <w:szCs w:val="28"/>
        </w:rPr>
        <w:t xml:space="preserve"> </w:t>
      </w:r>
      <w:r w:rsidRPr="007032B3">
        <w:rPr>
          <w:sz w:val="28"/>
          <w:szCs w:val="28"/>
        </w:rPr>
        <w:t>đấu</w:t>
      </w:r>
      <w:r w:rsidRPr="007032B3">
        <w:rPr>
          <w:spacing w:val="-25"/>
          <w:sz w:val="28"/>
          <w:szCs w:val="28"/>
        </w:rPr>
        <w:t xml:space="preserve"> </w:t>
      </w:r>
      <w:r w:rsidRPr="007032B3">
        <w:rPr>
          <w:sz w:val="28"/>
          <w:szCs w:val="28"/>
        </w:rPr>
        <w:t>nối</w:t>
      </w:r>
      <w:r w:rsidRPr="007032B3">
        <w:rPr>
          <w:spacing w:val="-26"/>
          <w:sz w:val="28"/>
          <w:szCs w:val="28"/>
        </w:rPr>
        <w:t xml:space="preserve"> </w:t>
      </w:r>
      <w:r w:rsidRPr="007032B3">
        <w:rPr>
          <w:sz w:val="28"/>
          <w:szCs w:val="28"/>
        </w:rPr>
        <w:t>rẽ</w:t>
      </w:r>
      <w:r w:rsidRPr="007032B3">
        <w:rPr>
          <w:spacing w:val="-30"/>
          <w:sz w:val="28"/>
          <w:szCs w:val="28"/>
        </w:rPr>
        <w:t xml:space="preserve"> </w:t>
      </w:r>
      <w:r w:rsidRPr="007032B3">
        <w:rPr>
          <w:sz w:val="28"/>
          <w:szCs w:val="28"/>
        </w:rPr>
        <w:t>hoặc</w:t>
      </w:r>
      <w:r w:rsidRPr="007032B3">
        <w:rPr>
          <w:spacing w:val="-21"/>
          <w:sz w:val="28"/>
          <w:szCs w:val="28"/>
        </w:rPr>
        <w:t xml:space="preserve"> </w:t>
      </w:r>
      <w:r w:rsidRPr="007032B3">
        <w:rPr>
          <w:sz w:val="28"/>
          <w:szCs w:val="28"/>
        </w:rPr>
        <w:t>đấu</w:t>
      </w:r>
      <w:r w:rsidRPr="007032B3">
        <w:rPr>
          <w:spacing w:val="-22"/>
          <w:sz w:val="28"/>
          <w:szCs w:val="28"/>
        </w:rPr>
        <w:t xml:space="preserve"> </w:t>
      </w:r>
      <w:r w:rsidRPr="007032B3">
        <w:rPr>
          <w:sz w:val="28"/>
          <w:szCs w:val="28"/>
        </w:rPr>
        <w:t>nối</w:t>
      </w:r>
      <w:r w:rsidRPr="007032B3">
        <w:rPr>
          <w:spacing w:val="-23"/>
          <w:sz w:val="28"/>
          <w:szCs w:val="28"/>
        </w:rPr>
        <w:t xml:space="preserve"> </w:t>
      </w:r>
      <w:r w:rsidRPr="007032B3">
        <w:rPr>
          <w:sz w:val="28"/>
          <w:szCs w:val="28"/>
        </w:rPr>
        <w:t>lèo</w:t>
      </w:r>
      <w:r w:rsidRPr="007032B3">
        <w:rPr>
          <w:spacing w:val="-22"/>
          <w:sz w:val="28"/>
          <w:szCs w:val="28"/>
        </w:rPr>
        <w:t xml:space="preserve"> </w:t>
      </w:r>
      <w:r w:rsidRPr="007032B3">
        <w:rPr>
          <w:sz w:val="28"/>
          <w:szCs w:val="28"/>
        </w:rPr>
        <w:t>từ</w:t>
      </w:r>
      <w:r w:rsidRPr="007032B3">
        <w:rPr>
          <w:spacing w:val="-30"/>
          <w:sz w:val="28"/>
          <w:szCs w:val="28"/>
        </w:rPr>
        <w:t xml:space="preserve"> </w:t>
      </w:r>
      <w:r w:rsidRPr="007032B3">
        <w:rPr>
          <w:sz w:val="28"/>
          <w:szCs w:val="28"/>
        </w:rPr>
        <w:t>cáp</w:t>
      </w:r>
      <w:r w:rsidRPr="007032B3">
        <w:rPr>
          <w:spacing w:val="-22"/>
          <w:sz w:val="28"/>
          <w:szCs w:val="28"/>
        </w:rPr>
        <w:t xml:space="preserve"> </w:t>
      </w:r>
      <w:r w:rsidRPr="007032B3">
        <w:rPr>
          <w:sz w:val="28"/>
          <w:szCs w:val="28"/>
        </w:rPr>
        <w:t>nhôm</w:t>
      </w:r>
      <w:r w:rsidRPr="007032B3">
        <w:rPr>
          <w:spacing w:val="-26"/>
          <w:sz w:val="28"/>
          <w:szCs w:val="28"/>
        </w:rPr>
        <w:t xml:space="preserve"> </w:t>
      </w:r>
      <w:r w:rsidRPr="007032B3">
        <w:rPr>
          <w:sz w:val="28"/>
          <w:szCs w:val="28"/>
        </w:rPr>
        <w:t>vặn</w:t>
      </w:r>
      <w:r w:rsidRPr="007032B3">
        <w:rPr>
          <w:spacing w:val="-22"/>
          <w:sz w:val="28"/>
          <w:szCs w:val="28"/>
        </w:rPr>
        <w:t xml:space="preserve"> </w:t>
      </w:r>
      <w:r w:rsidRPr="007032B3">
        <w:rPr>
          <w:sz w:val="28"/>
          <w:szCs w:val="28"/>
        </w:rPr>
        <w:t>xoắn</w:t>
      </w:r>
      <w:r w:rsidRPr="007032B3">
        <w:rPr>
          <w:spacing w:val="-25"/>
          <w:sz w:val="28"/>
          <w:szCs w:val="28"/>
        </w:rPr>
        <w:t xml:space="preserve"> </w:t>
      </w:r>
      <w:r w:rsidRPr="007032B3">
        <w:rPr>
          <w:sz w:val="28"/>
          <w:szCs w:val="28"/>
        </w:rPr>
        <w:t>0.6/1kV</w:t>
      </w:r>
      <w:r w:rsidRPr="007032B3">
        <w:rPr>
          <w:spacing w:val="-19"/>
          <w:sz w:val="28"/>
          <w:szCs w:val="28"/>
        </w:rPr>
        <w:t xml:space="preserve"> </w:t>
      </w:r>
      <w:r w:rsidRPr="007032B3">
        <w:rPr>
          <w:sz w:val="28"/>
          <w:szCs w:val="28"/>
        </w:rPr>
        <w:t>LV- ABC</w:t>
      </w:r>
      <w:r w:rsidRPr="007032B3">
        <w:rPr>
          <w:spacing w:val="-19"/>
          <w:sz w:val="28"/>
          <w:szCs w:val="28"/>
        </w:rPr>
        <w:t xml:space="preserve"> </w:t>
      </w:r>
      <w:r w:rsidRPr="007032B3">
        <w:rPr>
          <w:sz w:val="28"/>
          <w:szCs w:val="28"/>
        </w:rPr>
        <w:t>đến</w:t>
      </w:r>
      <w:r w:rsidRPr="007032B3">
        <w:rPr>
          <w:spacing w:val="-23"/>
          <w:sz w:val="28"/>
          <w:szCs w:val="28"/>
        </w:rPr>
        <w:t xml:space="preserve"> </w:t>
      </w:r>
      <w:r w:rsidRPr="007032B3">
        <w:rPr>
          <w:sz w:val="28"/>
          <w:szCs w:val="28"/>
        </w:rPr>
        <w:t>cáp</w:t>
      </w:r>
      <w:r w:rsidRPr="007032B3">
        <w:rPr>
          <w:spacing w:val="-20"/>
          <w:sz w:val="28"/>
          <w:szCs w:val="28"/>
        </w:rPr>
        <w:t xml:space="preserve"> </w:t>
      </w:r>
      <w:r w:rsidRPr="007032B3">
        <w:rPr>
          <w:sz w:val="28"/>
          <w:szCs w:val="28"/>
        </w:rPr>
        <w:t>nhôm</w:t>
      </w:r>
      <w:r w:rsidRPr="007032B3">
        <w:rPr>
          <w:spacing w:val="-24"/>
          <w:sz w:val="28"/>
          <w:szCs w:val="28"/>
        </w:rPr>
        <w:t xml:space="preserve"> </w:t>
      </w:r>
      <w:r w:rsidRPr="007032B3">
        <w:rPr>
          <w:sz w:val="28"/>
          <w:szCs w:val="28"/>
        </w:rPr>
        <w:t>vặn</w:t>
      </w:r>
      <w:r w:rsidRPr="007032B3">
        <w:rPr>
          <w:spacing w:val="-20"/>
          <w:sz w:val="28"/>
          <w:szCs w:val="28"/>
        </w:rPr>
        <w:t xml:space="preserve"> </w:t>
      </w:r>
      <w:r w:rsidRPr="007032B3">
        <w:rPr>
          <w:sz w:val="28"/>
          <w:szCs w:val="28"/>
        </w:rPr>
        <w:t>xoắn</w:t>
      </w:r>
      <w:r w:rsidRPr="007032B3">
        <w:rPr>
          <w:spacing w:val="-23"/>
          <w:sz w:val="28"/>
          <w:szCs w:val="28"/>
        </w:rPr>
        <w:t xml:space="preserve"> </w:t>
      </w:r>
      <w:r w:rsidRPr="007032B3">
        <w:rPr>
          <w:sz w:val="28"/>
          <w:szCs w:val="28"/>
        </w:rPr>
        <w:t>0.6/1kV</w:t>
      </w:r>
      <w:r w:rsidRPr="007032B3">
        <w:rPr>
          <w:spacing w:val="-16"/>
          <w:sz w:val="28"/>
          <w:szCs w:val="28"/>
        </w:rPr>
        <w:t xml:space="preserve"> </w:t>
      </w:r>
      <w:r w:rsidRPr="007032B3">
        <w:rPr>
          <w:sz w:val="28"/>
          <w:szCs w:val="28"/>
        </w:rPr>
        <w:t>LV-ABC,</w:t>
      </w:r>
      <w:r w:rsidRPr="007032B3">
        <w:rPr>
          <w:spacing w:val="33"/>
          <w:sz w:val="28"/>
          <w:szCs w:val="28"/>
        </w:rPr>
        <w:t xml:space="preserve"> </w:t>
      </w:r>
      <w:r w:rsidRPr="007032B3">
        <w:rPr>
          <w:sz w:val="28"/>
          <w:szCs w:val="28"/>
        </w:rPr>
        <w:t>vận</w:t>
      </w:r>
      <w:r w:rsidRPr="007032B3">
        <w:rPr>
          <w:spacing w:val="-20"/>
          <w:sz w:val="28"/>
          <w:szCs w:val="28"/>
        </w:rPr>
        <w:t xml:space="preserve"> </w:t>
      </w:r>
      <w:r w:rsidRPr="007032B3">
        <w:rPr>
          <w:sz w:val="28"/>
          <w:szCs w:val="28"/>
        </w:rPr>
        <w:t>hành</w:t>
      </w:r>
      <w:r w:rsidRPr="007032B3">
        <w:rPr>
          <w:spacing w:val="-23"/>
          <w:sz w:val="28"/>
          <w:szCs w:val="28"/>
        </w:rPr>
        <w:t xml:space="preserve"> </w:t>
      </w:r>
      <w:r w:rsidRPr="007032B3">
        <w:rPr>
          <w:sz w:val="28"/>
          <w:szCs w:val="28"/>
        </w:rPr>
        <w:t>tốt</w:t>
      </w:r>
      <w:r w:rsidRPr="007032B3">
        <w:rPr>
          <w:spacing w:val="-20"/>
          <w:sz w:val="28"/>
          <w:szCs w:val="28"/>
        </w:rPr>
        <w:t xml:space="preserve"> </w:t>
      </w:r>
      <w:r w:rsidRPr="007032B3">
        <w:rPr>
          <w:sz w:val="28"/>
          <w:szCs w:val="28"/>
        </w:rPr>
        <w:t>ở</w:t>
      </w:r>
      <w:r w:rsidRPr="007032B3">
        <w:rPr>
          <w:spacing w:val="-28"/>
          <w:sz w:val="28"/>
          <w:szCs w:val="28"/>
        </w:rPr>
        <w:t xml:space="preserve"> </w:t>
      </w:r>
      <w:r w:rsidRPr="007032B3">
        <w:rPr>
          <w:sz w:val="28"/>
          <w:szCs w:val="28"/>
        </w:rPr>
        <w:t>vùng</w:t>
      </w:r>
      <w:r w:rsidRPr="007032B3">
        <w:rPr>
          <w:spacing w:val="-20"/>
          <w:sz w:val="28"/>
          <w:szCs w:val="28"/>
        </w:rPr>
        <w:t xml:space="preserve"> </w:t>
      </w:r>
      <w:r w:rsidRPr="007032B3">
        <w:rPr>
          <w:sz w:val="28"/>
          <w:szCs w:val="28"/>
        </w:rPr>
        <w:t>nhiệt</w:t>
      </w:r>
      <w:r w:rsidRPr="007032B3">
        <w:rPr>
          <w:spacing w:val="-20"/>
          <w:sz w:val="28"/>
          <w:szCs w:val="28"/>
        </w:rPr>
        <w:t xml:space="preserve"> </w:t>
      </w:r>
      <w:r w:rsidRPr="007032B3">
        <w:rPr>
          <w:sz w:val="28"/>
          <w:szCs w:val="28"/>
        </w:rPr>
        <w:t>đới, vùng</w:t>
      </w:r>
      <w:r w:rsidRPr="007032B3">
        <w:rPr>
          <w:spacing w:val="-21"/>
          <w:sz w:val="28"/>
          <w:szCs w:val="28"/>
        </w:rPr>
        <w:t xml:space="preserve"> </w:t>
      </w:r>
      <w:r w:rsidRPr="007032B3">
        <w:rPr>
          <w:sz w:val="28"/>
          <w:szCs w:val="28"/>
        </w:rPr>
        <w:t>biển,</w:t>
      </w:r>
      <w:r w:rsidRPr="007032B3">
        <w:rPr>
          <w:spacing w:val="-13"/>
          <w:sz w:val="28"/>
          <w:szCs w:val="28"/>
        </w:rPr>
        <w:t xml:space="preserve"> </w:t>
      </w:r>
      <w:r w:rsidRPr="007032B3">
        <w:rPr>
          <w:sz w:val="28"/>
          <w:szCs w:val="28"/>
        </w:rPr>
        <w:t>vùng</w:t>
      </w:r>
      <w:r w:rsidRPr="007032B3">
        <w:rPr>
          <w:spacing w:val="-21"/>
          <w:sz w:val="28"/>
          <w:szCs w:val="28"/>
        </w:rPr>
        <w:t xml:space="preserve"> </w:t>
      </w:r>
      <w:r w:rsidRPr="007032B3">
        <w:rPr>
          <w:sz w:val="28"/>
          <w:szCs w:val="28"/>
        </w:rPr>
        <w:t>ô</w:t>
      </w:r>
      <w:r w:rsidRPr="007032B3">
        <w:rPr>
          <w:spacing w:val="-15"/>
          <w:sz w:val="28"/>
          <w:szCs w:val="28"/>
        </w:rPr>
        <w:t xml:space="preserve"> </w:t>
      </w:r>
      <w:r w:rsidRPr="007032B3">
        <w:rPr>
          <w:sz w:val="28"/>
          <w:szCs w:val="28"/>
        </w:rPr>
        <w:t>nhiễm</w:t>
      </w:r>
      <w:r w:rsidRPr="007032B3">
        <w:rPr>
          <w:spacing w:val="-26"/>
          <w:sz w:val="28"/>
          <w:szCs w:val="28"/>
        </w:rPr>
        <w:t xml:space="preserve"> </w:t>
      </w:r>
      <w:r w:rsidRPr="007032B3">
        <w:rPr>
          <w:sz w:val="28"/>
          <w:szCs w:val="28"/>
        </w:rPr>
        <w:t>công</w:t>
      </w:r>
      <w:r w:rsidRPr="007032B3">
        <w:rPr>
          <w:spacing w:val="-18"/>
          <w:sz w:val="28"/>
          <w:szCs w:val="28"/>
        </w:rPr>
        <w:t xml:space="preserve"> </w:t>
      </w:r>
      <w:r w:rsidRPr="007032B3">
        <w:rPr>
          <w:sz w:val="28"/>
          <w:szCs w:val="28"/>
        </w:rPr>
        <w:t>nghiệp…</w:t>
      </w:r>
    </w:p>
    <w:p w14:paraId="0799655D" w14:textId="77777777" w:rsidR="003E10F7" w:rsidRPr="007032B3" w:rsidRDefault="003E10F7" w:rsidP="0012702C">
      <w:pPr>
        <w:numPr>
          <w:ilvl w:val="1"/>
          <w:numId w:val="76"/>
        </w:numPr>
        <w:tabs>
          <w:tab w:val="left" w:pos="1003"/>
        </w:tabs>
        <w:kinsoku w:val="0"/>
        <w:overflowPunct w:val="0"/>
        <w:ind w:right="-11" w:firstLine="720"/>
        <w:jc w:val="both"/>
        <w:rPr>
          <w:sz w:val="28"/>
          <w:szCs w:val="28"/>
        </w:rPr>
      </w:pPr>
      <w:r w:rsidRPr="007032B3">
        <w:rPr>
          <w:sz w:val="28"/>
          <w:szCs w:val="28"/>
        </w:rPr>
        <w:t>Thân</w:t>
      </w:r>
      <w:r w:rsidRPr="007032B3">
        <w:rPr>
          <w:spacing w:val="-28"/>
          <w:sz w:val="28"/>
          <w:szCs w:val="28"/>
        </w:rPr>
        <w:t xml:space="preserve"> </w:t>
      </w:r>
      <w:r w:rsidRPr="007032B3">
        <w:rPr>
          <w:sz w:val="28"/>
          <w:szCs w:val="28"/>
        </w:rPr>
        <w:t>kẹp:</w:t>
      </w:r>
      <w:r w:rsidRPr="007032B3">
        <w:rPr>
          <w:spacing w:val="-26"/>
          <w:sz w:val="28"/>
          <w:szCs w:val="28"/>
        </w:rPr>
        <w:t xml:space="preserve"> </w:t>
      </w:r>
      <w:r w:rsidRPr="007032B3">
        <w:rPr>
          <w:sz w:val="28"/>
          <w:szCs w:val="28"/>
        </w:rPr>
        <w:t>Làm</w:t>
      </w:r>
      <w:r w:rsidRPr="007032B3">
        <w:rPr>
          <w:spacing w:val="-29"/>
          <w:sz w:val="28"/>
          <w:szCs w:val="28"/>
        </w:rPr>
        <w:t xml:space="preserve"> </w:t>
      </w:r>
      <w:r w:rsidRPr="007032B3">
        <w:rPr>
          <w:sz w:val="28"/>
          <w:szCs w:val="28"/>
        </w:rPr>
        <w:t>bằng</w:t>
      </w:r>
      <w:r w:rsidRPr="007032B3">
        <w:rPr>
          <w:spacing w:val="-25"/>
          <w:sz w:val="28"/>
          <w:szCs w:val="28"/>
        </w:rPr>
        <w:t xml:space="preserve"> </w:t>
      </w:r>
      <w:r w:rsidRPr="007032B3">
        <w:rPr>
          <w:sz w:val="28"/>
          <w:szCs w:val="28"/>
        </w:rPr>
        <w:t>nhựa</w:t>
      </w:r>
      <w:r w:rsidRPr="007032B3">
        <w:rPr>
          <w:spacing w:val="-24"/>
          <w:sz w:val="28"/>
          <w:szCs w:val="28"/>
        </w:rPr>
        <w:t xml:space="preserve"> </w:t>
      </w:r>
      <w:r w:rsidRPr="007032B3">
        <w:rPr>
          <w:sz w:val="28"/>
          <w:szCs w:val="28"/>
        </w:rPr>
        <w:t>có</w:t>
      </w:r>
      <w:r w:rsidRPr="007032B3">
        <w:rPr>
          <w:spacing w:val="-25"/>
          <w:sz w:val="28"/>
          <w:szCs w:val="28"/>
        </w:rPr>
        <w:t xml:space="preserve"> </w:t>
      </w:r>
      <w:r w:rsidRPr="007032B3">
        <w:rPr>
          <w:sz w:val="28"/>
          <w:szCs w:val="28"/>
        </w:rPr>
        <w:t>tăng</w:t>
      </w:r>
      <w:r w:rsidRPr="007032B3">
        <w:rPr>
          <w:spacing w:val="-28"/>
          <w:sz w:val="28"/>
          <w:szCs w:val="28"/>
        </w:rPr>
        <w:t xml:space="preserve"> </w:t>
      </w:r>
      <w:r w:rsidRPr="007032B3">
        <w:rPr>
          <w:sz w:val="28"/>
          <w:szCs w:val="28"/>
        </w:rPr>
        <w:t>cường</w:t>
      </w:r>
      <w:r w:rsidRPr="007032B3">
        <w:rPr>
          <w:spacing w:val="-25"/>
          <w:sz w:val="28"/>
          <w:szCs w:val="28"/>
        </w:rPr>
        <w:t xml:space="preserve"> </w:t>
      </w:r>
      <w:r w:rsidRPr="007032B3">
        <w:rPr>
          <w:sz w:val="28"/>
          <w:szCs w:val="28"/>
        </w:rPr>
        <w:t>sợi</w:t>
      </w:r>
      <w:r w:rsidRPr="007032B3">
        <w:rPr>
          <w:spacing w:val="-29"/>
          <w:sz w:val="28"/>
          <w:szCs w:val="28"/>
        </w:rPr>
        <w:t xml:space="preserve"> </w:t>
      </w:r>
      <w:r w:rsidRPr="007032B3">
        <w:rPr>
          <w:sz w:val="28"/>
          <w:szCs w:val="28"/>
        </w:rPr>
        <w:t>thủy</w:t>
      </w:r>
      <w:r w:rsidRPr="007032B3">
        <w:rPr>
          <w:spacing w:val="-28"/>
          <w:sz w:val="28"/>
          <w:szCs w:val="28"/>
        </w:rPr>
        <w:t xml:space="preserve"> </w:t>
      </w:r>
      <w:r w:rsidRPr="007032B3">
        <w:rPr>
          <w:sz w:val="28"/>
          <w:szCs w:val="28"/>
        </w:rPr>
        <w:t>tinh,</w:t>
      </w:r>
      <w:r w:rsidRPr="007032B3">
        <w:rPr>
          <w:spacing w:val="-24"/>
          <w:sz w:val="28"/>
          <w:szCs w:val="28"/>
        </w:rPr>
        <w:t xml:space="preserve"> </w:t>
      </w:r>
      <w:r w:rsidRPr="007032B3">
        <w:rPr>
          <w:sz w:val="28"/>
          <w:szCs w:val="28"/>
        </w:rPr>
        <w:t>có</w:t>
      </w:r>
      <w:r w:rsidRPr="007032B3">
        <w:rPr>
          <w:spacing w:val="-25"/>
          <w:sz w:val="28"/>
          <w:szCs w:val="28"/>
        </w:rPr>
        <w:t xml:space="preserve"> </w:t>
      </w:r>
      <w:r w:rsidRPr="007032B3">
        <w:rPr>
          <w:sz w:val="28"/>
          <w:szCs w:val="28"/>
        </w:rPr>
        <w:t>độ</w:t>
      </w:r>
      <w:r w:rsidRPr="007032B3">
        <w:rPr>
          <w:spacing w:val="-33"/>
          <w:sz w:val="28"/>
          <w:szCs w:val="28"/>
        </w:rPr>
        <w:t xml:space="preserve"> </w:t>
      </w:r>
      <w:r w:rsidRPr="007032B3">
        <w:rPr>
          <w:sz w:val="28"/>
          <w:szCs w:val="28"/>
        </w:rPr>
        <w:t>bền</w:t>
      </w:r>
      <w:r w:rsidRPr="007032B3">
        <w:rPr>
          <w:spacing w:val="-28"/>
          <w:sz w:val="28"/>
          <w:szCs w:val="28"/>
        </w:rPr>
        <w:t xml:space="preserve"> </w:t>
      </w:r>
      <w:r w:rsidRPr="007032B3">
        <w:rPr>
          <w:sz w:val="28"/>
          <w:szCs w:val="28"/>
        </w:rPr>
        <w:t>cơ</w:t>
      </w:r>
      <w:r w:rsidRPr="007032B3">
        <w:rPr>
          <w:spacing w:val="-33"/>
          <w:sz w:val="28"/>
          <w:szCs w:val="28"/>
        </w:rPr>
        <w:t xml:space="preserve"> </w:t>
      </w:r>
      <w:r w:rsidRPr="007032B3">
        <w:rPr>
          <w:sz w:val="28"/>
          <w:szCs w:val="28"/>
        </w:rPr>
        <w:t xml:space="preserve">học </w:t>
      </w:r>
      <w:r w:rsidRPr="007032B3">
        <w:rPr>
          <w:spacing w:val="-3"/>
          <w:sz w:val="28"/>
          <w:szCs w:val="28"/>
        </w:rPr>
        <w:t>và</w:t>
      </w:r>
      <w:r w:rsidRPr="007032B3">
        <w:rPr>
          <w:spacing w:val="-21"/>
          <w:sz w:val="28"/>
          <w:szCs w:val="28"/>
        </w:rPr>
        <w:t xml:space="preserve"> </w:t>
      </w:r>
      <w:r w:rsidRPr="007032B3">
        <w:rPr>
          <w:sz w:val="28"/>
          <w:szCs w:val="28"/>
        </w:rPr>
        <w:t>thời</w:t>
      </w:r>
      <w:r w:rsidRPr="007032B3">
        <w:rPr>
          <w:spacing w:val="-26"/>
          <w:sz w:val="28"/>
          <w:szCs w:val="28"/>
        </w:rPr>
        <w:t xml:space="preserve"> </w:t>
      </w:r>
      <w:r w:rsidRPr="007032B3">
        <w:rPr>
          <w:sz w:val="28"/>
          <w:szCs w:val="28"/>
        </w:rPr>
        <w:t>tiết</w:t>
      </w:r>
      <w:r w:rsidRPr="007032B3">
        <w:rPr>
          <w:spacing w:val="-22"/>
          <w:sz w:val="28"/>
          <w:szCs w:val="28"/>
        </w:rPr>
        <w:t xml:space="preserve"> </w:t>
      </w:r>
      <w:r w:rsidRPr="007032B3">
        <w:rPr>
          <w:sz w:val="28"/>
          <w:szCs w:val="28"/>
        </w:rPr>
        <w:t>cao,</w:t>
      </w:r>
      <w:r w:rsidRPr="007032B3">
        <w:rPr>
          <w:spacing w:val="-20"/>
          <w:sz w:val="28"/>
          <w:szCs w:val="28"/>
        </w:rPr>
        <w:t xml:space="preserve"> </w:t>
      </w:r>
      <w:r w:rsidRPr="007032B3">
        <w:rPr>
          <w:sz w:val="28"/>
          <w:szCs w:val="28"/>
        </w:rPr>
        <w:t>bền</w:t>
      </w:r>
      <w:r w:rsidRPr="007032B3">
        <w:rPr>
          <w:spacing w:val="-22"/>
          <w:sz w:val="28"/>
          <w:szCs w:val="28"/>
        </w:rPr>
        <w:t xml:space="preserve"> </w:t>
      </w:r>
      <w:r w:rsidRPr="007032B3">
        <w:rPr>
          <w:sz w:val="28"/>
          <w:szCs w:val="28"/>
        </w:rPr>
        <w:t>với</w:t>
      </w:r>
      <w:r w:rsidRPr="007032B3">
        <w:rPr>
          <w:spacing w:val="-26"/>
          <w:sz w:val="28"/>
          <w:szCs w:val="28"/>
        </w:rPr>
        <w:t xml:space="preserve"> </w:t>
      </w:r>
      <w:r w:rsidRPr="007032B3">
        <w:rPr>
          <w:sz w:val="28"/>
          <w:szCs w:val="28"/>
        </w:rPr>
        <w:t>tia</w:t>
      </w:r>
      <w:r w:rsidRPr="007032B3">
        <w:rPr>
          <w:spacing w:val="-21"/>
          <w:sz w:val="28"/>
          <w:szCs w:val="28"/>
        </w:rPr>
        <w:t xml:space="preserve"> </w:t>
      </w:r>
      <w:r w:rsidRPr="007032B3">
        <w:rPr>
          <w:sz w:val="28"/>
          <w:szCs w:val="28"/>
        </w:rPr>
        <w:t>tử</w:t>
      </w:r>
      <w:r w:rsidRPr="007032B3">
        <w:rPr>
          <w:spacing w:val="-26"/>
          <w:sz w:val="28"/>
          <w:szCs w:val="28"/>
        </w:rPr>
        <w:t xml:space="preserve"> </w:t>
      </w:r>
      <w:r w:rsidRPr="007032B3">
        <w:rPr>
          <w:sz w:val="28"/>
          <w:szCs w:val="28"/>
        </w:rPr>
        <w:t>ngoại,</w:t>
      </w:r>
      <w:r w:rsidRPr="007032B3">
        <w:rPr>
          <w:spacing w:val="-20"/>
          <w:sz w:val="28"/>
          <w:szCs w:val="28"/>
        </w:rPr>
        <w:t xml:space="preserve"> </w:t>
      </w:r>
      <w:r w:rsidRPr="007032B3">
        <w:rPr>
          <w:sz w:val="28"/>
          <w:szCs w:val="28"/>
        </w:rPr>
        <w:t>chống</w:t>
      </w:r>
      <w:r w:rsidRPr="007032B3">
        <w:rPr>
          <w:spacing w:val="-22"/>
          <w:sz w:val="28"/>
          <w:szCs w:val="28"/>
        </w:rPr>
        <w:t xml:space="preserve"> </w:t>
      </w:r>
      <w:r w:rsidRPr="007032B3">
        <w:rPr>
          <w:sz w:val="28"/>
          <w:szCs w:val="28"/>
        </w:rPr>
        <w:t>rạn</w:t>
      </w:r>
      <w:r w:rsidRPr="007032B3">
        <w:rPr>
          <w:spacing w:val="-22"/>
          <w:sz w:val="28"/>
          <w:szCs w:val="28"/>
        </w:rPr>
        <w:t xml:space="preserve"> </w:t>
      </w:r>
      <w:r w:rsidRPr="007032B3">
        <w:rPr>
          <w:sz w:val="28"/>
          <w:szCs w:val="28"/>
        </w:rPr>
        <w:t>nứt,</w:t>
      </w:r>
      <w:r w:rsidRPr="007032B3">
        <w:rPr>
          <w:spacing w:val="-20"/>
          <w:sz w:val="28"/>
          <w:szCs w:val="28"/>
        </w:rPr>
        <w:t xml:space="preserve"> </w:t>
      </w:r>
      <w:r w:rsidRPr="007032B3">
        <w:rPr>
          <w:sz w:val="28"/>
          <w:szCs w:val="28"/>
        </w:rPr>
        <w:t>lão</w:t>
      </w:r>
      <w:r w:rsidRPr="007032B3">
        <w:rPr>
          <w:spacing w:val="-19"/>
          <w:sz w:val="28"/>
          <w:szCs w:val="28"/>
        </w:rPr>
        <w:t xml:space="preserve"> </w:t>
      </w:r>
      <w:r w:rsidRPr="007032B3">
        <w:rPr>
          <w:sz w:val="28"/>
          <w:szCs w:val="28"/>
        </w:rPr>
        <w:t>hóa</w:t>
      </w:r>
      <w:r w:rsidRPr="007032B3">
        <w:rPr>
          <w:spacing w:val="-17"/>
          <w:sz w:val="28"/>
          <w:szCs w:val="28"/>
        </w:rPr>
        <w:t xml:space="preserve"> </w:t>
      </w:r>
      <w:r w:rsidRPr="007032B3">
        <w:rPr>
          <w:spacing w:val="-3"/>
          <w:sz w:val="28"/>
          <w:szCs w:val="28"/>
        </w:rPr>
        <w:t>và</w:t>
      </w:r>
      <w:r w:rsidRPr="007032B3">
        <w:rPr>
          <w:spacing w:val="-21"/>
          <w:sz w:val="28"/>
          <w:szCs w:val="28"/>
        </w:rPr>
        <w:t xml:space="preserve"> </w:t>
      </w:r>
      <w:r w:rsidRPr="007032B3">
        <w:rPr>
          <w:sz w:val="28"/>
          <w:szCs w:val="28"/>
        </w:rPr>
        <w:t>ăn</w:t>
      </w:r>
      <w:r w:rsidRPr="007032B3">
        <w:rPr>
          <w:spacing w:val="-22"/>
          <w:sz w:val="28"/>
          <w:szCs w:val="28"/>
        </w:rPr>
        <w:t xml:space="preserve"> </w:t>
      </w:r>
      <w:r w:rsidRPr="007032B3">
        <w:rPr>
          <w:sz w:val="28"/>
          <w:szCs w:val="28"/>
        </w:rPr>
        <w:t>mòn</w:t>
      </w:r>
    </w:p>
    <w:p w14:paraId="22D242BB" w14:textId="77777777" w:rsidR="003E10F7" w:rsidRPr="007032B3" w:rsidRDefault="003E10F7" w:rsidP="0012702C">
      <w:pPr>
        <w:numPr>
          <w:ilvl w:val="1"/>
          <w:numId w:val="76"/>
        </w:numPr>
        <w:tabs>
          <w:tab w:val="left" w:pos="1003"/>
        </w:tabs>
        <w:kinsoku w:val="0"/>
        <w:overflowPunct w:val="0"/>
        <w:ind w:right="-11" w:firstLine="720"/>
        <w:jc w:val="both"/>
        <w:rPr>
          <w:sz w:val="28"/>
          <w:szCs w:val="28"/>
        </w:rPr>
      </w:pPr>
      <w:r w:rsidRPr="007032B3">
        <w:rPr>
          <w:sz w:val="28"/>
          <w:szCs w:val="28"/>
        </w:rPr>
        <w:t>Bulông:</w:t>
      </w:r>
      <w:r w:rsidRPr="007032B3">
        <w:rPr>
          <w:spacing w:val="-18"/>
          <w:sz w:val="28"/>
          <w:szCs w:val="28"/>
        </w:rPr>
        <w:t xml:space="preserve"> </w:t>
      </w:r>
      <w:r w:rsidRPr="007032B3">
        <w:rPr>
          <w:sz w:val="28"/>
          <w:szCs w:val="28"/>
        </w:rPr>
        <w:t>Bulông,</w:t>
      </w:r>
      <w:r w:rsidRPr="007032B3">
        <w:rPr>
          <w:spacing w:val="-12"/>
          <w:sz w:val="28"/>
          <w:szCs w:val="28"/>
        </w:rPr>
        <w:t xml:space="preserve"> </w:t>
      </w:r>
      <w:r w:rsidRPr="007032B3">
        <w:rPr>
          <w:sz w:val="28"/>
          <w:szCs w:val="28"/>
        </w:rPr>
        <w:t>vòng</w:t>
      </w:r>
      <w:r w:rsidRPr="007032B3">
        <w:rPr>
          <w:spacing w:val="-21"/>
          <w:sz w:val="28"/>
          <w:szCs w:val="28"/>
        </w:rPr>
        <w:t xml:space="preserve"> </w:t>
      </w:r>
      <w:r w:rsidRPr="007032B3">
        <w:rPr>
          <w:sz w:val="28"/>
          <w:szCs w:val="28"/>
        </w:rPr>
        <w:t>đệm</w:t>
      </w:r>
      <w:r w:rsidRPr="007032B3">
        <w:rPr>
          <w:spacing w:val="-18"/>
          <w:sz w:val="28"/>
          <w:szCs w:val="28"/>
        </w:rPr>
        <w:t xml:space="preserve"> </w:t>
      </w:r>
      <w:r w:rsidRPr="007032B3">
        <w:rPr>
          <w:sz w:val="28"/>
          <w:szCs w:val="28"/>
        </w:rPr>
        <w:t>làm</w:t>
      </w:r>
      <w:r w:rsidRPr="007032B3">
        <w:rPr>
          <w:spacing w:val="-22"/>
          <w:sz w:val="28"/>
          <w:szCs w:val="28"/>
        </w:rPr>
        <w:t xml:space="preserve"> </w:t>
      </w:r>
      <w:r w:rsidRPr="007032B3">
        <w:rPr>
          <w:sz w:val="28"/>
          <w:szCs w:val="28"/>
        </w:rPr>
        <w:t>bằng</w:t>
      </w:r>
      <w:r w:rsidRPr="007032B3">
        <w:rPr>
          <w:spacing w:val="-17"/>
          <w:sz w:val="28"/>
          <w:szCs w:val="28"/>
        </w:rPr>
        <w:t xml:space="preserve"> </w:t>
      </w:r>
      <w:r w:rsidRPr="007032B3">
        <w:rPr>
          <w:sz w:val="28"/>
          <w:szCs w:val="28"/>
        </w:rPr>
        <w:t>vật</w:t>
      </w:r>
      <w:r w:rsidRPr="007032B3">
        <w:rPr>
          <w:spacing w:val="-14"/>
          <w:sz w:val="28"/>
          <w:szCs w:val="28"/>
        </w:rPr>
        <w:t xml:space="preserve"> </w:t>
      </w:r>
      <w:r w:rsidRPr="007032B3">
        <w:rPr>
          <w:sz w:val="28"/>
          <w:szCs w:val="28"/>
        </w:rPr>
        <w:t>liệu</w:t>
      </w:r>
      <w:r w:rsidRPr="007032B3">
        <w:rPr>
          <w:spacing w:val="-21"/>
          <w:sz w:val="28"/>
          <w:szCs w:val="28"/>
        </w:rPr>
        <w:t xml:space="preserve"> </w:t>
      </w:r>
      <w:r w:rsidRPr="007032B3">
        <w:rPr>
          <w:sz w:val="28"/>
          <w:szCs w:val="28"/>
        </w:rPr>
        <w:t>chống</w:t>
      </w:r>
      <w:r w:rsidRPr="007032B3">
        <w:rPr>
          <w:spacing w:val="-21"/>
          <w:sz w:val="28"/>
          <w:szCs w:val="28"/>
        </w:rPr>
        <w:t xml:space="preserve"> </w:t>
      </w:r>
      <w:r w:rsidRPr="007032B3">
        <w:rPr>
          <w:sz w:val="28"/>
          <w:szCs w:val="28"/>
        </w:rPr>
        <w:t>ăn</w:t>
      </w:r>
      <w:r w:rsidRPr="007032B3">
        <w:rPr>
          <w:spacing w:val="-17"/>
          <w:sz w:val="28"/>
          <w:szCs w:val="28"/>
        </w:rPr>
        <w:t xml:space="preserve"> </w:t>
      </w:r>
      <w:r w:rsidRPr="007032B3">
        <w:rPr>
          <w:sz w:val="28"/>
          <w:szCs w:val="28"/>
        </w:rPr>
        <w:t>mòn</w:t>
      </w:r>
      <w:r w:rsidRPr="007032B3">
        <w:rPr>
          <w:spacing w:val="-21"/>
          <w:sz w:val="28"/>
          <w:szCs w:val="28"/>
        </w:rPr>
        <w:t xml:space="preserve"> </w:t>
      </w:r>
      <w:r w:rsidRPr="007032B3">
        <w:rPr>
          <w:sz w:val="28"/>
          <w:szCs w:val="28"/>
        </w:rPr>
        <w:t>kèm</w:t>
      </w:r>
      <w:r w:rsidRPr="007032B3">
        <w:rPr>
          <w:spacing w:val="-22"/>
          <w:sz w:val="28"/>
          <w:szCs w:val="28"/>
        </w:rPr>
        <w:t xml:space="preserve"> </w:t>
      </w:r>
      <w:r w:rsidRPr="007032B3">
        <w:rPr>
          <w:sz w:val="28"/>
          <w:szCs w:val="28"/>
        </w:rPr>
        <w:t>đai</w:t>
      </w:r>
      <w:r w:rsidRPr="007032B3">
        <w:rPr>
          <w:spacing w:val="-22"/>
          <w:sz w:val="28"/>
          <w:szCs w:val="28"/>
        </w:rPr>
        <w:t xml:space="preserve"> </w:t>
      </w:r>
      <w:r w:rsidRPr="007032B3">
        <w:rPr>
          <w:sz w:val="28"/>
          <w:szCs w:val="28"/>
        </w:rPr>
        <w:t>ốc siết</w:t>
      </w:r>
      <w:r w:rsidRPr="007032B3">
        <w:rPr>
          <w:spacing w:val="-26"/>
          <w:sz w:val="28"/>
          <w:szCs w:val="28"/>
        </w:rPr>
        <w:t xml:space="preserve"> </w:t>
      </w:r>
      <w:r w:rsidRPr="007032B3">
        <w:rPr>
          <w:sz w:val="28"/>
          <w:szCs w:val="28"/>
        </w:rPr>
        <w:t>bứt</w:t>
      </w:r>
      <w:r w:rsidRPr="007032B3">
        <w:rPr>
          <w:spacing w:val="-26"/>
          <w:sz w:val="28"/>
          <w:szCs w:val="28"/>
        </w:rPr>
        <w:t xml:space="preserve"> </w:t>
      </w:r>
      <w:r w:rsidRPr="007032B3">
        <w:rPr>
          <w:sz w:val="28"/>
          <w:szCs w:val="28"/>
        </w:rPr>
        <w:t>đầu</w:t>
      </w:r>
      <w:r w:rsidRPr="007032B3">
        <w:rPr>
          <w:spacing w:val="-25"/>
          <w:sz w:val="28"/>
          <w:szCs w:val="28"/>
        </w:rPr>
        <w:t xml:space="preserve"> </w:t>
      </w:r>
      <w:r w:rsidRPr="007032B3">
        <w:rPr>
          <w:sz w:val="28"/>
          <w:szCs w:val="28"/>
        </w:rPr>
        <w:t>làm</w:t>
      </w:r>
      <w:r w:rsidRPr="007032B3">
        <w:rPr>
          <w:spacing w:val="-29"/>
          <w:sz w:val="28"/>
          <w:szCs w:val="28"/>
        </w:rPr>
        <w:t xml:space="preserve"> </w:t>
      </w:r>
      <w:r w:rsidRPr="007032B3">
        <w:rPr>
          <w:sz w:val="28"/>
          <w:szCs w:val="28"/>
        </w:rPr>
        <w:t>bằng</w:t>
      </w:r>
      <w:r w:rsidRPr="007032B3">
        <w:rPr>
          <w:spacing w:val="-25"/>
          <w:sz w:val="28"/>
          <w:szCs w:val="28"/>
        </w:rPr>
        <w:t xml:space="preserve"> </w:t>
      </w:r>
      <w:r w:rsidRPr="007032B3">
        <w:rPr>
          <w:sz w:val="28"/>
          <w:szCs w:val="28"/>
        </w:rPr>
        <w:t>vật</w:t>
      </w:r>
      <w:r w:rsidRPr="007032B3">
        <w:rPr>
          <w:spacing w:val="-23"/>
          <w:sz w:val="28"/>
          <w:szCs w:val="28"/>
        </w:rPr>
        <w:t xml:space="preserve"> </w:t>
      </w:r>
      <w:r w:rsidRPr="007032B3">
        <w:rPr>
          <w:sz w:val="28"/>
          <w:szCs w:val="28"/>
        </w:rPr>
        <w:t>liệu</w:t>
      </w:r>
      <w:r w:rsidRPr="007032B3">
        <w:rPr>
          <w:spacing w:val="-28"/>
          <w:sz w:val="28"/>
          <w:szCs w:val="28"/>
        </w:rPr>
        <w:t xml:space="preserve"> </w:t>
      </w:r>
      <w:r w:rsidRPr="007032B3">
        <w:rPr>
          <w:sz w:val="28"/>
          <w:szCs w:val="28"/>
        </w:rPr>
        <w:t>chống</w:t>
      </w:r>
      <w:r w:rsidRPr="007032B3">
        <w:rPr>
          <w:spacing w:val="-28"/>
          <w:sz w:val="28"/>
          <w:szCs w:val="28"/>
        </w:rPr>
        <w:t xml:space="preserve"> </w:t>
      </w:r>
      <w:r w:rsidRPr="007032B3">
        <w:rPr>
          <w:sz w:val="28"/>
          <w:szCs w:val="28"/>
        </w:rPr>
        <w:t>ăn</w:t>
      </w:r>
      <w:r w:rsidRPr="007032B3">
        <w:rPr>
          <w:spacing w:val="-25"/>
          <w:sz w:val="28"/>
          <w:szCs w:val="28"/>
        </w:rPr>
        <w:t xml:space="preserve"> </w:t>
      </w:r>
      <w:r w:rsidRPr="007032B3">
        <w:rPr>
          <w:sz w:val="28"/>
          <w:szCs w:val="28"/>
        </w:rPr>
        <w:t>mòn</w:t>
      </w:r>
      <w:r w:rsidRPr="007032B3">
        <w:rPr>
          <w:spacing w:val="-28"/>
          <w:sz w:val="28"/>
          <w:szCs w:val="28"/>
        </w:rPr>
        <w:t xml:space="preserve"> </w:t>
      </w:r>
      <w:r w:rsidRPr="007032B3">
        <w:rPr>
          <w:sz w:val="28"/>
          <w:szCs w:val="28"/>
        </w:rPr>
        <w:t>đảm</w:t>
      </w:r>
      <w:r w:rsidRPr="007032B3">
        <w:rPr>
          <w:spacing w:val="-29"/>
          <w:sz w:val="28"/>
          <w:szCs w:val="28"/>
        </w:rPr>
        <w:t xml:space="preserve"> </w:t>
      </w:r>
      <w:r w:rsidRPr="007032B3">
        <w:rPr>
          <w:sz w:val="28"/>
          <w:szCs w:val="28"/>
        </w:rPr>
        <w:t>bảo</w:t>
      </w:r>
      <w:r w:rsidRPr="007032B3">
        <w:rPr>
          <w:spacing w:val="-23"/>
          <w:sz w:val="28"/>
          <w:szCs w:val="28"/>
        </w:rPr>
        <w:t xml:space="preserve"> </w:t>
      </w:r>
      <w:r w:rsidRPr="007032B3">
        <w:rPr>
          <w:sz w:val="28"/>
          <w:szCs w:val="28"/>
        </w:rPr>
        <w:t>lưỡi</w:t>
      </w:r>
      <w:r w:rsidRPr="007032B3">
        <w:rPr>
          <w:spacing w:val="-26"/>
          <w:sz w:val="28"/>
          <w:szCs w:val="28"/>
        </w:rPr>
        <w:t xml:space="preserve"> </w:t>
      </w:r>
      <w:r w:rsidRPr="007032B3">
        <w:rPr>
          <w:sz w:val="28"/>
          <w:szCs w:val="28"/>
        </w:rPr>
        <w:t>ngàm</w:t>
      </w:r>
      <w:r w:rsidRPr="007032B3">
        <w:rPr>
          <w:spacing w:val="-32"/>
          <w:sz w:val="28"/>
          <w:szCs w:val="28"/>
        </w:rPr>
        <w:t xml:space="preserve"> </w:t>
      </w:r>
      <w:r w:rsidRPr="007032B3">
        <w:rPr>
          <w:sz w:val="28"/>
          <w:szCs w:val="28"/>
        </w:rPr>
        <w:t>kẹp</w:t>
      </w:r>
      <w:r w:rsidRPr="007032B3">
        <w:rPr>
          <w:spacing w:val="-25"/>
          <w:sz w:val="28"/>
          <w:szCs w:val="28"/>
        </w:rPr>
        <w:t xml:space="preserve"> </w:t>
      </w:r>
      <w:r w:rsidRPr="007032B3">
        <w:rPr>
          <w:sz w:val="28"/>
          <w:szCs w:val="28"/>
        </w:rPr>
        <w:t>chặt</w:t>
      </w:r>
      <w:r w:rsidRPr="007032B3">
        <w:rPr>
          <w:spacing w:val="-23"/>
          <w:sz w:val="28"/>
          <w:szCs w:val="28"/>
        </w:rPr>
        <w:t xml:space="preserve"> </w:t>
      </w:r>
      <w:r w:rsidRPr="007032B3">
        <w:rPr>
          <w:sz w:val="28"/>
          <w:szCs w:val="28"/>
        </w:rPr>
        <w:t xml:space="preserve">vào dây dẫn bọc cách điện </w:t>
      </w:r>
      <w:r w:rsidRPr="007032B3">
        <w:rPr>
          <w:spacing w:val="-3"/>
          <w:sz w:val="28"/>
          <w:szCs w:val="28"/>
        </w:rPr>
        <w:t xml:space="preserve">mà </w:t>
      </w:r>
      <w:r w:rsidRPr="007032B3">
        <w:rPr>
          <w:sz w:val="28"/>
          <w:szCs w:val="28"/>
        </w:rPr>
        <w:t xml:space="preserve">không làm tróc lớp bọc cách điện </w:t>
      </w:r>
      <w:r w:rsidRPr="007032B3">
        <w:rPr>
          <w:spacing w:val="2"/>
          <w:sz w:val="28"/>
          <w:szCs w:val="28"/>
        </w:rPr>
        <w:t xml:space="preserve">cũng </w:t>
      </w:r>
      <w:r w:rsidRPr="007032B3">
        <w:rPr>
          <w:sz w:val="28"/>
          <w:szCs w:val="28"/>
        </w:rPr>
        <w:t>như không làm</w:t>
      </w:r>
      <w:r w:rsidRPr="007032B3">
        <w:rPr>
          <w:spacing w:val="-18"/>
          <w:sz w:val="28"/>
          <w:szCs w:val="28"/>
        </w:rPr>
        <w:t xml:space="preserve"> </w:t>
      </w:r>
      <w:r w:rsidRPr="007032B3">
        <w:rPr>
          <w:sz w:val="28"/>
          <w:szCs w:val="28"/>
        </w:rPr>
        <w:t>hư</w:t>
      </w:r>
      <w:r w:rsidRPr="007032B3">
        <w:rPr>
          <w:spacing w:val="-21"/>
          <w:sz w:val="28"/>
          <w:szCs w:val="28"/>
        </w:rPr>
        <w:t xml:space="preserve"> </w:t>
      </w:r>
      <w:r w:rsidRPr="007032B3">
        <w:rPr>
          <w:sz w:val="28"/>
          <w:szCs w:val="28"/>
        </w:rPr>
        <w:t>hỏng</w:t>
      </w:r>
      <w:r w:rsidRPr="007032B3">
        <w:rPr>
          <w:spacing w:val="-21"/>
          <w:sz w:val="28"/>
          <w:szCs w:val="28"/>
        </w:rPr>
        <w:t xml:space="preserve"> </w:t>
      </w:r>
      <w:r w:rsidRPr="007032B3">
        <w:rPr>
          <w:sz w:val="28"/>
          <w:szCs w:val="28"/>
        </w:rPr>
        <w:t>các</w:t>
      </w:r>
      <w:r w:rsidRPr="007032B3">
        <w:rPr>
          <w:spacing w:val="-17"/>
          <w:sz w:val="28"/>
          <w:szCs w:val="28"/>
        </w:rPr>
        <w:t xml:space="preserve"> </w:t>
      </w:r>
      <w:r w:rsidRPr="007032B3">
        <w:rPr>
          <w:sz w:val="28"/>
          <w:szCs w:val="28"/>
        </w:rPr>
        <w:t>tao</w:t>
      </w:r>
      <w:r w:rsidRPr="007032B3">
        <w:rPr>
          <w:spacing w:val="-17"/>
          <w:sz w:val="28"/>
          <w:szCs w:val="28"/>
        </w:rPr>
        <w:t xml:space="preserve"> </w:t>
      </w:r>
      <w:r w:rsidRPr="007032B3">
        <w:rPr>
          <w:sz w:val="28"/>
          <w:szCs w:val="28"/>
        </w:rPr>
        <w:t>dây</w:t>
      </w:r>
      <w:r w:rsidRPr="007032B3">
        <w:rPr>
          <w:spacing w:val="-21"/>
          <w:sz w:val="28"/>
          <w:szCs w:val="28"/>
        </w:rPr>
        <w:t xml:space="preserve"> </w:t>
      </w:r>
      <w:r w:rsidRPr="007032B3">
        <w:rPr>
          <w:sz w:val="28"/>
          <w:szCs w:val="28"/>
        </w:rPr>
        <w:t>trong</w:t>
      </w:r>
      <w:r w:rsidRPr="007032B3">
        <w:rPr>
          <w:spacing w:val="-17"/>
          <w:sz w:val="28"/>
          <w:szCs w:val="28"/>
        </w:rPr>
        <w:t xml:space="preserve"> </w:t>
      </w:r>
      <w:r w:rsidRPr="007032B3">
        <w:rPr>
          <w:sz w:val="28"/>
          <w:szCs w:val="28"/>
        </w:rPr>
        <w:t>ruột</w:t>
      </w:r>
      <w:r w:rsidRPr="007032B3">
        <w:rPr>
          <w:spacing w:val="-18"/>
          <w:sz w:val="28"/>
          <w:szCs w:val="28"/>
        </w:rPr>
        <w:t xml:space="preserve"> </w:t>
      </w:r>
      <w:r w:rsidRPr="007032B3">
        <w:rPr>
          <w:sz w:val="28"/>
          <w:szCs w:val="28"/>
        </w:rPr>
        <w:t>dẫn</w:t>
      </w:r>
      <w:r w:rsidRPr="007032B3">
        <w:rPr>
          <w:spacing w:val="-21"/>
          <w:sz w:val="28"/>
          <w:szCs w:val="28"/>
        </w:rPr>
        <w:t xml:space="preserve"> </w:t>
      </w:r>
      <w:r w:rsidRPr="007032B3">
        <w:rPr>
          <w:sz w:val="28"/>
          <w:szCs w:val="28"/>
        </w:rPr>
        <w:t>điện</w:t>
      </w:r>
    </w:p>
    <w:p w14:paraId="7756BE45" w14:textId="77777777" w:rsidR="003E10F7" w:rsidRPr="007032B3" w:rsidRDefault="003E10F7" w:rsidP="0012702C">
      <w:pPr>
        <w:numPr>
          <w:ilvl w:val="1"/>
          <w:numId w:val="76"/>
        </w:numPr>
        <w:tabs>
          <w:tab w:val="left" w:pos="1008"/>
        </w:tabs>
        <w:kinsoku w:val="0"/>
        <w:overflowPunct w:val="0"/>
        <w:ind w:right="-11" w:firstLine="720"/>
        <w:jc w:val="both"/>
        <w:rPr>
          <w:sz w:val="28"/>
          <w:szCs w:val="28"/>
        </w:rPr>
      </w:pPr>
      <w:r w:rsidRPr="007032B3">
        <w:rPr>
          <w:sz w:val="28"/>
          <w:szCs w:val="28"/>
        </w:rPr>
        <w:t>Lưỡi</w:t>
      </w:r>
      <w:r w:rsidRPr="007032B3">
        <w:rPr>
          <w:spacing w:val="-27"/>
          <w:sz w:val="28"/>
          <w:szCs w:val="28"/>
        </w:rPr>
        <w:t xml:space="preserve"> </w:t>
      </w:r>
      <w:r w:rsidRPr="007032B3">
        <w:rPr>
          <w:sz w:val="28"/>
          <w:szCs w:val="28"/>
        </w:rPr>
        <w:t>ngàm:</w:t>
      </w:r>
      <w:r w:rsidRPr="007032B3">
        <w:rPr>
          <w:spacing w:val="-27"/>
          <w:sz w:val="28"/>
          <w:szCs w:val="28"/>
        </w:rPr>
        <w:t xml:space="preserve"> </w:t>
      </w:r>
      <w:r w:rsidRPr="007032B3">
        <w:rPr>
          <w:sz w:val="28"/>
          <w:szCs w:val="28"/>
        </w:rPr>
        <w:t>Làm</w:t>
      </w:r>
      <w:r w:rsidRPr="007032B3">
        <w:rPr>
          <w:spacing w:val="-30"/>
          <w:sz w:val="28"/>
          <w:szCs w:val="28"/>
        </w:rPr>
        <w:t xml:space="preserve"> </w:t>
      </w:r>
      <w:r w:rsidRPr="007032B3">
        <w:rPr>
          <w:sz w:val="28"/>
          <w:szCs w:val="28"/>
        </w:rPr>
        <w:t>bằng</w:t>
      </w:r>
      <w:r w:rsidRPr="007032B3">
        <w:rPr>
          <w:spacing w:val="-26"/>
          <w:sz w:val="28"/>
          <w:szCs w:val="28"/>
        </w:rPr>
        <w:t xml:space="preserve"> </w:t>
      </w:r>
      <w:r w:rsidRPr="007032B3">
        <w:rPr>
          <w:sz w:val="28"/>
          <w:szCs w:val="28"/>
        </w:rPr>
        <w:t>hợp</w:t>
      </w:r>
      <w:r w:rsidRPr="007032B3">
        <w:rPr>
          <w:spacing w:val="-26"/>
          <w:sz w:val="28"/>
          <w:szCs w:val="28"/>
        </w:rPr>
        <w:t xml:space="preserve"> </w:t>
      </w:r>
      <w:r w:rsidRPr="007032B3">
        <w:rPr>
          <w:sz w:val="28"/>
          <w:szCs w:val="28"/>
        </w:rPr>
        <w:t>kim</w:t>
      </w:r>
      <w:r w:rsidRPr="007032B3">
        <w:rPr>
          <w:spacing w:val="-30"/>
          <w:sz w:val="28"/>
          <w:szCs w:val="28"/>
        </w:rPr>
        <w:t xml:space="preserve"> </w:t>
      </w:r>
      <w:r w:rsidRPr="007032B3">
        <w:rPr>
          <w:sz w:val="28"/>
          <w:szCs w:val="28"/>
        </w:rPr>
        <w:t>đồng</w:t>
      </w:r>
      <w:r w:rsidRPr="007032B3">
        <w:rPr>
          <w:spacing w:val="-29"/>
          <w:sz w:val="28"/>
          <w:szCs w:val="28"/>
        </w:rPr>
        <w:t xml:space="preserve"> </w:t>
      </w:r>
      <w:r w:rsidRPr="007032B3">
        <w:rPr>
          <w:sz w:val="28"/>
          <w:szCs w:val="28"/>
        </w:rPr>
        <w:t>dẫn</w:t>
      </w:r>
      <w:r w:rsidRPr="007032B3">
        <w:rPr>
          <w:spacing w:val="-26"/>
          <w:sz w:val="28"/>
          <w:szCs w:val="28"/>
        </w:rPr>
        <w:t xml:space="preserve"> </w:t>
      </w:r>
      <w:r w:rsidRPr="007032B3">
        <w:rPr>
          <w:sz w:val="28"/>
          <w:szCs w:val="28"/>
        </w:rPr>
        <w:t>điện</w:t>
      </w:r>
      <w:r w:rsidRPr="007032B3">
        <w:rPr>
          <w:spacing w:val="-29"/>
          <w:sz w:val="28"/>
          <w:szCs w:val="28"/>
        </w:rPr>
        <w:t xml:space="preserve"> </w:t>
      </w:r>
      <w:r w:rsidRPr="007032B3">
        <w:rPr>
          <w:sz w:val="28"/>
          <w:szCs w:val="28"/>
        </w:rPr>
        <w:t>cao,</w:t>
      </w:r>
      <w:r w:rsidRPr="007032B3">
        <w:rPr>
          <w:spacing w:val="-25"/>
          <w:sz w:val="28"/>
          <w:szCs w:val="28"/>
        </w:rPr>
        <w:t xml:space="preserve"> </w:t>
      </w:r>
      <w:r w:rsidRPr="007032B3">
        <w:rPr>
          <w:sz w:val="28"/>
          <w:szCs w:val="28"/>
        </w:rPr>
        <w:t>được</w:t>
      </w:r>
      <w:r w:rsidRPr="007032B3">
        <w:rPr>
          <w:spacing w:val="-23"/>
          <w:sz w:val="28"/>
          <w:szCs w:val="28"/>
        </w:rPr>
        <w:t xml:space="preserve"> </w:t>
      </w:r>
      <w:r w:rsidRPr="007032B3">
        <w:rPr>
          <w:spacing w:val="-5"/>
          <w:sz w:val="28"/>
          <w:szCs w:val="28"/>
        </w:rPr>
        <w:t>mạ</w:t>
      </w:r>
      <w:r w:rsidRPr="007032B3">
        <w:rPr>
          <w:spacing w:val="-34"/>
          <w:sz w:val="28"/>
          <w:szCs w:val="28"/>
        </w:rPr>
        <w:t xml:space="preserve"> </w:t>
      </w:r>
      <w:r w:rsidRPr="007032B3">
        <w:rPr>
          <w:sz w:val="28"/>
          <w:szCs w:val="28"/>
        </w:rPr>
        <w:t>thiếc,</w:t>
      </w:r>
      <w:r w:rsidRPr="007032B3">
        <w:rPr>
          <w:spacing w:val="-25"/>
          <w:sz w:val="28"/>
          <w:szCs w:val="28"/>
        </w:rPr>
        <w:t xml:space="preserve"> </w:t>
      </w:r>
      <w:r w:rsidRPr="007032B3">
        <w:rPr>
          <w:sz w:val="28"/>
          <w:szCs w:val="28"/>
        </w:rPr>
        <w:t>Bao bọc</w:t>
      </w:r>
      <w:r w:rsidRPr="007032B3">
        <w:rPr>
          <w:spacing w:val="-17"/>
          <w:sz w:val="28"/>
          <w:szCs w:val="28"/>
        </w:rPr>
        <w:t xml:space="preserve"> </w:t>
      </w:r>
      <w:r w:rsidRPr="007032B3">
        <w:rPr>
          <w:sz w:val="28"/>
          <w:szCs w:val="28"/>
        </w:rPr>
        <w:t>bởi</w:t>
      </w:r>
      <w:r w:rsidRPr="007032B3">
        <w:rPr>
          <w:spacing w:val="-22"/>
          <w:sz w:val="28"/>
          <w:szCs w:val="28"/>
        </w:rPr>
        <w:t xml:space="preserve"> </w:t>
      </w:r>
      <w:r w:rsidRPr="007032B3">
        <w:rPr>
          <w:sz w:val="28"/>
          <w:szCs w:val="28"/>
        </w:rPr>
        <w:t>1</w:t>
      </w:r>
      <w:r w:rsidRPr="007032B3">
        <w:rPr>
          <w:spacing w:val="-15"/>
          <w:sz w:val="28"/>
          <w:szCs w:val="28"/>
        </w:rPr>
        <w:t xml:space="preserve"> </w:t>
      </w:r>
      <w:r w:rsidRPr="007032B3">
        <w:rPr>
          <w:sz w:val="28"/>
          <w:szCs w:val="28"/>
        </w:rPr>
        <w:t>lớp</w:t>
      </w:r>
      <w:r w:rsidRPr="007032B3">
        <w:rPr>
          <w:spacing w:val="-18"/>
          <w:sz w:val="28"/>
          <w:szCs w:val="28"/>
        </w:rPr>
        <w:t xml:space="preserve"> </w:t>
      </w:r>
      <w:r w:rsidRPr="007032B3">
        <w:rPr>
          <w:sz w:val="28"/>
          <w:szCs w:val="28"/>
        </w:rPr>
        <w:t>Polymer</w:t>
      </w:r>
      <w:r w:rsidRPr="007032B3">
        <w:rPr>
          <w:spacing w:val="-19"/>
          <w:sz w:val="28"/>
          <w:szCs w:val="28"/>
        </w:rPr>
        <w:t xml:space="preserve"> </w:t>
      </w:r>
      <w:r w:rsidRPr="007032B3">
        <w:rPr>
          <w:sz w:val="28"/>
          <w:szCs w:val="28"/>
        </w:rPr>
        <w:t>đàn</w:t>
      </w:r>
      <w:r w:rsidRPr="007032B3">
        <w:rPr>
          <w:spacing w:val="-21"/>
          <w:sz w:val="28"/>
          <w:szCs w:val="28"/>
        </w:rPr>
        <w:t xml:space="preserve"> </w:t>
      </w:r>
      <w:r w:rsidRPr="007032B3">
        <w:rPr>
          <w:sz w:val="28"/>
          <w:szCs w:val="28"/>
        </w:rPr>
        <w:t>hồi</w:t>
      </w:r>
      <w:r w:rsidRPr="007032B3">
        <w:rPr>
          <w:spacing w:val="-22"/>
          <w:sz w:val="28"/>
          <w:szCs w:val="28"/>
        </w:rPr>
        <w:t xml:space="preserve"> </w:t>
      </w:r>
      <w:r w:rsidRPr="007032B3">
        <w:rPr>
          <w:sz w:val="28"/>
          <w:szCs w:val="28"/>
        </w:rPr>
        <w:t>đúc</w:t>
      </w:r>
      <w:r w:rsidRPr="007032B3">
        <w:rPr>
          <w:spacing w:val="-17"/>
          <w:sz w:val="28"/>
          <w:szCs w:val="28"/>
        </w:rPr>
        <w:t xml:space="preserve"> </w:t>
      </w:r>
      <w:r w:rsidRPr="007032B3">
        <w:rPr>
          <w:spacing w:val="4"/>
          <w:sz w:val="28"/>
          <w:szCs w:val="28"/>
        </w:rPr>
        <w:t>ôm</w:t>
      </w:r>
      <w:r w:rsidRPr="007032B3">
        <w:rPr>
          <w:spacing w:val="-26"/>
          <w:sz w:val="28"/>
          <w:szCs w:val="28"/>
        </w:rPr>
        <w:t xml:space="preserve"> </w:t>
      </w:r>
      <w:r w:rsidRPr="007032B3">
        <w:rPr>
          <w:sz w:val="28"/>
          <w:szCs w:val="28"/>
        </w:rPr>
        <w:t>chặt</w:t>
      </w:r>
      <w:r w:rsidRPr="007032B3">
        <w:rPr>
          <w:spacing w:val="-15"/>
          <w:sz w:val="28"/>
          <w:szCs w:val="28"/>
        </w:rPr>
        <w:t xml:space="preserve"> </w:t>
      </w:r>
      <w:r w:rsidRPr="007032B3">
        <w:rPr>
          <w:sz w:val="28"/>
          <w:szCs w:val="28"/>
        </w:rPr>
        <w:t>vào</w:t>
      </w:r>
      <w:r w:rsidRPr="007032B3">
        <w:rPr>
          <w:spacing w:val="-15"/>
          <w:sz w:val="28"/>
          <w:szCs w:val="28"/>
        </w:rPr>
        <w:t xml:space="preserve"> </w:t>
      </w:r>
      <w:r w:rsidRPr="007032B3">
        <w:rPr>
          <w:sz w:val="28"/>
          <w:szCs w:val="28"/>
        </w:rPr>
        <w:t>lưỡi</w:t>
      </w:r>
      <w:r w:rsidRPr="007032B3">
        <w:rPr>
          <w:spacing w:val="-18"/>
          <w:sz w:val="28"/>
          <w:szCs w:val="28"/>
        </w:rPr>
        <w:t xml:space="preserve"> </w:t>
      </w:r>
      <w:r w:rsidRPr="007032B3">
        <w:rPr>
          <w:sz w:val="28"/>
          <w:szCs w:val="28"/>
        </w:rPr>
        <w:t>ngàm</w:t>
      </w:r>
      <w:r w:rsidRPr="007032B3">
        <w:rPr>
          <w:spacing w:val="-18"/>
          <w:sz w:val="28"/>
          <w:szCs w:val="28"/>
        </w:rPr>
        <w:t xml:space="preserve"> </w:t>
      </w:r>
      <w:r w:rsidRPr="007032B3">
        <w:rPr>
          <w:spacing w:val="-3"/>
          <w:sz w:val="28"/>
          <w:szCs w:val="28"/>
        </w:rPr>
        <w:t>và</w:t>
      </w:r>
      <w:r w:rsidRPr="007032B3">
        <w:rPr>
          <w:spacing w:val="-13"/>
          <w:sz w:val="28"/>
          <w:szCs w:val="28"/>
        </w:rPr>
        <w:t xml:space="preserve"> </w:t>
      </w:r>
      <w:r w:rsidRPr="007032B3">
        <w:rPr>
          <w:spacing w:val="-3"/>
          <w:sz w:val="28"/>
          <w:szCs w:val="28"/>
        </w:rPr>
        <w:t>mỡ</w:t>
      </w:r>
      <w:r w:rsidRPr="007032B3">
        <w:rPr>
          <w:spacing w:val="-26"/>
          <w:sz w:val="28"/>
          <w:szCs w:val="28"/>
        </w:rPr>
        <w:t xml:space="preserve"> </w:t>
      </w:r>
      <w:r w:rsidRPr="007032B3">
        <w:rPr>
          <w:sz w:val="28"/>
          <w:szCs w:val="28"/>
        </w:rPr>
        <w:t>silicon</w:t>
      </w:r>
      <w:r w:rsidRPr="007032B3">
        <w:rPr>
          <w:spacing w:val="-21"/>
          <w:sz w:val="28"/>
          <w:szCs w:val="28"/>
        </w:rPr>
        <w:t xml:space="preserve"> </w:t>
      </w:r>
      <w:r w:rsidRPr="007032B3">
        <w:rPr>
          <w:sz w:val="28"/>
          <w:szCs w:val="28"/>
        </w:rPr>
        <w:t>chuyên dùng</w:t>
      </w:r>
      <w:r w:rsidRPr="007032B3">
        <w:rPr>
          <w:spacing w:val="-28"/>
          <w:sz w:val="28"/>
          <w:szCs w:val="28"/>
        </w:rPr>
        <w:t xml:space="preserve"> </w:t>
      </w:r>
      <w:r w:rsidRPr="007032B3">
        <w:rPr>
          <w:sz w:val="28"/>
          <w:szCs w:val="28"/>
        </w:rPr>
        <w:t>chống</w:t>
      </w:r>
      <w:r w:rsidRPr="007032B3">
        <w:rPr>
          <w:spacing w:val="-25"/>
          <w:sz w:val="28"/>
          <w:szCs w:val="28"/>
        </w:rPr>
        <w:t xml:space="preserve"> </w:t>
      </w:r>
      <w:r w:rsidRPr="007032B3">
        <w:rPr>
          <w:sz w:val="28"/>
          <w:szCs w:val="28"/>
        </w:rPr>
        <w:t>thấm</w:t>
      </w:r>
      <w:r w:rsidRPr="007032B3">
        <w:rPr>
          <w:spacing w:val="-26"/>
          <w:sz w:val="28"/>
          <w:szCs w:val="28"/>
        </w:rPr>
        <w:t xml:space="preserve"> </w:t>
      </w:r>
      <w:r w:rsidRPr="007032B3">
        <w:rPr>
          <w:sz w:val="28"/>
          <w:szCs w:val="28"/>
        </w:rPr>
        <w:t>nước</w:t>
      </w:r>
      <w:r w:rsidRPr="007032B3">
        <w:rPr>
          <w:spacing w:val="-21"/>
          <w:sz w:val="28"/>
          <w:szCs w:val="28"/>
        </w:rPr>
        <w:t xml:space="preserve"> </w:t>
      </w:r>
      <w:r w:rsidRPr="007032B3">
        <w:rPr>
          <w:spacing w:val="-3"/>
          <w:sz w:val="28"/>
          <w:szCs w:val="28"/>
        </w:rPr>
        <w:t>và</w:t>
      </w:r>
      <w:r w:rsidRPr="007032B3">
        <w:rPr>
          <w:spacing w:val="-24"/>
          <w:sz w:val="28"/>
          <w:szCs w:val="28"/>
        </w:rPr>
        <w:t xml:space="preserve"> </w:t>
      </w:r>
      <w:r w:rsidRPr="007032B3">
        <w:rPr>
          <w:sz w:val="28"/>
          <w:szCs w:val="28"/>
        </w:rPr>
        <w:t>chống</w:t>
      </w:r>
      <w:r w:rsidRPr="007032B3">
        <w:rPr>
          <w:spacing w:val="-28"/>
          <w:sz w:val="28"/>
          <w:szCs w:val="28"/>
        </w:rPr>
        <w:t xml:space="preserve"> </w:t>
      </w:r>
      <w:r w:rsidRPr="007032B3">
        <w:rPr>
          <w:sz w:val="28"/>
          <w:szCs w:val="28"/>
        </w:rPr>
        <w:t>ăn</w:t>
      </w:r>
      <w:r w:rsidRPr="007032B3">
        <w:rPr>
          <w:spacing w:val="-25"/>
          <w:sz w:val="28"/>
          <w:szCs w:val="28"/>
        </w:rPr>
        <w:t xml:space="preserve"> </w:t>
      </w:r>
      <w:r w:rsidRPr="007032B3">
        <w:rPr>
          <w:sz w:val="28"/>
          <w:szCs w:val="28"/>
        </w:rPr>
        <w:t>mòn</w:t>
      </w:r>
    </w:p>
    <w:p w14:paraId="55CE6210" w14:textId="77777777" w:rsidR="003E10F7" w:rsidRPr="007032B3" w:rsidRDefault="003E10F7" w:rsidP="0012702C">
      <w:pPr>
        <w:numPr>
          <w:ilvl w:val="1"/>
          <w:numId w:val="76"/>
        </w:numPr>
        <w:tabs>
          <w:tab w:val="left" w:pos="1008"/>
        </w:tabs>
        <w:kinsoku w:val="0"/>
        <w:overflowPunct w:val="0"/>
        <w:spacing w:line="321" w:lineRule="exact"/>
        <w:ind w:left="1007" w:hanging="168"/>
        <w:rPr>
          <w:sz w:val="28"/>
          <w:szCs w:val="28"/>
        </w:rPr>
      </w:pPr>
      <w:r w:rsidRPr="007032B3">
        <w:rPr>
          <w:spacing w:val="-3"/>
          <w:sz w:val="28"/>
          <w:szCs w:val="28"/>
        </w:rPr>
        <w:t>Lực</w:t>
      </w:r>
      <w:r w:rsidRPr="007032B3">
        <w:rPr>
          <w:spacing w:val="-37"/>
          <w:sz w:val="28"/>
          <w:szCs w:val="28"/>
        </w:rPr>
        <w:t xml:space="preserve">  </w:t>
      </w:r>
      <w:r w:rsidRPr="007032B3">
        <w:rPr>
          <w:sz w:val="28"/>
          <w:szCs w:val="28"/>
        </w:rPr>
        <w:t>xiết</w:t>
      </w:r>
      <w:r w:rsidRPr="007032B3">
        <w:rPr>
          <w:spacing w:val="-40"/>
          <w:sz w:val="28"/>
          <w:szCs w:val="28"/>
        </w:rPr>
        <w:t xml:space="preserve">  </w:t>
      </w:r>
      <w:r w:rsidRPr="007032B3">
        <w:rPr>
          <w:sz w:val="28"/>
          <w:szCs w:val="28"/>
        </w:rPr>
        <w:t xml:space="preserve">bứt </w:t>
      </w:r>
      <w:r w:rsidRPr="007032B3">
        <w:rPr>
          <w:spacing w:val="-40"/>
          <w:sz w:val="28"/>
          <w:szCs w:val="28"/>
        </w:rPr>
        <w:t xml:space="preserve"> </w:t>
      </w:r>
      <w:r w:rsidRPr="007032B3">
        <w:rPr>
          <w:sz w:val="28"/>
          <w:szCs w:val="28"/>
        </w:rPr>
        <w:t>đầu</w:t>
      </w:r>
      <w:r w:rsidRPr="007032B3">
        <w:rPr>
          <w:spacing w:val="-41"/>
          <w:sz w:val="28"/>
          <w:szCs w:val="28"/>
        </w:rPr>
        <w:t xml:space="preserve">  </w:t>
      </w:r>
      <w:r w:rsidRPr="007032B3">
        <w:rPr>
          <w:sz w:val="28"/>
          <w:szCs w:val="28"/>
        </w:rPr>
        <w:t>bulông:</w:t>
      </w:r>
    </w:p>
    <w:p w14:paraId="6994E989" w14:textId="77777777" w:rsidR="003E10F7" w:rsidRPr="007032B3" w:rsidRDefault="003E10F7" w:rsidP="003E10F7">
      <w:pPr>
        <w:kinsoku w:val="0"/>
        <w:overflowPunct w:val="0"/>
        <w:spacing w:line="333" w:lineRule="exact"/>
        <w:ind w:left="1122"/>
        <w:rPr>
          <w:sz w:val="28"/>
          <w:szCs w:val="28"/>
        </w:rPr>
      </w:pPr>
      <w:r w:rsidRPr="007032B3">
        <w:rPr>
          <w:sz w:val="28"/>
          <w:szCs w:val="28"/>
        </w:rPr>
        <w:t>+ IPC 95 – 35 :  18 ± 10% Nm</w:t>
      </w:r>
    </w:p>
    <w:p w14:paraId="10D011ED" w14:textId="77777777" w:rsidR="003E10F7" w:rsidRPr="007032B3" w:rsidRDefault="003E10F7" w:rsidP="003E10F7">
      <w:pPr>
        <w:kinsoku w:val="0"/>
        <w:overflowPunct w:val="0"/>
        <w:spacing w:line="322" w:lineRule="exact"/>
        <w:ind w:left="1122"/>
        <w:rPr>
          <w:spacing w:val="2"/>
          <w:sz w:val="28"/>
          <w:szCs w:val="28"/>
        </w:rPr>
      </w:pPr>
      <w:r w:rsidRPr="007032B3">
        <w:rPr>
          <w:sz w:val="28"/>
          <w:szCs w:val="28"/>
        </w:rPr>
        <w:t>+ IPC 95 – 70:  18 ± 10%</w:t>
      </w:r>
      <w:r w:rsidRPr="007032B3">
        <w:rPr>
          <w:spacing w:val="51"/>
          <w:sz w:val="28"/>
          <w:szCs w:val="28"/>
        </w:rPr>
        <w:t xml:space="preserve"> </w:t>
      </w:r>
      <w:r w:rsidRPr="007032B3">
        <w:rPr>
          <w:spacing w:val="2"/>
          <w:sz w:val="28"/>
          <w:szCs w:val="28"/>
        </w:rPr>
        <w:t>Nm</w:t>
      </w:r>
    </w:p>
    <w:p w14:paraId="194C6CD1" w14:textId="77777777" w:rsidR="003E10F7" w:rsidRPr="007032B3" w:rsidRDefault="003E10F7" w:rsidP="003E10F7">
      <w:pPr>
        <w:kinsoku w:val="0"/>
        <w:overflowPunct w:val="0"/>
        <w:spacing w:line="322" w:lineRule="exact"/>
        <w:ind w:left="1122"/>
        <w:rPr>
          <w:spacing w:val="2"/>
          <w:sz w:val="28"/>
          <w:szCs w:val="28"/>
        </w:rPr>
      </w:pPr>
      <w:r w:rsidRPr="007032B3">
        <w:rPr>
          <w:sz w:val="28"/>
          <w:szCs w:val="28"/>
        </w:rPr>
        <w:t>+ IPC 95 – 95:  18 ± 10%</w:t>
      </w:r>
      <w:r w:rsidRPr="007032B3">
        <w:rPr>
          <w:spacing w:val="51"/>
          <w:sz w:val="28"/>
          <w:szCs w:val="28"/>
        </w:rPr>
        <w:t xml:space="preserve"> </w:t>
      </w:r>
      <w:r w:rsidRPr="007032B3">
        <w:rPr>
          <w:spacing w:val="2"/>
          <w:sz w:val="28"/>
          <w:szCs w:val="28"/>
        </w:rPr>
        <w:t>Nm</w:t>
      </w:r>
    </w:p>
    <w:p w14:paraId="23F75EDA" w14:textId="77777777" w:rsidR="003E10F7" w:rsidRPr="007032B3" w:rsidRDefault="003E10F7" w:rsidP="003E10F7">
      <w:pPr>
        <w:kinsoku w:val="0"/>
        <w:overflowPunct w:val="0"/>
        <w:spacing w:line="322" w:lineRule="exact"/>
        <w:ind w:left="1122"/>
        <w:rPr>
          <w:sz w:val="28"/>
          <w:szCs w:val="28"/>
        </w:rPr>
      </w:pPr>
      <w:r w:rsidRPr="007032B3">
        <w:rPr>
          <w:sz w:val="28"/>
          <w:szCs w:val="28"/>
        </w:rPr>
        <w:t>+ IPC 120 – 120:  18 ± 10% Nm</w:t>
      </w:r>
    </w:p>
    <w:p w14:paraId="63FE8B43" w14:textId="77777777" w:rsidR="003E10F7" w:rsidRPr="007032B3" w:rsidRDefault="003E10F7" w:rsidP="003E10F7">
      <w:pPr>
        <w:kinsoku w:val="0"/>
        <w:overflowPunct w:val="0"/>
        <w:spacing w:line="321" w:lineRule="exact"/>
        <w:ind w:left="1122"/>
        <w:rPr>
          <w:sz w:val="28"/>
          <w:szCs w:val="28"/>
        </w:rPr>
      </w:pPr>
      <w:r w:rsidRPr="007032B3">
        <w:rPr>
          <w:sz w:val="28"/>
          <w:szCs w:val="28"/>
        </w:rPr>
        <w:t>+ IPC 185 – 150:  18 ± 10% Nm</w:t>
      </w:r>
    </w:p>
    <w:p w14:paraId="373180C7" w14:textId="77777777" w:rsidR="003E10F7" w:rsidRPr="007032B3" w:rsidRDefault="003E10F7" w:rsidP="0012702C">
      <w:pPr>
        <w:numPr>
          <w:ilvl w:val="1"/>
          <w:numId w:val="76"/>
        </w:numPr>
        <w:tabs>
          <w:tab w:val="left" w:pos="1003"/>
        </w:tabs>
        <w:kinsoku w:val="0"/>
        <w:overflowPunct w:val="0"/>
        <w:ind w:right="912" w:firstLine="720"/>
        <w:rPr>
          <w:sz w:val="28"/>
          <w:szCs w:val="28"/>
        </w:rPr>
      </w:pPr>
      <w:r w:rsidRPr="007032B3">
        <w:rPr>
          <w:sz w:val="28"/>
          <w:szCs w:val="28"/>
        </w:rPr>
        <w:t>Tiết</w:t>
      </w:r>
      <w:r w:rsidRPr="007032B3">
        <w:rPr>
          <w:spacing w:val="-12"/>
          <w:sz w:val="28"/>
          <w:szCs w:val="28"/>
        </w:rPr>
        <w:t xml:space="preserve"> </w:t>
      </w:r>
      <w:r w:rsidRPr="007032B3">
        <w:rPr>
          <w:sz w:val="28"/>
          <w:szCs w:val="28"/>
        </w:rPr>
        <w:t>diện</w:t>
      </w:r>
      <w:r w:rsidRPr="007032B3">
        <w:rPr>
          <w:spacing w:val="-15"/>
          <w:sz w:val="28"/>
          <w:szCs w:val="28"/>
        </w:rPr>
        <w:t xml:space="preserve"> </w:t>
      </w:r>
      <w:r w:rsidRPr="007032B3">
        <w:rPr>
          <w:sz w:val="28"/>
          <w:szCs w:val="28"/>
        </w:rPr>
        <w:t>danh</w:t>
      </w:r>
      <w:r w:rsidRPr="007032B3">
        <w:rPr>
          <w:spacing w:val="-15"/>
          <w:sz w:val="28"/>
          <w:szCs w:val="28"/>
        </w:rPr>
        <w:t xml:space="preserve"> </w:t>
      </w:r>
      <w:r w:rsidRPr="007032B3">
        <w:rPr>
          <w:sz w:val="28"/>
          <w:szCs w:val="28"/>
        </w:rPr>
        <w:t>định</w:t>
      </w:r>
      <w:r w:rsidRPr="007032B3">
        <w:rPr>
          <w:spacing w:val="-15"/>
          <w:sz w:val="28"/>
          <w:szCs w:val="28"/>
        </w:rPr>
        <w:t xml:space="preserve"> </w:t>
      </w:r>
      <w:r w:rsidRPr="007032B3">
        <w:rPr>
          <w:sz w:val="28"/>
          <w:szCs w:val="28"/>
        </w:rPr>
        <w:t>của</w:t>
      </w:r>
      <w:r w:rsidRPr="007032B3">
        <w:rPr>
          <w:spacing w:val="-10"/>
          <w:sz w:val="28"/>
          <w:szCs w:val="28"/>
        </w:rPr>
        <w:t xml:space="preserve"> </w:t>
      </w:r>
      <w:r w:rsidRPr="007032B3">
        <w:rPr>
          <w:sz w:val="28"/>
          <w:szCs w:val="28"/>
        </w:rPr>
        <w:t>dây</w:t>
      </w:r>
      <w:r w:rsidRPr="007032B3">
        <w:rPr>
          <w:spacing w:val="-15"/>
          <w:sz w:val="28"/>
          <w:szCs w:val="28"/>
        </w:rPr>
        <w:t xml:space="preserve"> </w:t>
      </w:r>
      <w:r w:rsidRPr="007032B3">
        <w:rPr>
          <w:sz w:val="28"/>
          <w:szCs w:val="28"/>
        </w:rPr>
        <w:t>dẫn:</w:t>
      </w:r>
      <w:r w:rsidRPr="007032B3">
        <w:rPr>
          <w:spacing w:val="-12"/>
          <w:sz w:val="28"/>
          <w:szCs w:val="28"/>
        </w:rPr>
        <w:t xml:space="preserve"> </w:t>
      </w:r>
      <w:r w:rsidRPr="007032B3">
        <w:rPr>
          <w:sz w:val="28"/>
          <w:szCs w:val="28"/>
        </w:rPr>
        <w:t>Trục</w:t>
      </w:r>
      <w:r w:rsidRPr="007032B3">
        <w:rPr>
          <w:spacing w:val="-10"/>
          <w:sz w:val="28"/>
          <w:szCs w:val="28"/>
        </w:rPr>
        <w:t xml:space="preserve"> </w:t>
      </w:r>
      <w:r w:rsidRPr="007032B3">
        <w:rPr>
          <w:sz w:val="28"/>
          <w:szCs w:val="28"/>
        </w:rPr>
        <w:t>chính</w:t>
      </w:r>
      <w:r w:rsidRPr="007032B3">
        <w:rPr>
          <w:spacing w:val="-15"/>
          <w:sz w:val="28"/>
          <w:szCs w:val="28"/>
        </w:rPr>
        <w:t xml:space="preserve"> </w:t>
      </w:r>
      <w:r w:rsidRPr="007032B3">
        <w:rPr>
          <w:sz w:val="28"/>
          <w:szCs w:val="28"/>
        </w:rPr>
        <w:t>cáp</w:t>
      </w:r>
      <w:r w:rsidRPr="007032B3">
        <w:rPr>
          <w:spacing w:val="-8"/>
          <w:sz w:val="28"/>
          <w:szCs w:val="28"/>
        </w:rPr>
        <w:t xml:space="preserve"> </w:t>
      </w:r>
      <w:r w:rsidRPr="007032B3">
        <w:rPr>
          <w:sz w:val="28"/>
          <w:szCs w:val="28"/>
        </w:rPr>
        <w:t>nhôm</w:t>
      </w:r>
      <w:r w:rsidRPr="007032B3">
        <w:rPr>
          <w:spacing w:val="-12"/>
          <w:sz w:val="28"/>
          <w:szCs w:val="28"/>
        </w:rPr>
        <w:t xml:space="preserve"> </w:t>
      </w:r>
      <w:r w:rsidRPr="007032B3">
        <w:rPr>
          <w:sz w:val="28"/>
          <w:szCs w:val="28"/>
        </w:rPr>
        <w:t>LV-ABC</w:t>
      </w:r>
      <w:r w:rsidRPr="007032B3">
        <w:rPr>
          <w:spacing w:val="-10"/>
          <w:sz w:val="28"/>
          <w:szCs w:val="28"/>
        </w:rPr>
        <w:t xml:space="preserve"> </w:t>
      </w:r>
      <w:r w:rsidRPr="007032B3">
        <w:rPr>
          <w:sz w:val="28"/>
          <w:szCs w:val="28"/>
        </w:rPr>
        <w:t>/ Nhánh rẽ</w:t>
      </w:r>
      <w:r w:rsidRPr="007032B3">
        <w:rPr>
          <w:spacing w:val="-57"/>
          <w:sz w:val="28"/>
          <w:szCs w:val="28"/>
        </w:rPr>
        <w:t xml:space="preserve"> </w:t>
      </w:r>
      <w:r w:rsidRPr="007032B3">
        <w:rPr>
          <w:sz w:val="28"/>
          <w:szCs w:val="28"/>
        </w:rPr>
        <w:t>cáp nhôm LV-ABC (mm2)</w:t>
      </w:r>
    </w:p>
    <w:p w14:paraId="01261A4E" w14:textId="77777777" w:rsidR="003E10F7" w:rsidRPr="007032B3" w:rsidRDefault="003E10F7" w:rsidP="003E10F7">
      <w:pPr>
        <w:kinsoku w:val="0"/>
        <w:overflowPunct w:val="0"/>
        <w:spacing w:line="333" w:lineRule="exact"/>
        <w:ind w:left="1122"/>
        <w:rPr>
          <w:sz w:val="28"/>
          <w:szCs w:val="28"/>
        </w:rPr>
      </w:pPr>
      <w:r w:rsidRPr="007032B3">
        <w:rPr>
          <w:sz w:val="28"/>
          <w:szCs w:val="28"/>
        </w:rPr>
        <w:t>+ IPC 95 – 35 :  35 – 95 / 6 – 35</w:t>
      </w:r>
      <w:r w:rsidRPr="007032B3">
        <w:rPr>
          <w:spacing w:val="51"/>
          <w:sz w:val="28"/>
          <w:szCs w:val="28"/>
        </w:rPr>
        <w:t xml:space="preserve"> </w:t>
      </w:r>
      <w:r w:rsidRPr="007032B3">
        <w:rPr>
          <w:sz w:val="28"/>
          <w:szCs w:val="28"/>
        </w:rPr>
        <w:t>(mm</w:t>
      </w:r>
      <w:r w:rsidRPr="007032B3">
        <w:rPr>
          <w:sz w:val="28"/>
          <w:szCs w:val="28"/>
          <w:vertAlign w:val="superscript"/>
        </w:rPr>
        <w:t>2</w:t>
      </w:r>
      <w:r w:rsidRPr="007032B3">
        <w:rPr>
          <w:sz w:val="28"/>
          <w:szCs w:val="28"/>
        </w:rPr>
        <w:t>)</w:t>
      </w:r>
    </w:p>
    <w:p w14:paraId="2DCBC4CE" w14:textId="77777777" w:rsidR="003E10F7" w:rsidRPr="007032B3" w:rsidRDefault="003E10F7" w:rsidP="003E10F7">
      <w:pPr>
        <w:kinsoku w:val="0"/>
        <w:overflowPunct w:val="0"/>
        <w:spacing w:line="324" w:lineRule="exact"/>
        <w:ind w:left="1122"/>
        <w:rPr>
          <w:sz w:val="28"/>
          <w:szCs w:val="28"/>
        </w:rPr>
      </w:pPr>
      <w:r w:rsidRPr="007032B3">
        <w:rPr>
          <w:sz w:val="28"/>
          <w:szCs w:val="28"/>
        </w:rPr>
        <w:t xml:space="preserve">+ IPC 95 – 70:  35 – 95 / 6 – 70 </w:t>
      </w:r>
      <w:r w:rsidRPr="007032B3">
        <w:rPr>
          <w:spacing w:val="50"/>
          <w:sz w:val="28"/>
          <w:szCs w:val="28"/>
        </w:rPr>
        <w:t xml:space="preserve"> </w:t>
      </w:r>
      <w:r w:rsidRPr="007032B3">
        <w:rPr>
          <w:sz w:val="28"/>
          <w:szCs w:val="28"/>
        </w:rPr>
        <w:t>(mm</w:t>
      </w:r>
      <w:r w:rsidRPr="007032B3">
        <w:rPr>
          <w:sz w:val="28"/>
          <w:szCs w:val="28"/>
          <w:vertAlign w:val="superscript"/>
        </w:rPr>
        <w:t>2</w:t>
      </w:r>
      <w:r w:rsidRPr="007032B3">
        <w:rPr>
          <w:sz w:val="28"/>
          <w:szCs w:val="28"/>
        </w:rPr>
        <w:t>)</w:t>
      </w:r>
    </w:p>
    <w:p w14:paraId="7D49DB97" w14:textId="77777777" w:rsidR="003E10F7" w:rsidRPr="007032B3" w:rsidRDefault="003E10F7" w:rsidP="003E10F7">
      <w:pPr>
        <w:kinsoku w:val="0"/>
        <w:overflowPunct w:val="0"/>
        <w:spacing w:line="324" w:lineRule="exact"/>
        <w:ind w:left="1122"/>
        <w:rPr>
          <w:sz w:val="28"/>
          <w:szCs w:val="28"/>
        </w:rPr>
      </w:pPr>
      <w:r w:rsidRPr="007032B3">
        <w:rPr>
          <w:sz w:val="28"/>
          <w:szCs w:val="28"/>
        </w:rPr>
        <w:t xml:space="preserve">+ IPC 95 – 95:  35 – 95 / 6 – 95 </w:t>
      </w:r>
      <w:r w:rsidRPr="007032B3">
        <w:rPr>
          <w:spacing w:val="50"/>
          <w:sz w:val="28"/>
          <w:szCs w:val="28"/>
        </w:rPr>
        <w:t xml:space="preserve"> </w:t>
      </w:r>
      <w:r w:rsidRPr="007032B3">
        <w:rPr>
          <w:sz w:val="28"/>
          <w:szCs w:val="28"/>
        </w:rPr>
        <w:t>(mm</w:t>
      </w:r>
      <w:r w:rsidRPr="007032B3">
        <w:rPr>
          <w:sz w:val="28"/>
          <w:szCs w:val="28"/>
          <w:vertAlign w:val="superscript"/>
        </w:rPr>
        <w:t>2</w:t>
      </w:r>
      <w:r w:rsidRPr="007032B3">
        <w:rPr>
          <w:sz w:val="28"/>
          <w:szCs w:val="28"/>
        </w:rPr>
        <w:t>)</w:t>
      </w:r>
    </w:p>
    <w:p w14:paraId="157A2383" w14:textId="77777777" w:rsidR="003E10F7" w:rsidRPr="007032B3" w:rsidRDefault="003E10F7" w:rsidP="003E10F7">
      <w:pPr>
        <w:kinsoku w:val="0"/>
        <w:overflowPunct w:val="0"/>
        <w:spacing w:line="322" w:lineRule="exact"/>
        <w:ind w:left="1122"/>
        <w:rPr>
          <w:sz w:val="28"/>
          <w:szCs w:val="28"/>
        </w:rPr>
      </w:pPr>
      <w:r w:rsidRPr="007032B3">
        <w:rPr>
          <w:sz w:val="28"/>
          <w:szCs w:val="28"/>
        </w:rPr>
        <w:t>+ IPC 120 – 120:  35 – 120 / 6 – 120  (mm</w:t>
      </w:r>
      <w:r w:rsidRPr="007032B3">
        <w:rPr>
          <w:sz w:val="28"/>
          <w:szCs w:val="28"/>
          <w:vertAlign w:val="superscript"/>
        </w:rPr>
        <w:t>2</w:t>
      </w:r>
      <w:r w:rsidRPr="007032B3">
        <w:rPr>
          <w:sz w:val="28"/>
          <w:szCs w:val="28"/>
        </w:rPr>
        <w:t>)</w:t>
      </w:r>
    </w:p>
    <w:p w14:paraId="09B106D3" w14:textId="77777777" w:rsidR="003E10F7" w:rsidRPr="007032B3" w:rsidRDefault="003E10F7" w:rsidP="003E10F7">
      <w:pPr>
        <w:kinsoku w:val="0"/>
        <w:overflowPunct w:val="0"/>
        <w:spacing w:line="321" w:lineRule="exact"/>
        <w:ind w:left="1122"/>
        <w:rPr>
          <w:sz w:val="28"/>
          <w:szCs w:val="28"/>
        </w:rPr>
      </w:pPr>
      <w:r w:rsidRPr="007032B3">
        <w:rPr>
          <w:sz w:val="28"/>
          <w:szCs w:val="28"/>
        </w:rPr>
        <w:t>+ IPC 185 – 150:  50 – 185 / 6 – 150</w:t>
      </w:r>
      <w:r w:rsidRPr="007032B3">
        <w:rPr>
          <w:spacing w:val="50"/>
          <w:sz w:val="28"/>
          <w:szCs w:val="28"/>
        </w:rPr>
        <w:t xml:space="preserve"> </w:t>
      </w:r>
      <w:r w:rsidRPr="007032B3">
        <w:rPr>
          <w:sz w:val="28"/>
          <w:szCs w:val="28"/>
        </w:rPr>
        <w:t>(mm</w:t>
      </w:r>
      <w:r w:rsidRPr="007032B3">
        <w:rPr>
          <w:sz w:val="28"/>
          <w:szCs w:val="28"/>
          <w:vertAlign w:val="superscript"/>
        </w:rPr>
        <w:t>2</w:t>
      </w:r>
      <w:r w:rsidRPr="007032B3">
        <w:rPr>
          <w:sz w:val="28"/>
          <w:szCs w:val="28"/>
        </w:rPr>
        <w:t>)</w:t>
      </w:r>
    </w:p>
    <w:p w14:paraId="675F82E6" w14:textId="77777777" w:rsidR="003E10F7" w:rsidRPr="007032B3" w:rsidRDefault="003E10F7" w:rsidP="0012702C">
      <w:pPr>
        <w:numPr>
          <w:ilvl w:val="1"/>
          <w:numId w:val="76"/>
        </w:numPr>
        <w:tabs>
          <w:tab w:val="left" w:pos="1003"/>
        </w:tabs>
        <w:kinsoku w:val="0"/>
        <w:overflowPunct w:val="0"/>
        <w:ind w:right="160" w:firstLine="720"/>
        <w:rPr>
          <w:spacing w:val="2"/>
          <w:sz w:val="28"/>
          <w:szCs w:val="28"/>
        </w:rPr>
      </w:pPr>
      <w:r w:rsidRPr="007032B3">
        <w:rPr>
          <w:sz w:val="28"/>
          <w:szCs w:val="28"/>
        </w:rPr>
        <w:t>Dòng</w:t>
      </w:r>
      <w:r w:rsidRPr="007032B3">
        <w:rPr>
          <w:spacing w:val="-26"/>
          <w:sz w:val="28"/>
          <w:szCs w:val="28"/>
        </w:rPr>
        <w:t xml:space="preserve"> </w:t>
      </w:r>
      <w:r w:rsidRPr="007032B3">
        <w:rPr>
          <w:sz w:val="28"/>
          <w:szCs w:val="28"/>
        </w:rPr>
        <w:t>định</w:t>
      </w:r>
      <w:r w:rsidRPr="007032B3">
        <w:rPr>
          <w:spacing w:val="-20"/>
          <w:sz w:val="28"/>
          <w:szCs w:val="28"/>
        </w:rPr>
        <w:t xml:space="preserve"> </w:t>
      </w:r>
      <w:r w:rsidRPr="007032B3">
        <w:rPr>
          <w:sz w:val="28"/>
          <w:szCs w:val="28"/>
        </w:rPr>
        <w:t>mức</w:t>
      </w:r>
      <w:r w:rsidRPr="007032B3">
        <w:rPr>
          <w:spacing w:val="-19"/>
          <w:sz w:val="28"/>
          <w:szCs w:val="28"/>
        </w:rPr>
        <w:t xml:space="preserve"> </w:t>
      </w:r>
      <w:r w:rsidRPr="007032B3">
        <w:rPr>
          <w:sz w:val="28"/>
          <w:szCs w:val="28"/>
        </w:rPr>
        <w:t>liên</w:t>
      </w:r>
      <w:r w:rsidRPr="007032B3">
        <w:rPr>
          <w:spacing w:val="-26"/>
          <w:sz w:val="28"/>
          <w:szCs w:val="28"/>
        </w:rPr>
        <w:t xml:space="preserve"> </w:t>
      </w:r>
      <w:r w:rsidRPr="007032B3">
        <w:rPr>
          <w:sz w:val="28"/>
          <w:szCs w:val="28"/>
        </w:rPr>
        <w:t>tục</w:t>
      </w:r>
      <w:r w:rsidRPr="007032B3">
        <w:rPr>
          <w:spacing w:val="-22"/>
          <w:sz w:val="28"/>
          <w:szCs w:val="28"/>
        </w:rPr>
        <w:t xml:space="preserve"> </w:t>
      </w:r>
      <w:r w:rsidRPr="007032B3">
        <w:rPr>
          <w:sz w:val="28"/>
          <w:szCs w:val="28"/>
        </w:rPr>
        <w:t>của</w:t>
      </w:r>
      <w:r w:rsidRPr="007032B3">
        <w:rPr>
          <w:spacing w:val="-22"/>
          <w:sz w:val="28"/>
          <w:szCs w:val="28"/>
        </w:rPr>
        <w:t xml:space="preserve"> </w:t>
      </w:r>
      <w:r w:rsidRPr="007032B3">
        <w:rPr>
          <w:sz w:val="28"/>
          <w:szCs w:val="28"/>
        </w:rPr>
        <w:t>kẹp:</w:t>
      </w:r>
      <w:r w:rsidRPr="007032B3">
        <w:rPr>
          <w:spacing w:val="-27"/>
          <w:sz w:val="28"/>
          <w:szCs w:val="28"/>
        </w:rPr>
        <w:t xml:space="preserve"> </w:t>
      </w:r>
      <w:r w:rsidRPr="007032B3">
        <w:rPr>
          <w:sz w:val="28"/>
          <w:szCs w:val="28"/>
        </w:rPr>
        <w:t>Phải</w:t>
      </w:r>
      <w:r w:rsidRPr="007032B3">
        <w:rPr>
          <w:spacing w:val="-23"/>
          <w:sz w:val="28"/>
          <w:szCs w:val="28"/>
        </w:rPr>
        <w:t xml:space="preserve"> </w:t>
      </w:r>
      <w:r w:rsidRPr="007032B3">
        <w:rPr>
          <w:sz w:val="28"/>
          <w:szCs w:val="28"/>
        </w:rPr>
        <w:t>lớn</w:t>
      </w:r>
      <w:r w:rsidRPr="007032B3">
        <w:rPr>
          <w:spacing w:val="-26"/>
          <w:sz w:val="28"/>
          <w:szCs w:val="28"/>
        </w:rPr>
        <w:t xml:space="preserve"> </w:t>
      </w:r>
      <w:r w:rsidRPr="007032B3">
        <w:rPr>
          <w:sz w:val="28"/>
          <w:szCs w:val="28"/>
        </w:rPr>
        <w:t>hơn</w:t>
      </w:r>
      <w:r w:rsidRPr="007032B3">
        <w:rPr>
          <w:spacing w:val="-23"/>
          <w:sz w:val="28"/>
          <w:szCs w:val="28"/>
        </w:rPr>
        <w:t xml:space="preserve"> </w:t>
      </w:r>
      <w:r w:rsidRPr="007032B3">
        <w:rPr>
          <w:sz w:val="28"/>
          <w:szCs w:val="28"/>
        </w:rPr>
        <w:t>hoặc</w:t>
      </w:r>
      <w:r w:rsidRPr="007032B3">
        <w:rPr>
          <w:spacing w:val="-22"/>
          <w:sz w:val="28"/>
          <w:szCs w:val="28"/>
        </w:rPr>
        <w:t xml:space="preserve"> </w:t>
      </w:r>
      <w:r w:rsidRPr="007032B3">
        <w:rPr>
          <w:sz w:val="28"/>
          <w:szCs w:val="28"/>
        </w:rPr>
        <w:t>bằng</w:t>
      </w:r>
      <w:r w:rsidRPr="007032B3">
        <w:rPr>
          <w:spacing w:val="-26"/>
          <w:sz w:val="28"/>
          <w:szCs w:val="28"/>
        </w:rPr>
        <w:t xml:space="preserve"> </w:t>
      </w:r>
      <w:r w:rsidRPr="007032B3">
        <w:rPr>
          <w:sz w:val="28"/>
          <w:szCs w:val="28"/>
        </w:rPr>
        <w:t>dòng</w:t>
      </w:r>
      <w:r w:rsidRPr="007032B3">
        <w:rPr>
          <w:spacing w:val="-26"/>
          <w:sz w:val="28"/>
          <w:szCs w:val="28"/>
        </w:rPr>
        <w:t xml:space="preserve"> </w:t>
      </w:r>
      <w:r w:rsidRPr="007032B3">
        <w:rPr>
          <w:sz w:val="28"/>
          <w:szCs w:val="28"/>
        </w:rPr>
        <w:t>định</w:t>
      </w:r>
      <w:r w:rsidRPr="007032B3">
        <w:rPr>
          <w:spacing w:val="-23"/>
          <w:sz w:val="28"/>
          <w:szCs w:val="28"/>
        </w:rPr>
        <w:t xml:space="preserve"> </w:t>
      </w:r>
      <w:r w:rsidRPr="007032B3">
        <w:rPr>
          <w:sz w:val="28"/>
          <w:szCs w:val="28"/>
        </w:rPr>
        <w:t>mức của</w:t>
      </w:r>
      <w:r w:rsidRPr="007032B3">
        <w:rPr>
          <w:spacing w:val="-28"/>
          <w:sz w:val="28"/>
          <w:szCs w:val="28"/>
        </w:rPr>
        <w:t xml:space="preserve"> </w:t>
      </w:r>
      <w:r w:rsidRPr="007032B3">
        <w:rPr>
          <w:sz w:val="28"/>
          <w:szCs w:val="28"/>
        </w:rPr>
        <w:t>dây</w:t>
      </w:r>
      <w:r w:rsidRPr="007032B3">
        <w:rPr>
          <w:spacing w:val="-32"/>
          <w:sz w:val="28"/>
          <w:szCs w:val="28"/>
        </w:rPr>
        <w:t xml:space="preserve"> </w:t>
      </w:r>
      <w:r w:rsidRPr="007032B3">
        <w:rPr>
          <w:sz w:val="28"/>
          <w:szCs w:val="28"/>
        </w:rPr>
        <w:t>nhôm</w:t>
      </w:r>
      <w:r w:rsidRPr="007032B3">
        <w:rPr>
          <w:spacing w:val="-29"/>
          <w:sz w:val="28"/>
          <w:szCs w:val="28"/>
        </w:rPr>
        <w:t xml:space="preserve"> </w:t>
      </w:r>
      <w:r w:rsidRPr="007032B3">
        <w:rPr>
          <w:sz w:val="28"/>
          <w:szCs w:val="28"/>
        </w:rPr>
        <w:t>vặn</w:t>
      </w:r>
      <w:r w:rsidRPr="007032B3">
        <w:rPr>
          <w:spacing w:val="-29"/>
          <w:sz w:val="28"/>
          <w:szCs w:val="28"/>
        </w:rPr>
        <w:t xml:space="preserve"> </w:t>
      </w:r>
      <w:r w:rsidRPr="007032B3">
        <w:rPr>
          <w:sz w:val="28"/>
          <w:szCs w:val="28"/>
        </w:rPr>
        <w:t>xoắn</w:t>
      </w:r>
      <w:r w:rsidRPr="007032B3">
        <w:rPr>
          <w:spacing w:val="-29"/>
          <w:sz w:val="28"/>
          <w:szCs w:val="28"/>
        </w:rPr>
        <w:t xml:space="preserve"> </w:t>
      </w:r>
      <w:r w:rsidRPr="007032B3">
        <w:rPr>
          <w:sz w:val="28"/>
          <w:szCs w:val="28"/>
        </w:rPr>
        <w:t>LV-ABC</w:t>
      </w:r>
      <w:r w:rsidRPr="007032B3">
        <w:rPr>
          <w:spacing w:val="-28"/>
          <w:sz w:val="28"/>
          <w:szCs w:val="28"/>
        </w:rPr>
        <w:t xml:space="preserve"> </w:t>
      </w:r>
      <w:r w:rsidRPr="007032B3">
        <w:rPr>
          <w:sz w:val="28"/>
          <w:szCs w:val="28"/>
        </w:rPr>
        <w:t>tương</w:t>
      </w:r>
      <w:r w:rsidRPr="007032B3">
        <w:rPr>
          <w:spacing w:val="-32"/>
          <w:sz w:val="28"/>
          <w:szCs w:val="28"/>
        </w:rPr>
        <w:t xml:space="preserve"> </w:t>
      </w:r>
      <w:r w:rsidRPr="007032B3">
        <w:rPr>
          <w:spacing w:val="2"/>
          <w:sz w:val="28"/>
          <w:szCs w:val="28"/>
        </w:rPr>
        <w:t>ứng</w:t>
      </w:r>
    </w:p>
    <w:p w14:paraId="562D9EE0" w14:textId="77777777" w:rsidR="003E10F7" w:rsidRPr="007032B3" w:rsidRDefault="003E10F7" w:rsidP="003E10F7">
      <w:pPr>
        <w:kinsoku w:val="0"/>
        <w:overflowPunct w:val="0"/>
        <w:spacing w:line="333" w:lineRule="exact"/>
        <w:ind w:left="1122"/>
        <w:rPr>
          <w:sz w:val="28"/>
          <w:szCs w:val="28"/>
        </w:rPr>
      </w:pPr>
      <w:r w:rsidRPr="007032B3">
        <w:rPr>
          <w:sz w:val="28"/>
          <w:szCs w:val="28"/>
        </w:rPr>
        <w:t>+ IPC 95 – 35 :  ≥ 175A</w:t>
      </w:r>
    </w:p>
    <w:p w14:paraId="2F34D1BD" w14:textId="77777777" w:rsidR="003E10F7" w:rsidRPr="007032B3" w:rsidRDefault="003E10F7" w:rsidP="003E10F7">
      <w:pPr>
        <w:kinsoku w:val="0"/>
        <w:overflowPunct w:val="0"/>
        <w:spacing w:line="322" w:lineRule="exact"/>
        <w:ind w:left="1122"/>
        <w:rPr>
          <w:sz w:val="28"/>
          <w:szCs w:val="28"/>
        </w:rPr>
      </w:pPr>
      <w:r w:rsidRPr="007032B3">
        <w:rPr>
          <w:sz w:val="28"/>
          <w:szCs w:val="28"/>
        </w:rPr>
        <w:t>+ IPC 95 – 70:  ≥ 270A</w:t>
      </w:r>
    </w:p>
    <w:p w14:paraId="185F1BC0" w14:textId="77777777" w:rsidR="003E10F7" w:rsidRPr="007032B3" w:rsidRDefault="003E10F7" w:rsidP="003E10F7">
      <w:pPr>
        <w:kinsoku w:val="0"/>
        <w:overflowPunct w:val="0"/>
        <w:spacing w:line="322" w:lineRule="exact"/>
        <w:ind w:left="1122"/>
        <w:rPr>
          <w:sz w:val="28"/>
          <w:szCs w:val="28"/>
        </w:rPr>
      </w:pPr>
      <w:r w:rsidRPr="007032B3">
        <w:rPr>
          <w:sz w:val="28"/>
          <w:szCs w:val="28"/>
        </w:rPr>
        <w:lastRenderedPageBreak/>
        <w:t>+ IPC 95 – 95:  ≥ 270A</w:t>
      </w:r>
    </w:p>
    <w:p w14:paraId="13B8514C" w14:textId="77777777" w:rsidR="003E10F7" w:rsidRPr="007032B3" w:rsidRDefault="003E10F7" w:rsidP="003E10F7">
      <w:pPr>
        <w:kinsoku w:val="0"/>
        <w:overflowPunct w:val="0"/>
        <w:spacing w:line="322" w:lineRule="exact"/>
        <w:ind w:left="1122"/>
        <w:rPr>
          <w:sz w:val="28"/>
          <w:szCs w:val="28"/>
        </w:rPr>
      </w:pPr>
      <w:r w:rsidRPr="007032B3">
        <w:rPr>
          <w:sz w:val="28"/>
          <w:szCs w:val="28"/>
        </w:rPr>
        <w:t>+ IPC 120 – 120:  ≥ 350A</w:t>
      </w:r>
    </w:p>
    <w:p w14:paraId="21137B19" w14:textId="77777777" w:rsidR="003E10F7" w:rsidRPr="007032B3" w:rsidRDefault="003E10F7" w:rsidP="003E10F7">
      <w:pPr>
        <w:kinsoku w:val="0"/>
        <w:overflowPunct w:val="0"/>
        <w:spacing w:line="322" w:lineRule="exact"/>
        <w:ind w:left="1122"/>
        <w:rPr>
          <w:sz w:val="28"/>
          <w:szCs w:val="28"/>
        </w:rPr>
      </w:pPr>
      <w:r w:rsidRPr="007032B3">
        <w:rPr>
          <w:sz w:val="28"/>
          <w:szCs w:val="28"/>
        </w:rPr>
        <w:t>+ IPC 185 – 150:  ≥ 450A</w:t>
      </w:r>
    </w:p>
    <w:p w14:paraId="03662130" w14:textId="0E11CC06" w:rsidR="003E10F7" w:rsidRPr="007032B3" w:rsidRDefault="003E10F7" w:rsidP="0012702C">
      <w:pPr>
        <w:numPr>
          <w:ilvl w:val="1"/>
          <w:numId w:val="76"/>
        </w:numPr>
        <w:tabs>
          <w:tab w:val="left" w:pos="1003"/>
        </w:tabs>
        <w:kinsoku w:val="0"/>
        <w:overflowPunct w:val="0"/>
        <w:ind w:right="372" w:firstLine="720"/>
        <w:rPr>
          <w:sz w:val="28"/>
          <w:szCs w:val="28"/>
        </w:rPr>
      </w:pPr>
      <w:r w:rsidRPr="007032B3">
        <w:rPr>
          <w:sz w:val="28"/>
          <w:szCs w:val="28"/>
        </w:rPr>
        <w:t>Độ</w:t>
      </w:r>
      <w:r w:rsidRPr="007032B3">
        <w:rPr>
          <w:spacing w:val="-31"/>
          <w:sz w:val="28"/>
          <w:szCs w:val="28"/>
        </w:rPr>
        <w:t xml:space="preserve"> </w:t>
      </w:r>
      <w:r w:rsidRPr="007032B3">
        <w:rPr>
          <w:sz w:val="28"/>
          <w:szCs w:val="28"/>
        </w:rPr>
        <w:t>bền</w:t>
      </w:r>
      <w:r w:rsidRPr="007032B3">
        <w:rPr>
          <w:spacing w:val="-27"/>
          <w:sz w:val="28"/>
          <w:szCs w:val="28"/>
        </w:rPr>
        <w:t xml:space="preserve"> </w:t>
      </w:r>
      <w:r w:rsidRPr="007032B3">
        <w:rPr>
          <w:sz w:val="28"/>
          <w:szCs w:val="28"/>
        </w:rPr>
        <w:t>điện</w:t>
      </w:r>
      <w:r w:rsidRPr="007032B3">
        <w:rPr>
          <w:spacing w:val="-23"/>
          <w:sz w:val="28"/>
          <w:szCs w:val="28"/>
        </w:rPr>
        <w:t xml:space="preserve"> </w:t>
      </w:r>
      <w:r w:rsidRPr="007032B3">
        <w:rPr>
          <w:sz w:val="28"/>
          <w:szCs w:val="28"/>
        </w:rPr>
        <w:t>môi</w:t>
      </w:r>
      <w:r w:rsidRPr="007032B3">
        <w:rPr>
          <w:spacing w:val="-24"/>
          <w:sz w:val="28"/>
          <w:szCs w:val="28"/>
        </w:rPr>
        <w:t xml:space="preserve"> </w:t>
      </w:r>
      <w:r w:rsidRPr="007032B3">
        <w:rPr>
          <w:spacing w:val="-3"/>
          <w:sz w:val="28"/>
          <w:szCs w:val="28"/>
        </w:rPr>
        <w:t>và</w:t>
      </w:r>
      <w:r w:rsidRPr="007032B3">
        <w:rPr>
          <w:spacing w:val="-23"/>
          <w:sz w:val="28"/>
          <w:szCs w:val="28"/>
        </w:rPr>
        <w:t xml:space="preserve"> </w:t>
      </w:r>
      <w:r w:rsidRPr="007032B3">
        <w:rPr>
          <w:sz w:val="28"/>
          <w:szCs w:val="28"/>
        </w:rPr>
        <w:t>chống</w:t>
      </w:r>
      <w:r w:rsidRPr="007032B3">
        <w:rPr>
          <w:spacing w:val="-27"/>
          <w:sz w:val="28"/>
          <w:szCs w:val="28"/>
        </w:rPr>
        <w:t xml:space="preserve"> </w:t>
      </w:r>
      <w:r w:rsidRPr="007032B3">
        <w:rPr>
          <w:sz w:val="28"/>
          <w:szCs w:val="28"/>
        </w:rPr>
        <w:t>thấm</w:t>
      </w:r>
      <w:r w:rsidRPr="007032B3">
        <w:rPr>
          <w:spacing w:val="-24"/>
          <w:sz w:val="28"/>
          <w:szCs w:val="28"/>
        </w:rPr>
        <w:t xml:space="preserve"> </w:t>
      </w:r>
      <w:r w:rsidRPr="007032B3">
        <w:rPr>
          <w:sz w:val="28"/>
          <w:szCs w:val="28"/>
        </w:rPr>
        <w:t>nước</w:t>
      </w:r>
      <w:r w:rsidRPr="007032B3">
        <w:rPr>
          <w:spacing w:val="-23"/>
          <w:sz w:val="28"/>
          <w:szCs w:val="28"/>
        </w:rPr>
        <w:t xml:space="preserve"> </w:t>
      </w:r>
      <w:r w:rsidRPr="007032B3">
        <w:rPr>
          <w:sz w:val="28"/>
          <w:szCs w:val="28"/>
        </w:rPr>
        <w:t>ở</w:t>
      </w:r>
      <w:r w:rsidRPr="007032B3">
        <w:rPr>
          <w:spacing w:val="-31"/>
          <w:sz w:val="28"/>
          <w:szCs w:val="28"/>
        </w:rPr>
        <w:t xml:space="preserve"> </w:t>
      </w:r>
      <w:r w:rsidRPr="007032B3">
        <w:rPr>
          <w:sz w:val="28"/>
          <w:szCs w:val="28"/>
        </w:rPr>
        <w:t>50Hz</w:t>
      </w:r>
      <w:r w:rsidRPr="007032B3">
        <w:rPr>
          <w:spacing w:val="-23"/>
          <w:sz w:val="28"/>
          <w:szCs w:val="28"/>
        </w:rPr>
        <w:t xml:space="preserve"> </w:t>
      </w:r>
      <w:r w:rsidRPr="007032B3">
        <w:rPr>
          <w:sz w:val="28"/>
          <w:szCs w:val="28"/>
        </w:rPr>
        <w:t>trong</w:t>
      </w:r>
      <w:r w:rsidRPr="007032B3">
        <w:rPr>
          <w:spacing w:val="-27"/>
          <w:sz w:val="28"/>
          <w:szCs w:val="28"/>
        </w:rPr>
        <w:t xml:space="preserve"> </w:t>
      </w:r>
      <w:r w:rsidRPr="007032B3">
        <w:rPr>
          <w:sz w:val="28"/>
          <w:szCs w:val="28"/>
        </w:rPr>
        <w:t>1</w:t>
      </w:r>
      <w:r w:rsidRPr="007032B3">
        <w:rPr>
          <w:spacing w:val="-23"/>
          <w:sz w:val="28"/>
          <w:szCs w:val="28"/>
        </w:rPr>
        <w:t xml:space="preserve"> </w:t>
      </w:r>
      <w:r w:rsidRPr="007032B3">
        <w:rPr>
          <w:sz w:val="28"/>
          <w:szCs w:val="28"/>
        </w:rPr>
        <w:t>phút,</w:t>
      </w:r>
      <w:r w:rsidRPr="007032B3">
        <w:rPr>
          <w:spacing w:val="-22"/>
          <w:sz w:val="28"/>
          <w:szCs w:val="28"/>
        </w:rPr>
        <w:t xml:space="preserve"> </w:t>
      </w:r>
      <w:r w:rsidRPr="007032B3">
        <w:rPr>
          <w:sz w:val="28"/>
          <w:szCs w:val="28"/>
        </w:rPr>
        <w:t>trong</w:t>
      </w:r>
      <w:r w:rsidRPr="007032B3">
        <w:rPr>
          <w:spacing w:val="-23"/>
          <w:sz w:val="28"/>
          <w:szCs w:val="28"/>
        </w:rPr>
        <w:t xml:space="preserve"> </w:t>
      </w:r>
      <w:r w:rsidRPr="007032B3">
        <w:rPr>
          <w:sz w:val="28"/>
          <w:szCs w:val="28"/>
        </w:rPr>
        <w:t>nước (kẹp</w:t>
      </w:r>
      <w:r w:rsidRPr="007032B3">
        <w:rPr>
          <w:spacing w:val="-30"/>
          <w:sz w:val="28"/>
          <w:szCs w:val="28"/>
        </w:rPr>
        <w:t xml:space="preserve"> </w:t>
      </w:r>
      <w:r w:rsidRPr="007032B3">
        <w:rPr>
          <w:sz w:val="28"/>
          <w:szCs w:val="28"/>
        </w:rPr>
        <w:t>IPC</w:t>
      </w:r>
      <w:r w:rsidRPr="007032B3">
        <w:rPr>
          <w:spacing w:val="-29"/>
          <w:sz w:val="28"/>
          <w:szCs w:val="28"/>
        </w:rPr>
        <w:t xml:space="preserve"> </w:t>
      </w:r>
      <w:r w:rsidRPr="007032B3">
        <w:rPr>
          <w:sz w:val="28"/>
          <w:szCs w:val="28"/>
        </w:rPr>
        <w:t>phải</w:t>
      </w:r>
      <w:r w:rsidRPr="007032B3">
        <w:rPr>
          <w:spacing w:val="-33"/>
          <w:sz w:val="28"/>
          <w:szCs w:val="28"/>
        </w:rPr>
        <w:t xml:space="preserve"> </w:t>
      </w:r>
      <w:r w:rsidRPr="007032B3">
        <w:rPr>
          <w:sz w:val="28"/>
          <w:szCs w:val="28"/>
        </w:rPr>
        <w:t>được</w:t>
      </w:r>
      <w:r w:rsidRPr="007032B3">
        <w:rPr>
          <w:spacing w:val="-26"/>
          <w:sz w:val="28"/>
          <w:szCs w:val="28"/>
        </w:rPr>
        <w:t xml:space="preserve"> </w:t>
      </w:r>
      <w:r w:rsidRPr="007032B3">
        <w:rPr>
          <w:sz w:val="28"/>
          <w:szCs w:val="28"/>
        </w:rPr>
        <w:t>ngâm</w:t>
      </w:r>
      <w:r w:rsidRPr="007032B3">
        <w:rPr>
          <w:spacing w:val="-33"/>
          <w:sz w:val="28"/>
          <w:szCs w:val="28"/>
        </w:rPr>
        <w:t xml:space="preserve"> </w:t>
      </w:r>
      <w:r w:rsidRPr="007032B3">
        <w:rPr>
          <w:sz w:val="28"/>
          <w:szCs w:val="28"/>
        </w:rPr>
        <w:t>trong</w:t>
      </w:r>
      <w:r w:rsidRPr="007032B3">
        <w:rPr>
          <w:spacing w:val="-30"/>
          <w:sz w:val="28"/>
          <w:szCs w:val="28"/>
        </w:rPr>
        <w:t xml:space="preserve"> </w:t>
      </w:r>
      <w:r w:rsidRPr="007032B3">
        <w:rPr>
          <w:sz w:val="28"/>
          <w:szCs w:val="28"/>
        </w:rPr>
        <w:t>nước</w:t>
      </w:r>
      <w:r w:rsidRPr="007032B3">
        <w:rPr>
          <w:spacing w:val="-29"/>
          <w:sz w:val="28"/>
          <w:szCs w:val="28"/>
        </w:rPr>
        <w:t xml:space="preserve"> </w:t>
      </w:r>
      <w:r w:rsidRPr="007032B3">
        <w:rPr>
          <w:sz w:val="28"/>
          <w:szCs w:val="28"/>
        </w:rPr>
        <w:t>30</w:t>
      </w:r>
      <w:r w:rsidRPr="007032B3">
        <w:rPr>
          <w:spacing w:val="-30"/>
          <w:sz w:val="28"/>
          <w:szCs w:val="28"/>
        </w:rPr>
        <w:t xml:space="preserve"> </w:t>
      </w:r>
      <w:r w:rsidRPr="007032B3">
        <w:rPr>
          <w:sz w:val="28"/>
          <w:szCs w:val="28"/>
        </w:rPr>
        <w:t>phút</w:t>
      </w:r>
      <w:r w:rsidRPr="007032B3">
        <w:rPr>
          <w:spacing w:val="-30"/>
          <w:sz w:val="28"/>
          <w:szCs w:val="28"/>
        </w:rPr>
        <w:t xml:space="preserve"> </w:t>
      </w:r>
      <w:r w:rsidRPr="007032B3">
        <w:rPr>
          <w:sz w:val="28"/>
          <w:szCs w:val="28"/>
        </w:rPr>
        <w:t>trước</w:t>
      </w:r>
      <w:r w:rsidRPr="007032B3">
        <w:rPr>
          <w:spacing w:val="-29"/>
          <w:sz w:val="28"/>
          <w:szCs w:val="28"/>
        </w:rPr>
        <w:t xml:space="preserve"> </w:t>
      </w:r>
      <w:r w:rsidRPr="007032B3">
        <w:rPr>
          <w:sz w:val="28"/>
          <w:szCs w:val="28"/>
        </w:rPr>
        <w:t>khi</w:t>
      </w:r>
      <w:r w:rsidRPr="007032B3">
        <w:rPr>
          <w:spacing w:val="-33"/>
          <w:sz w:val="28"/>
          <w:szCs w:val="28"/>
        </w:rPr>
        <w:t xml:space="preserve"> </w:t>
      </w:r>
      <w:r w:rsidRPr="007032B3">
        <w:rPr>
          <w:sz w:val="28"/>
          <w:szCs w:val="28"/>
        </w:rPr>
        <w:t>thử</w:t>
      </w:r>
      <w:r w:rsidRPr="007032B3">
        <w:rPr>
          <w:spacing w:val="-37"/>
          <w:sz w:val="28"/>
          <w:szCs w:val="28"/>
        </w:rPr>
        <w:t xml:space="preserve"> </w:t>
      </w:r>
      <w:r w:rsidRPr="007032B3">
        <w:rPr>
          <w:sz w:val="28"/>
          <w:szCs w:val="28"/>
        </w:rPr>
        <w:t>nghiệm):</w:t>
      </w:r>
      <w:r w:rsidRPr="007032B3">
        <w:rPr>
          <w:spacing w:val="-33"/>
          <w:sz w:val="28"/>
          <w:szCs w:val="28"/>
        </w:rPr>
        <w:t xml:space="preserve"> </w:t>
      </w:r>
      <w:r w:rsidRPr="007032B3">
        <w:rPr>
          <w:sz w:val="28"/>
          <w:szCs w:val="28"/>
        </w:rPr>
        <w:t>6</w:t>
      </w:r>
      <w:r w:rsidR="00C62BFB" w:rsidRPr="007032B3">
        <w:rPr>
          <w:sz w:val="28"/>
          <w:szCs w:val="28"/>
        </w:rPr>
        <w:t>k</w:t>
      </w:r>
      <w:r w:rsidRPr="007032B3">
        <w:rPr>
          <w:sz w:val="28"/>
          <w:szCs w:val="28"/>
        </w:rPr>
        <w:t>V</w:t>
      </w:r>
    </w:p>
    <w:p w14:paraId="0013DD46" w14:textId="77777777" w:rsidR="003E10F7" w:rsidRPr="007032B3" w:rsidRDefault="003E10F7" w:rsidP="0012702C">
      <w:pPr>
        <w:numPr>
          <w:ilvl w:val="1"/>
          <w:numId w:val="76"/>
        </w:numPr>
        <w:tabs>
          <w:tab w:val="left" w:pos="1003"/>
        </w:tabs>
        <w:kinsoku w:val="0"/>
        <w:overflowPunct w:val="0"/>
        <w:ind w:right="-11" w:firstLine="720"/>
        <w:jc w:val="both"/>
        <w:rPr>
          <w:sz w:val="28"/>
          <w:szCs w:val="28"/>
        </w:rPr>
      </w:pPr>
      <w:r w:rsidRPr="007032B3">
        <w:rPr>
          <w:sz w:val="28"/>
          <w:szCs w:val="28"/>
        </w:rPr>
        <w:t>Nắp</w:t>
      </w:r>
      <w:r w:rsidRPr="007032B3">
        <w:rPr>
          <w:spacing w:val="-13"/>
          <w:sz w:val="28"/>
          <w:szCs w:val="28"/>
        </w:rPr>
        <w:t xml:space="preserve"> </w:t>
      </w:r>
      <w:r w:rsidRPr="007032B3">
        <w:rPr>
          <w:sz w:val="28"/>
          <w:szCs w:val="28"/>
        </w:rPr>
        <w:t>bịt</w:t>
      </w:r>
      <w:r w:rsidRPr="007032B3">
        <w:rPr>
          <w:spacing w:val="-14"/>
          <w:sz w:val="28"/>
          <w:szCs w:val="28"/>
        </w:rPr>
        <w:t xml:space="preserve"> </w:t>
      </w:r>
      <w:r w:rsidRPr="007032B3">
        <w:rPr>
          <w:sz w:val="28"/>
          <w:szCs w:val="28"/>
        </w:rPr>
        <w:t>đầu</w:t>
      </w:r>
      <w:r w:rsidRPr="007032B3">
        <w:rPr>
          <w:spacing w:val="-17"/>
          <w:sz w:val="28"/>
          <w:szCs w:val="28"/>
        </w:rPr>
        <w:t xml:space="preserve"> </w:t>
      </w:r>
      <w:r w:rsidRPr="007032B3">
        <w:rPr>
          <w:sz w:val="28"/>
          <w:szCs w:val="28"/>
        </w:rPr>
        <w:t>cáp:</w:t>
      </w:r>
      <w:r w:rsidRPr="007032B3">
        <w:rPr>
          <w:spacing w:val="-14"/>
          <w:sz w:val="28"/>
          <w:szCs w:val="28"/>
        </w:rPr>
        <w:t xml:space="preserve"> </w:t>
      </w:r>
      <w:r w:rsidRPr="007032B3">
        <w:rPr>
          <w:sz w:val="28"/>
          <w:szCs w:val="28"/>
        </w:rPr>
        <w:t>Làm</w:t>
      </w:r>
      <w:r w:rsidRPr="007032B3">
        <w:rPr>
          <w:spacing w:val="-18"/>
          <w:sz w:val="28"/>
          <w:szCs w:val="28"/>
        </w:rPr>
        <w:t xml:space="preserve"> </w:t>
      </w:r>
      <w:r w:rsidRPr="007032B3">
        <w:rPr>
          <w:sz w:val="28"/>
          <w:szCs w:val="28"/>
        </w:rPr>
        <w:t>bằng</w:t>
      </w:r>
      <w:r w:rsidRPr="007032B3">
        <w:rPr>
          <w:spacing w:val="-13"/>
          <w:sz w:val="28"/>
          <w:szCs w:val="28"/>
        </w:rPr>
        <w:t xml:space="preserve"> </w:t>
      </w:r>
      <w:r w:rsidRPr="007032B3">
        <w:rPr>
          <w:sz w:val="28"/>
          <w:szCs w:val="28"/>
        </w:rPr>
        <w:t>vật</w:t>
      </w:r>
      <w:r w:rsidRPr="007032B3">
        <w:rPr>
          <w:spacing w:val="-10"/>
          <w:sz w:val="28"/>
          <w:szCs w:val="28"/>
        </w:rPr>
        <w:t xml:space="preserve"> </w:t>
      </w:r>
      <w:r w:rsidRPr="007032B3">
        <w:rPr>
          <w:sz w:val="28"/>
          <w:szCs w:val="28"/>
        </w:rPr>
        <w:t>liệu</w:t>
      </w:r>
      <w:r w:rsidRPr="007032B3">
        <w:rPr>
          <w:spacing w:val="-17"/>
          <w:sz w:val="28"/>
          <w:szCs w:val="28"/>
        </w:rPr>
        <w:t xml:space="preserve"> </w:t>
      </w:r>
      <w:r w:rsidRPr="007032B3">
        <w:rPr>
          <w:sz w:val="28"/>
          <w:szCs w:val="28"/>
        </w:rPr>
        <w:t>cao</w:t>
      </w:r>
      <w:r w:rsidRPr="007032B3">
        <w:rPr>
          <w:spacing w:val="-13"/>
          <w:sz w:val="28"/>
          <w:szCs w:val="28"/>
        </w:rPr>
        <w:t xml:space="preserve"> </w:t>
      </w:r>
      <w:r w:rsidRPr="007032B3">
        <w:rPr>
          <w:sz w:val="28"/>
          <w:szCs w:val="28"/>
        </w:rPr>
        <w:t>su</w:t>
      </w:r>
      <w:r w:rsidRPr="007032B3">
        <w:rPr>
          <w:spacing w:val="-13"/>
          <w:sz w:val="28"/>
          <w:szCs w:val="28"/>
        </w:rPr>
        <w:t xml:space="preserve"> </w:t>
      </w:r>
      <w:r w:rsidRPr="007032B3">
        <w:rPr>
          <w:sz w:val="28"/>
          <w:szCs w:val="28"/>
        </w:rPr>
        <w:t>đàn</w:t>
      </w:r>
      <w:r w:rsidRPr="007032B3">
        <w:rPr>
          <w:spacing w:val="-13"/>
          <w:sz w:val="28"/>
          <w:szCs w:val="28"/>
        </w:rPr>
        <w:t xml:space="preserve"> </w:t>
      </w:r>
      <w:r w:rsidRPr="007032B3">
        <w:rPr>
          <w:sz w:val="28"/>
          <w:szCs w:val="28"/>
        </w:rPr>
        <w:t>hồi.</w:t>
      </w:r>
      <w:r w:rsidRPr="007032B3">
        <w:rPr>
          <w:spacing w:val="-11"/>
          <w:sz w:val="28"/>
          <w:szCs w:val="28"/>
        </w:rPr>
        <w:t xml:space="preserve"> </w:t>
      </w:r>
      <w:r w:rsidRPr="007032B3">
        <w:rPr>
          <w:sz w:val="28"/>
          <w:szCs w:val="28"/>
        </w:rPr>
        <w:t>Kẹp</w:t>
      </w:r>
      <w:r w:rsidRPr="007032B3">
        <w:rPr>
          <w:spacing w:val="-13"/>
          <w:sz w:val="28"/>
          <w:szCs w:val="28"/>
        </w:rPr>
        <w:t xml:space="preserve"> </w:t>
      </w:r>
      <w:r w:rsidRPr="007032B3">
        <w:rPr>
          <w:sz w:val="28"/>
          <w:szCs w:val="28"/>
        </w:rPr>
        <w:t>IPC</w:t>
      </w:r>
      <w:r w:rsidRPr="007032B3">
        <w:rPr>
          <w:spacing w:val="-12"/>
          <w:sz w:val="28"/>
          <w:szCs w:val="28"/>
        </w:rPr>
        <w:t xml:space="preserve"> </w:t>
      </w:r>
      <w:r w:rsidRPr="007032B3">
        <w:rPr>
          <w:sz w:val="28"/>
          <w:szCs w:val="28"/>
        </w:rPr>
        <w:t>kèm</w:t>
      </w:r>
      <w:r w:rsidRPr="007032B3">
        <w:rPr>
          <w:spacing w:val="-22"/>
          <w:sz w:val="28"/>
          <w:szCs w:val="28"/>
        </w:rPr>
        <w:t xml:space="preserve"> </w:t>
      </w:r>
      <w:r w:rsidRPr="007032B3">
        <w:rPr>
          <w:sz w:val="28"/>
          <w:szCs w:val="28"/>
        </w:rPr>
        <w:t>theo nắp</w:t>
      </w:r>
      <w:r w:rsidRPr="007032B3">
        <w:rPr>
          <w:spacing w:val="-21"/>
          <w:sz w:val="28"/>
          <w:szCs w:val="28"/>
        </w:rPr>
        <w:t xml:space="preserve"> </w:t>
      </w:r>
      <w:r w:rsidRPr="007032B3">
        <w:rPr>
          <w:sz w:val="28"/>
          <w:szCs w:val="28"/>
        </w:rPr>
        <w:t>bịt</w:t>
      </w:r>
      <w:r w:rsidRPr="007032B3">
        <w:rPr>
          <w:spacing w:val="-22"/>
          <w:sz w:val="28"/>
          <w:szCs w:val="28"/>
        </w:rPr>
        <w:t xml:space="preserve"> </w:t>
      </w:r>
      <w:r w:rsidRPr="007032B3">
        <w:rPr>
          <w:sz w:val="28"/>
          <w:szCs w:val="28"/>
        </w:rPr>
        <w:t>đầu</w:t>
      </w:r>
      <w:r w:rsidRPr="007032B3">
        <w:rPr>
          <w:spacing w:val="-25"/>
          <w:sz w:val="28"/>
          <w:szCs w:val="28"/>
        </w:rPr>
        <w:t xml:space="preserve"> </w:t>
      </w:r>
      <w:r w:rsidRPr="007032B3">
        <w:rPr>
          <w:sz w:val="28"/>
          <w:szCs w:val="28"/>
        </w:rPr>
        <w:t>cáp</w:t>
      </w:r>
      <w:r w:rsidRPr="007032B3">
        <w:rPr>
          <w:spacing w:val="-21"/>
          <w:sz w:val="28"/>
          <w:szCs w:val="28"/>
        </w:rPr>
        <w:t xml:space="preserve"> </w:t>
      </w:r>
      <w:r w:rsidRPr="007032B3">
        <w:rPr>
          <w:sz w:val="28"/>
          <w:szCs w:val="28"/>
        </w:rPr>
        <w:t>để</w:t>
      </w:r>
      <w:r w:rsidRPr="007032B3">
        <w:rPr>
          <w:spacing w:val="-29"/>
          <w:sz w:val="28"/>
          <w:szCs w:val="28"/>
        </w:rPr>
        <w:t xml:space="preserve"> </w:t>
      </w:r>
      <w:r w:rsidRPr="007032B3">
        <w:rPr>
          <w:sz w:val="28"/>
          <w:szCs w:val="28"/>
        </w:rPr>
        <w:t>bảo</w:t>
      </w:r>
      <w:r w:rsidRPr="007032B3">
        <w:rPr>
          <w:spacing w:val="-21"/>
          <w:sz w:val="28"/>
          <w:szCs w:val="28"/>
        </w:rPr>
        <w:t xml:space="preserve"> </w:t>
      </w:r>
      <w:r w:rsidRPr="007032B3">
        <w:rPr>
          <w:spacing w:val="-3"/>
          <w:sz w:val="28"/>
          <w:szCs w:val="28"/>
        </w:rPr>
        <w:t>vệ</w:t>
      </w:r>
      <w:r w:rsidRPr="007032B3">
        <w:rPr>
          <w:spacing w:val="-29"/>
          <w:sz w:val="28"/>
          <w:szCs w:val="28"/>
        </w:rPr>
        <w:t xml:space="preserve"> </w:t>
      </w:r>
      <w:r w:rsidRPr="007032B3">
        <w:rPr>
          <w:sz w:val="28"/>
          <w:szCs w:val="28"/>
        </w:rPr>
        <w:t>cáp</w:t>
      </w:r>
      <w:r w:rsidRPr="007032B3">
        <w:rPr>
          <w:spacing w:val="-21"/>
          <w:sz w:val="28"/>
          <w:szCs w:val="28"/>
        </w:rPr>
        <w:t xml:space="preserve"> </w:t>
      </w:r>
      <w:r w:rsidRPr="007032B3">
        <w:rPr>
          <w:sz w:val="28"/>
          <w:szCs w:val="28"/>
        </w:rPr>
        <w:t>chống</w:t>
      </w:r>
      <w:r w:rsidRPr="007032B3">
        <w:rPr>
          <w:spacing w:val="-25"/>
          <w:sz w:val="28"/>
          <w:szCs w:val="28"/>
        </w:rPr>
        <w:t xml:space="preserve"> </w:t>
      </w:r>
      <w:r w:rsidRPr="007032B3">
        <w:rPr>
          <w:sz w:val="28"/>
          <w:szCs w:val="28"/>
        </w:rPr>
        <w:t>thấm</w:t>
      </w:r>
      <w:r w:rsidRPr="007032B3">
        <w:rPr>
          <w:spacing w:val="-25"/>
          <w:sz w:val="28"/>
          <w:szCs w:val="28"/>
        </w:rPr>
        <w:t xml:space="preserve"> </w:t>
      </w:r>
      <w:r w:rsidRPr="007032B3">
        <w:rPr>
          <w:sz w:val="28"/>
          <w:szCs w:val="28"/>
        </w:rPr>
        <w:t>nước.</w:t>
      </w:r>
      <w:r w:rsidRPr="007032B3">
        <w:rPr>
          <w:spacing w:val="-20"/>
          <w:sz w:val="28"/>
          <w:szCs w:val="28"/>
        </w:rPr>
        <w:t xml:space="preserve"> </w:t>
      </w:r>
      <w:r w:rsidRPr="007032B3">
        <w:rPr>
          <w:sz w:val="28"/>
          <w:szCs w:val="28"/>
        </w:rPr>
        <w:t>Các</w:t>
      </w:r>
      <w:r w:rsidRPr="007032B3">
        <w:rPr>
          <w:spacing w:val="-21"/>
          <w:sz w:val="28"/>
          <w:szCs w:val="28"/>
        </w:rPr>
        <w:t xml:space="preserve"> </w:t>
      </w:r>
      <w:r w:rsidRPr="007032B3">
        <w:rPr>
          <w:sz w:val="28"/>
          <w:szCs w:val="28"/>
        </w:rPr>
        <w:t>nắp</w:t>
      </w:r>
      <w:r w:rsidRPr="007032B3">
        <w:rPr>
          <w:spacing w:val="-21"/>
          <w:sz w:val="28"/>
          <w:szCs w:val="28"/>
        </w:rPr>
        <w:t xml:space="preserve"> </w:t>
      </w:r>
      <w:r w:rsidRPr="007032B3">
        <w:rPr>
          <w:sz w:val="28"/>
          <w:szCs w:val="28"/>
        </w:rPr>
        <w:t>bịt</w:t>
      </w:r>
      <w:r w:rsidRPr="007032B3">
        <w:rPr>
          <w:spacing w:val="-22"/>
          <w:sz w:val="28"/>
          <w:szCs w:val="28"/>
        </w:rPr>
        <w:t xml:space="preserve"> </w:t>
      </w:r>
      <w:r w:rsidRPr="007032B3">
        <w:rPr>
          <w:sz w:val="28"/>
          <w:szCs w:val="28"/>
        </w:rPr>
        <w:t>đầu</w:t>
      </w:r>
      <w:r w:rsidRPr="007032B3">
        <w:rPr>
          <w:spacing w:val="-25"/>
          <w:sz w:val="28"/>
          <w:szCs w:val="28"/>
        </w:rPr>
        <w:t xml:space="preserve"> </w:t>
      </w:r>
      <w:r w:rsidRPr="007032B3">
        <w:rPr>
          <w:sz w:val="28"/>
          <w:szCs w:val="28"/>
        </w:rPr>
        <w:t>cáp</w:t>
      </w:r>
      <w:r w:rsidRPr="007032B3">
        <w:rPr>
          <w:spacing w:val="-21"/>
          <w:sz w:val="28"/>
          <w:szCs w:val="28"/>
        </w:rPr>
        <w:t xml:space="preserve"> </w:t>
      </w:r>
      <w:r w:rsidRPr="007032B3">
        <w:rPr>
          <w:sz w:val="28"/>
          <w:szCs w:val="28"/>
        </w:rPr>
        <w:t>này</w:t>
      </w:r>
      <w:r w:rsidRPr="007032B3">
        <w:rPr>
          <w:spacing w:val="-25"/>
          <w:sz w:val="28"/>
          <w:szCs w:val="28"/>
        </w:rPr>
        <w:t xml:space="preserve"> </w:t>
      </w:r>
      <w:r w:rsidRPr="007032B3">
        <w:rPr>
          <w:sz w:val="28"/>
          <w:szCs w:val="28"/>
        </w:rPr>
        <w:t>không được</w:t>
      </w:r>
      <w:r w:rsidRPr="007032B3">
        <w:rPr>
          <w:spacing w:val="-22"/>
          <w:sz w:val="28"/>
          <w:szCs w:val="28"/>
        </w:rPr>
        <w:t xml:space="preserve"> </w:t>
      </w:r>
      <w:r w:rsidRPr="007032B3">
        <w:rPr>
          <w:sz w:val="28"/>
          <w:szCs w:val="28"/>
        </w:rPr>
        <w:t>rời</w:t>
      </w:r>
      <w:r w:rsidRPr="007032B3">
        <w:rPr>
          <w:spacing w:val="-27"/>
          <w:sz w:val="28"/>
          <w:szCs w:val="28"/>
        </w:rPr>
        <w:t xml:space="preserve"> </w:t>
      </w:r>
      <w:r w:rsidRPr="007032B3">
        <w:rPr>
          <w:sz w:val="28"/>
          <w:szCs w:val="28"/>
        </w:rPr>
        <w:t>khỏi</w:t>
      </w:r>
      <w:r w:rsidRPr="007032B3">
        <w:rPr>
          <w:spacing w:val="-27"/>
          <w:sz w:val="28"/>
          <w:szCs w:val="28"/>
        </w:rPr>
        <w:t xml:space="preserve"> </w:t>
      </w:r>
      <w:r w:rsidRPr="007032B3">
        <w:rPr>
          <w:sz w:val="28"/>
          <w:szCs w:val="28"/>
        </w:rPr>
        <w:t>thân</w:t>
      </w:r>
      <w:r w:rsidRPr="007032B3">
        <w:rPr>
          <w:spacing w:val="-26"/>
          <w:sz w:val="28"/>
          <w:szCs w:val="28"/>
        </w:rPr>
        <w:t xml:space="preserve"> </w:t>
      </w:r>
      <w:r w:rsidRPr="007032B3">
        <w:rPr>
          <w:sz w:val="28"/>
          <w:szCs w:val="28"/>
        </w:rPr>
        <w:t>của</w:t>
      </w:r>
      <w:r w:rsidRPr="007032B3">
        <w:rPr>
          <w:spacing w:val="-19"/>
          <w:sz w:val="28"/>
          <w:szCs w:val="28"/>
        </w:rPr>
        <w:t xml:space="preserve"> </w:t>
      </w:r>
      <w:r w:rsidRPr="007032B3">
        <w:rPr>
          <w:sz w:val="28"/>
          <w:szCs w:val="28"/>
        </w:rPr>
        <w:t>nối</w:t>
      </w:r>
      <w:r w:rsidRPr="007032B3">
        <w:rPr>
          <w:spacing w:val="-27"/>
          <w:sz w:val="28"/>
          <w:szCs w:val="28"/>
        </w:rPr>
        <w:t xml:space="preserve"> </w:t>
      </w:r>
      <w:r w:rsidRPr="007032B3">
        <w:rPr>
          <w:sz w:val="28"/>
          <w:szCs w:val="28"/>
        </w:rPr>
        <w:t>bọc</w:t>
      </w:r>
      <w:r w:rsidRPr="007032B3">
        <w:rPr>
          <w:spacing w:val="-22"/>
          <w:sz w:val="28"/>
          <w:szCs w:val="28"/>
        </w:rPr>
        <w:t xml:space="preserve"> </w:t>
      </w:r>
      <w:r w:rsidRPr="007032B3">
        <w:rPr>
          <w:sz w:val="28"/>
          <w:szCs w:val="28"/>
        </w:rPr>
        <w:t>cách</w:t>
      </w:r>
      <w:r w:rsidRPr="007032B3">
        <w:rPr>
          <w:spacing w:val="-26"/>
          <w:sz w:val="28"/>
          <w:szCs w:val="28"/>
        </w:rPr>
        <w:t xml:space="preserve"> </w:t>
      </w:r>
      <w:r w:rsidRPr="007032B3">
        <w:rPr>
          <w:sz w:val="28"/>
          <w:szCs w:val="28"/>
        </w:rPr>
        <w:t>điện</w:t>
      </w:r>
      <w:r w:rsidRPr="007032B3">
        <w:rPr>
          <w:spacing w:val="-26"/>
          <w:sz w:val="28"/>
          <w:szCs w:val="28"/>
        </w:rPr>
        <w:t xml:space="preserve"> </w:t>
      </w:r>
      <w:r w:rsidRPr="007032B3">
        <w:rPr>
          <w:sz w:val="28"/>
          <w:szCs w:val="28"/>
        </w:rPr>
        <w:t>ngay</w:t>
      </w:r>
      <w:r w:rsidRPr="007032B3">
        <w:rPr>
          <w:spacing w:val="-26"/>
          <w:sz w:val="28"/>
          <w:szCs w:val="28"/>
        </w:rPr>
        <w:t xml:space="preserve"> </w:t>
      </w:r>
      <w:r w:rsidRPr="007032B3">
        <w:rPr>
          <w:sz w:val="28"/>
          <w:szCs w:val="28"/>
        </w:rPr>
        <w:t>cả</w:t>
      </w:r>
      <w:r w:rsidRPr="007032B3">
        <w:rPr>
          <w:spacing w:val="-31"/>
          <w:sz w:val="28"/>
          <w:szCs w:val="28"/>
        </w:rPr>
        <w:t xml:space="preserve"> </w:t>
      </w:r>
      <w:r w:rsidRPr="007032B3">
        <w:rPr>
          <w:sz w:val="28"/>
          <w:szCs w:val="28"/>
        </w:rPr>
        <w:t>khi</w:t>
      </w:r>
      <w:r w:rsidRPr="007032B3">
        <w:rPr>
          <w:spacing w:val="-27"/>
          <w:sz w:val="28"/>
          <w:szCs w:val="28"/>
        </w:rPr>
        <w:t xml:space="preserve"> </w:t>
      </w:r>
      <w:r w:rsidRPr="007032B3">
        <w:rPr>
          <w:sz w:val="28"/>
          <w:szCs w:val="28"/>
        </w:rPr>
        <w:t>không</w:t>
      </w:r>
      <w:r w:rsidRPr="007032B3">
        <w:rPr>
          <w:spacing w:val="-26"/>
          <w:sz w:val="28"/>
          <w:szCs w:val="28"/>
        </w:rPr>
        <w:t xml:space="preserve"> </w:t>
      </w:r>
      <w:r w:rsidRPr="007032B3">
        <w:rPr>
          <w:sz w:val="28"/>
          <w:szCs w:val="28"/>
        </w:rPr>
        <w:t>sử</w:t>
      </w:r>
      <w:r w:rsidRPr="007032B3">
        <w:rPr>
          <w:spacing w:val="-31"/>
          <w:sz w:val="28"/>
          <w:szCs w:val="28"/>
        </w:rPr>
        <w:t xml:space="preserve"> </w:t>
      </w:r>
      <w:r w:rsidRPr="007032B3">
        <w:rPr>
          <w:sz w:val="28"/>
          <w:szCs w:val="28"/>
        </w:rPr>
        <w:t>dụng.</w:t>
      </w:r>
    </w:p>
    <w:p w14:paraId="151C67B3" w14:textId="77777777" w:rsidR="003E10F7" w:rsidRPr="007032B3" w:rsidRDefault="003E10F7" w:rsidP="0012702C">
      <w:pPr>
        <w:numPr>
          <w:ilvl w:val="1"/>
          <w:numId w:val="76"/>
        </w:numPr>
        <w:tabs>
          <w:tab w:val="left" w:pos="1003"/>
        </w:tabs>
        <w:kinsoku w:val="0"/>
        <w:overflowPunct w:val="0"/>
        <w:spacing w:line="321" w:lineRule="exact"/>
        <w:ind w:left="1002" w:right="-11" w:hanging="163"/>
        <w:jc w:val="both"/>
        <w:rPr>
          <w:sz w:val="28"/>
          <w:szCs w:val="28"/>
        </w:rPr>
      </w:pPr>
      <w:r w:rsidRPr="007032B3">
        <w:rPr>
          <w:sz w:val="28"/>
          <w:szCs w:val="28"/>
        </w:rPr>
        <w:t>Nhiệt</w:t>
      </w:r>
      <w:r w:rsidRPr="007032B3">
        <w:rPr>
          <w:spacing w:val="-33"/>
          <w:sz w:val="28"/>
          <w:szCs w:val="28"/>
        </w:rPr>
        <w:t xml:space="preserve"> </w:t>
      </w:r>
      <w:r w:rsidRPr="007032B3">
        <w:rPr>
          <w:sz w:val="28"/>
          <w:szCs w:val="28"/>
        </w:rPr>
        <w:t>độ</w:t>
      </w:r>
      <w:r w:rsidRPr="007032B3">
        <w:rPr>
          <w:spacing w:val="-38"/>
          <w:sz w:val="28"/>
          <w:szCs w:val="28"/>
        </w:rPr>
        <w:t xml:space="preserve"> </w:t>
      </w:r>
      <w:r w:rsidRPr="007032B3">
        <w:rPr>
          <w:sz w:val="28"/>
          <w:szCs w:val="28"/>
        </w:rPr>
        <w:t>môi</w:t>
      </w:r>
      <w:r w:rsidRPr="007032B3">
        <w:rPr>
          <w:spacing w:val="-36"/>
          <w:sz w:val="28"/>
          <w:szCs w:val="28"/>
        </w:rPr>
        <w:t xml:space="preserve"> </w:t>
      </w:r>
      <w:r w:rsidRPr="007032B3">
        <w:rPr>
          <w:sz w:val="28"/>
          <w:szCs w:val="28"/>
        </w:rPr>
        <w:t>trường</w:t>
      </w:r>
      <w:r w:rsidRPr="007032B3">
        <w:rPr>
          <w:spacing w:val="-35"/>
          <w:sz w:val="28"/>
          <w:szCs w:val="28"/>
        </w:rPr>
        <w:t xml:space="preserve"> </w:t>
      </w:r>
      <w:r w:rsidRPr="007032B3">
        <w:rPr>
          <w:sz w:val="28"/>
          <w:szCs w:val="28"/>
        </w:rPr>
        <w:t>cực</w:t>
      </w:r>
      <w:r w:rsidRPr="007032B3">
        <w:rPr>
          <w:spacing w:val="-32"/>
          <w:sz w:val="28"/>
          <w:szCs w:val="28"/>
        </w:rPr>
        <w:t xml:space="preserve"> </w:t>
      </w:r>
      <w:r w:rsidRPr="007032B3">
        <w:rPr>
          <w:sz w:val="28"/>
          <w:szCs w:val="28"/>
        </w:rPr>
        <w:t>đại:</w:t>
      </w:r>
      <w:r w:rsidRPr="007032B3">
        <w:rPr>
          <w:spacing w:val="2"/>
          <w:sz w:val="28"/>
          <w:szCs w:val="28"/>
        </w:rPr>
        <w:t xml:space="preserve"> </w:t>
      </w:r>
      <w:r w:rsidRPr="007032B3">
        <w:rPr>
          <w:sz w:val="28"/>
          <w:szCs w:val="28"/>
        </w:rPr>
        <w:t>45</w:t>
      </w:r>
      <w:r w:rsidRPr="007032B3">
        <w:rPr>
          <w:position w:val="13"/>
          <w:sz w:val="18"/>
          <w:szCs w:val="18"/>
        </w:rPr>
        <w:t>0</w:t>
      </w:r>
      <w:r w:rsidRPr="007032B3">
        <w:rPr>
          <w:sz w:val="28"/>
          <w:szCs w:val="28"/>
        </w:rPr>
        <w:t>C</w:t>
      </w:r>
    </w:p>
    <w:p w14:paraId="7DC30A61" w14:textId="77777777" w:rsidR="003E10F7" w:rsidRPr="007032B3" w:rsidRDefault="003E10F7" w:rsidP="0012702C">
      <w:pPr>
        <w:numPr>
          <w:ilvl w:val="1"/>
          <w:numId w:val="76"/>
        </w:numPr>
        <w:tabs>
          <w:tab w:val="left" w:pos="1003"/>
        </w:tabs>
        <w:kinsoku w:val="0"/>
        <w:overflowPunct w:val="0"/>
        <w:spacing w:line="322" w:lineRule="exact"/>
        <w:ind w:left="1002" w:right="-11" w:hanging="163"/>
        <w:jc w:val="both"/>
        <w:rPr>
          <w:sz w:val="28"/>
          <w:szCs w:val="28"/>
        </w:rPr>
      </w:pPr>
      <w:r w:rsidRPr="007032B3">
        <w:rPr>
          <w:sz w:val="28"/>
          <w:szCs w:val="28"/>
        </w:rPr>
        <w:t>Độ</w:t>
      </w:r>
      <w:r w:rsidRPr="007032B3">
        <w:rPr>
          <w:spacing w:val="-47"/>
          <w:sz w:val="28"/>
          <w:szCs w:val="28"/>
        </w:rPr>
        <w:t xml:space="preserve"> </w:t>
      </w:r>
      <w:r w:rsidRPr="007032B3">
        <w:rPr>
          <w:sz w:val="28"/>
          <w:szCs w:val="28"/>
        </w:rPr>
        <w:t>ẩm</w:t>
      </w:r>
      <w:r w:rsidRPr="007032B3">
        <w:rPr>
          <w:spacing w:val="-41"/>
          <w:sz w:val="28"/>
          <w:szCs w:val="28"/>
        </w:rPr>
        <w:t xml:space="preserve"> </w:t>
      </w:r>
      <w:r w:rsidRPr="007032B3">
        <w:rPr>
          <w:sz w:val="28"/>
          <w:szCs w:val="28"/>
        </w:rPr>
        <w:t>môi</w:t>
      </w:r>
      <w:r w:rsidRPr="007032B3">
        <w:rPr>
          <w:spacing w:val="-41"/>
          <w:sz w:val="28"/>
          <w:szCs w:val="28"/>
        </w:rPr>
        <w:t xml:space="preserve"> </w:t>
      </w:r>
      <w:r w:rsidRPr="007032B3">
        <w:rPr>
          <w:sz w:val="28"/>
          <w:szCs w:val="28"/>
        </w:rPr>
        <w:t>trường</w:t>
      </w:r>
      <w:r w:rsidRPr="007032B3">
        <w:rPr>
          <w:spacing w:val="-41"/>
          <w:sz w:val="28"/>
          <w:szCs w:val="28"/>
        </w:rPr>
        <w:t xml:space="preserve"> </w:t>
      </w:r>
      <w:r w:rsidRPr="007032B3">
        <w:rPr>
          <w:sz w:val="28"/>
          <w:szCs w:val="28"/>
        </w:rPr>
        <w:t>tương</w:t>
      </w:r>
      <w:r w:rsidRPr="007032B3">
        <w:rPr>
          <w:spacing w:val="-41"/>
          <w:sz w:val="28"/>
          <w:szCs w:val="28"/>
        </w:rPr>
        <w:t xml:space="preserve"> </w:t>
      </w:r>
      <w:r w:rsidRPr="007032B3">
        <w:rPr>
          <w:sz w:val="28"/>
          <w:szCs w:val="28"/>
        </w:rPr>
        <w:t>đối</w:t>
      </w:r>
      <w:r w:rsidRPr="007032B3">
        <w:rPr>
          <w:spacing w:val="-41"/>
          <w:sz w:val="28"/>
          <w:szCs w:val="28"/>
        </w:rPr>
        <w:t xml:space="preserve"> </w:t>
      </w:r>
      <w:r w:rsidRPr="007032B3">
        <w:rPr>
          <w:sz w:val="28"/>
          <w:szCs w:val="28"/>
        </w:rPr>
        <w:t>cực</w:t>
      </w:r>
      <w:r w:rsidRPr="007032B3">
        <w:rPr>
          <w:spacing w:val="-38"/>
          <w:sz w:val="28"/>
          <w:szCs w:val="28"/>
        </w:rPr>
        <w:t xml:space="preserve"> </w:t>
      </w:r>
      <w:r w:rsidRPr="007032B3">
        <w:rPr>
          <w:sz w:val="28"/>
          <w:szCs w:val="28"/>
        </w:rPr>
        <w:t>đại:</w:t>
      </w:r>
      <w:r w:rsidRPr="007032B3">
        <w:rPr>
          <w:spacing w:val="-41"/>
          <w:sz w:val="28"/>
          <w:szCs w:val="28"/>
        </w:rPr>
        <w:t xml:space="preserve"> </w:t>
      </w:r>
      <w:r w:rsidRPr="007032B3">
        <w:rPr>
          <w:sz w:val="28"/>
          <w:szCs w:val="28"/>
        </w:rPr>
        <w:t>100%</w:t>
      </w:r>
    </w:p>
    <w:p w14:paraId="3E721641" w14:textId="77777777" w:rsidR="003E10F7" w:rsidRPr="007032B3" w:rsidRDefault="003E10F7" w:rsidP="0012702C">
      <w:pPr>
        <w:numPr>
          <w:ilvl w:val="1"/>
          <w:numId w:val="76"/>
        </w:numPr>
        <w:tabs>
          <w:tab w:val="left" w:pos="1003"/>
        </w:tabs>
        <w:kinsoku w:val="0"/>
        <w:overflowPunct w:val="0"/>
        <w:spacing w:line="322" w:lineRule="exact"/>
        <w:ind w:left="1002" w:right="-11" w:hanging="163"/>
        <w:jc w:val="both"/>
        <w:rPr>
          <w:sz w:val="28"/>
          <w:szCs w:val="28"/>
        </w:rPr>
      </w:pPr>
      <w:r w:rsidRPr="007032B3">
        <w:rPr>
          <w:sz w:val="28"/>
          <w:szCs w:val="28"/>
        </w:rPr>
        <w:t>Ghi</w:t>
      </w:r>
      <w:r w:rsidRPr="007032B3">
        <w:rPr>
          <w:spacing w:val="-20"/>
          <w:sz w:val="28"/>
          <w:szCs w:val="28"/>
        </w:rPr>
        <w:t xml:space="preserve"> </w:t>
      </w:r>
      <w:r w:rsidRPr="007032B3">
        <w:rPr>
          <w:sz w:val="28"/>
          <w:szCs w:val="28"/>
        </w:rPr>
        <w:t>nhãn:</w:t>
      </w:r>
      <w:r w:rsidRPr="007032B3">
        <w:rPr>
          <w:spacing w:val="-20"/>
          <w:sz w:val="28"/>
          <w:szCs w:val="28"/>
        </w:rPr>
        <w:t xml:space="preserve"> </w:t>
      </w:r>
      <w:r w:rsidRPr="007032B3">
        <w:rPr>
          <w:sz w:val="28"/>
          <w:szCs w:val="28"/>
        </w:rPr>
        <w:t>Kẹp</w:t>
      </w:r>
      <w:r w:rsidRPr="007032B3">
        <w:rPr>
          <w:spacing w:val="-19"/>
          <w:sz w:val="28"/>
          <w:szCs w:val="28"/>
        </w:rPr>
        <w:t xml:space="preserve"> </w:t>
      </w:r>
      <w:r w:rsidRPr="007032B3">
        <w:rPr>
          <w:sz w:val="28"/>
          <w:szCs w:val="28"/>
        </w:rPr>
        <w:t>phải</w:t>
      </w:r>
      <w:r w:rsidRPr="007032B3">
        <w:rPr>
          <w:spacing w:val="-23"/>
          <w:sz w:val="28"/>
          <w:szCs w:val="28"/>
        </w:rPr>
        <w:t xml:space="preserve"> </w:t>
      </w:r>
      <w:r w:rsidRPr="007032B3">
        <w:rPr>
          <w:sz w:val="28"/>
          <w:szCs w:val="28"/>
        </w:rPr>
        <w:t>được</w:t>
      </w:r>
      <w:r w:rsidRPr="007032B3">
        <w:rPr>
          <w:spacing w:val="-18"/>
          <w:sz w:val="28"/>
          <w:szCs w:val="28"/>
        </w:rPr>
        <w:t xml:space="preserve"> </w:t>
      </w:r>
      <w:r w:rsidRPr="007032B3">
        <w:rPr>
          <w:sz w:val="28"/>
          <w:szCs w:val="28"/>
        </w:rPr>
        <w:t>ghi</w:t>
      </w:r>
      <w:r w:rsidRPr="007032B3">
        <w:rPr>
          <w:spacing w:val="-20"/>
          <w:sz w:val="28"/>
          <w:szCs w:val="28"/>
        </w:rPr>
        <w:t xml:space="preserve"> </w:t>
      </w:r>
      <w:r w:rsidRPr="007032B3">
        <w:rPr>
          <w:sz w:val="28"/>
          <w:szCs w:val="28"/>
        </w:rPr>
        <w:t>nhãn</w:t>
      </w:r>
      <w:r w:rsidRPr="007032B3">
        <w:rPr>
          <w:spacing w:val="-19"/>
          <w:sz w:val="28"/>
          <w:szCs w:val="28"/>
        </w:rPr>
        <w:t xml:space="preserve"> </w:t>
      </w:r>
      <w:r w:rsidRPr="007032B3">
        <w:rPr>
          <w:sz w:val="28"/>
          <w:szCs w:val="28"/>
        </w:rPr>
        <w:t>với</w:t>
      </w:r>
      <w:r w:rsidRPr="007032B3">
        <w:rPr>
          <w:spacing w:val="-23"/>
          <w:sz w:val="28"/>
          <w:szCs w:val="28"/>
        </w:rPr>
        <w:t xml:space="preserve"> </w:t>
      </w:r>
      <w:r w:rsidRPr="007032B3">
        <w:rPr>
          <w:spacing w:val="2"/>
          <w:sz w:val="28"/>
          <w:szCs w:val="28"/>
        </w:rPr>
        <w:t>các</w:t>
      </w:r>
      <w:r w:rsidRPr="007032B3">
        <w:rPr>
          <w:spacing w:val="-18"/>
          <w:sz w:val="28"/>
          <w:szCs w:val="28"/>
        </w:rPr>
        <w:t xml:space="preserve"> </w:t>
      </w:r>
      <w:r w:rsidRPr="007032B3">
        <w:rPr>
          <w:sz w:val="28"/>
          <w:szCs w:val="28"/>
        </w:rPr>
        <w:t>nội</w:t>
      </w:r>
      <w:r w:rsidRPr="007032B3">
        <w:rPr>
          <w:spacing w:val="-23"/>
          <w:sz w:val="28"/>
          <w:szCs w:val="28"/>
        </w:rPr>
        <w:t xml:space="preserve"> </w:t>
      </w:r>
      <w:r w:rsidRPr="007032B3">
        <w:rPr>
          <w:sz w:val="28"/>
          <w:szCs w:val="28"/>
        </w:rPr>
        <w:t>dung</w:t>
      </w:r>
      <w:r w:rsidRPr="007032B3">
        <w:rPr>
          <w:spacing w:val="-23"/>
          <w:sz w:val="28"/>
          <w:szCs w:val="28"/>
        </w:rPr>
        <w:t xml:space="preserve"> </w:t>
      </w:r>
      <w:r w:rsidRPr="007032B3">
        <w:rPr>
          <w:sz w:val="28"/>
          <w:szCs w:val="28"/>
        </w:rPr>
        <w:t>sau:</w:t>
      </w:r>
    </w:p>
    <w:p w14:paraId="39CC9C59" w14:textId="77777777" w:rsidR="003E10F7" w:rsidRPr="007032B3" w:rsidRDefault="003E10F7" w:rsidP="003E10F7">
      <w:pPr>
        <w:kinsoku w:val="0"/>
        <w:overflowPunct w:val="0"/>
        <w:spacing w:line="322" w:lineRule="exact"/>
        <w:ind w:left="839" w:right="-11"/>
        <w:jc w:val="both"/>
        <w:rPr>
          <w:sz w:val="28"/>
          <w:szCs w:val="28"/>
        </w:rPr>
      </w:pPr>
      <w:r w:rsidRPr="007032B3">
        <w:rPr>
          <w:sz w:val="28"/>
          <w:szCs w:val="28"/>
        </w:rPr>
        <w:t>+ Nhãn hiệu/tên nhà sản xuất</w:t>
      </w:r>
    </w:p>
    <w:p w14:paraId="7996C8E9" w14:textId="77777777" w:rsidR="003E10F7" w:rsidRPr="007032B3" w:rsidRDefault="003E10F7" w:rsidP="003E10F7">
      <w:pPr>
        <w:kinsoku w:val="0"/>
        <w:overflowPunct w:val="0"/>
        <w:ind w:left="911" w:right="-11" w:hanging="72"/>
        <w:jc w:val="both"/>
        <w:rPr>
          <w:sz w:val="28"/>
          <w:szCs w:val="28"/>
        </w:rPr>
      </w:pPr>
      <w:r w:rsidRPr="007032B3">
        <w:rPr>
          <w:sz w:val="28"/>
          <w:szCs w:val="28"/>
        </w:rPr>
        <w:t>+</w:t>
      </w:r>
      <w:r w:rsidRPr="007032B3">
        <w:rPr>
          <w:spacing w:val="-20"/>
          <w:sz w:val="28"/>
          <w:szCs w:val="28"/>
        </w:rPr>
        <w:t xml:space="preserve"> </w:t>
      </w:r>
      <w:r w:rsidRPr="007032B3">
        <w:rPr>
          <w:spacing w:val="-3"/>
          <w:sz w:val="28"/>
          <w:szCs w:val="28"/>
        </w:rPr>
        <w:t>Tiết</w:t>
      </w:r>
      <w:r w:rsidRPr="007032B3">
        <w:rPr>
          <w:spacing w:val="-21"/>
          <w:sz w:val="28"/>
          <w:szCs w:val="28"/>
        </w:rPr>
        <w:t xml:space="preserve"> </w:t>
      </w:r>
      <w:r w:rsidRPr="007032B3">
        <w:rPr>
          <w:sz w:val="28"/>
          <w:szCs w:val="28"/>
        </w:rPr>
        <w:t>diện</w:t>
      </w:r>
      <w:r w:rsidRPr="007032B3">
        <w:rPr>
          <w:spacing w:val="-20"/>
          <w:sz w:val="28"/>
          <w:szCs w:val="28"/>
        </w:rPr>
        <w:t xml:space="preserve"> </w:t>
      </w:r>
      <w:r w:rsidRPr="007032B3">
        <w:rPr>
          <w:sz w:val="28"/>
          <w:szCs w:val="28"/>
        </w:rPr>
        <w:t>lớn</w:t>
      </w:r>
      <w:r w:rsidRPr="007032B3">
        <w:rPr>
          <w:spacing w:val="-20"/>
          <w:sz w:val="28"/>
          <w:szCs w:val="28"/>
        </w:rPr>
        <w:t xml:space="preserve"> </w:t>
      </w:r>
      <w:r w:rsidRPr="007032B3">
        <w:rPr>
          <w:sz w:val="28"/>
          <w:szCs w:val="28"/>
        </w:rPr>
        <w:t>nhất/nhỏ</w:t>
      </w:r>
      <w:r w:rsidRPr="007032B3">
        <w:rPr>
          <w:spacing w:val="-26"/>
          <w:sz w:val="28"/>
          <w:szCs w:val="28"/>
        </w:rPr>
        <w:t xml:space="preserve"> </w:t>
      </w:r>
      <w:r w:rsidRPr="007032B3">
        <w:rPr>
          <w:sz w:val="28"/>
          <w:szCs w:val="28"/>
        </w:rPr>
        <w:t>nhất</w:t>
      </w:r>
      <w:r w:rsidRPr="007032B3">
        <w:rPr>
          <w:spacing w:val="-21"/>
          <w:sz w:val="28"/>
          <w:szCs w:val="28"/>
        </w:rPr>
        <w:t xml:space="preserve"> </w:t>
      </w:r>
      <w:r w:rsidRPr="007032B3">
        <w:rPr>
          <w:sz w:val="28"/>
          <w:szCs w:val="28"/>
        </w:rPr>
        <w:t>của</w:t>
      </w:r>
      <w:r w:rsidRPr="007032B3">
        <w:rPr>
          <w:spacing w:val="-20"/>
          <w:sz w:val="28"/>
          <w:szCs w:val="28"/>
        </w:rPr>
        <w:t xml:space="preserve"> </w:t>
      </w:r>
      <w:r w:rsidRPr="007032B3">
        <w:rPr>
          <w:sz w:val="28"/>
          <w:szCs w:val="28"/>
        </w:rPr>
        <w:t>dây</w:t>
      </w:r>
      <w:r w:rsidRPr="007032B3">
        <w:rPr>
          <w:spacing w:val="-24"/>
          <w:sz w:val="28"/>
          <w:szCs w:val="28"/>
        </w:rPr>
        <w:t xml:space="preserve"> </w:t>
      </w:r>
      <w:r w:rsidRPr="007032B3">
        <w:rPr>
          <w:sz w:val="28"/>
          <w:szCs w:val="28"/>
        </w:rPr>
        <w:t>chính</w:t>
      </w:r>
      <w:r w:rsidRPr="007032B3">
        <w:rPr>
          <w:spacing w:val="-20"/>
          <w:sz w:val="28"/>
          <w:szCs w:val="28"/>
        </w:rPr>
        <w:t xml:space="preserve"> </w:t>
      </w:r>
      <w:r w:rsidRPr="007032B3">
        <w:rPr>
          <w:spacing w:val="-3"/>
          <w:sz w:val="28"/>
          <w:szCs w:val="28"/>
        </w:rPr>
        <w:t>và</w:t>
      </w:r>
      <w:r w:rsidRPr="007032B3">
        <w:rPr>
          <w:spacing w:val="-20"/>
          <w:sz w:val="28"/>
          <w:szCs w:val="28"/>
        </w:rPr>
        <w:t xml:space="preserve"> </w:t>
      </w:r>
      <w:r w:rsidRPr="007032B3">
        <w:rPr>
          <w:sz w:val="28"/>
          <w:szCs w:val="28"/>
        </w:rPr>
        <w:t>dây</w:t>
      </w:r>
      <w:r w:rsidRPr="007032B3">
        <w:rPr>
          <w:spacing w:val="-24"/>
          <w:sz w:val="28"/>
          <w:szCs w:val="28"/>
        </w:rPr>
        <w:t xml:space="preserve"> </w:t>
      </w:r>
      <w:r w:rsidRPr="007032B3">
        <w:rPr>
          <w:sz w:val="28"/>
          <w:szCs w:val="28"/>
        </w:rPr>
        <w:t>rẽ… (việc</w:t>
      </w:r>
      <w:r w:rsidRPr="007032B3">
        <w:rPr>
          <w:spacing w:val="-19"/>
          <w:sz w:val="28"/>
          <w:szCs w:val="28"/>
        </w:rPr>
        <w:t xml:space="preserve"> </w:t>
      </w:r>
      <w:r w:rsidRPr="007032B3">
        <w:rPr>
          <w:sz w:val="28"/>
          <w:szCs w:val="28"/>
        </w:rPr>
        <w:t>ghi</w:t>
      </w:r>
      <w:r w:rsidRPr="007032B3">
        <w:rPr>
          <w:spacing w:val="-24"/>
          <w:sz w:val="28"/>
          <w:szCs w:val="28"/>
        </w:rPr>
        <w:t xml:space="preserve"> </w:t>
      </w:r>
      <w:r w:rsidRPr="007032B3">
        <w:rPr>
          <w:sz w:val="28"/>
          <w:szCs w:val="28"/>
        </w:rPr>
        <w:t>nhãn</w:t>
      </w:r>
      <w:r w:rsidRPr="007032B3">
        <w:rPr>
          <w:spacing w:val="-26"/>
          <w:sz w:val="28"/>
          <w:szCs w:val="28"/>
        </w:rPr>
        <w:t xml:space="preserve"> </w:t>
      </w:r>
      <w:r w:rsidRPr="007032B3">
        <w:rPr>
          <w:sz w:val="28"/>
          <w:szCs w:val="28"/>
        </w:rPr>
        <w:t>phải</w:t>
      </w:r>
      <w:r w:rsidRPr="007032B3">
        <w:rPr>
          <w:spacing w:val="-27"/>
          <w:sz w:val="28"/>
          <w:szCs w:val="28"/>
        </w:rPr>
        <w:t xml:space="preserve"> </w:t>
      </w:r>
      <w:r w:rsidRPr="007032B3">
        <w:rPr>
          <w:sz w:val="28"/>
          <w:szCs w:val="28"/>
        </w:rPr>
        <w:t>đảm</w:t>
      </w:r>
      <w:r w:rsidRPr="007032B3">
        <w:rPr>
          <w:spacing w:val="-27"/>
          <w:sz w:val="28"/>
          <w:szCs w:val="28"/>
        </w:rPr>
        <w:t xml:space="preserve"> </w:t>
      </w:r>
      <w:r w:rsidRPr="007032B3">
        <w:rPr>
          <w:sz w:val="28"/>
          <w:szCs w:val="28"/>
        </w:rPr>
        <w:t>bảo</w:t>
      </w:r>
      <w:r w:rsidRPr="007032B3">
        <w:rPr>
          <w:spacing w:val="-23"/>
          <w:sz w:val="28"/>
          <w:szCs w:val="28"/>
        </w:rPr>
        <w:t xml:space="preserve"> </w:t>
      </w:r>
      <w:r w:rsidRPr="007032B3">
        <w:rPr>
          <w:sz w:val="28"/>
          <w:szCs w:val="28"/>
        </w:rPr>
        <w:t>rõ</w:t>
      </w:r>
      <w:r w:rsidRPr="007032B3">
        <w:rPr>
          <w:spacing w:val="-21"/>
          <w:sz w:val="28"/>
          <w:szCs w:val="28"/>
        </w:rPr>
        <w:t xml:space="preserve"> </w:t>
      </w:r>
      <w:r w:rsidRPr="007032B3">
        <w:rPr>
          <w:spacing w:val="-3"/>
          <w:sz w:val="28"/>
          <w:szCs w:val="28"/>
        </w:rPr>
        <w:t>và</w:t>
      </w:r>
      <w:r w:rsidRPr="007032B3">
        <w:rPr>
          <w:spacing w:val="-23"/>
          <w:sz w:val="28"/>
          <w:szCs w:val="28"/>
        </w:rPr>
        <w:t xml:space="preserve"> </w:t>
      </w:r>
      <w:r w:rsidRPr="007032B3">
        <w:rPr>
          <w:sz w:val="28"/>
          <w:szCs w:val="28"/>
        </w:rPr>
        <w:t>bền)</w:t>
      </w:r>
    </w:p>
    <w:p w14:paraId="28A696E5" w14:textId="77777777" w:rsidR="003E10F7" w:rsidRPr="007032B3" w:rsidRDefault="003E10F7" w:rsidP="0012702C">
      <w:pPr>
        <w:numPr>
          <w:ilvl w:val="0"/>
          <w:numId w:val="88"/>
        </w:numPr>
        <w:tabs>
          <w:tab w:val="left" w:pos="503"/>
        </w:tabs>
        <w:kinsoku w:val="0"/>
        <w:overflowPunct w:val="0"/>
        <w:spacing w:before="3" w:line="320" w:lineRule="exact"/>
        <w:rPr>
          <w:b/>
          <w:bCs/>
          <w:sz w:val="28"/>
          <w:szCs w:val="28"/>
        </w:rPr>
      </w:pPr>
      <w:r w:rsidRPr="007032B3">
        <w:rPr>
          <w:b/>
          <w:bCs/>
          <w:sz w:val="28"/>
          <w:szCs w:val="28"/>
        </w:rPr>
        <w:t>Yêu cầu về thử nghiệm:</w:t>
      </w:r>
    </w:p>
    <w:p w14:paraId="19F79999" w14:textId="77777777" w:rsidR="003E10F7" w:rsidRPr="007032B3" w:rsidRDefault="003E10F7" w:rsidP="0012702C">
      <w:pPr>
        <w:numPr>
          <w:ilvl w:val="0"/>
          <w:numId w:val="75"/>
        </w:numPr>
        <w:tabs>
          <w:tab w:val="left" w:pos="403"/>
        </w:tabs>
        <w:kinsoku w:val="0"/>
        <w:overflowPunct w:val="0"/>
        <w:spacing w:line="319" w:lineRule="exact"/>
        <w:ind w:hanging="283"/>
        <w:rPr>
          <w:i/>
          <w:iCs/>
          <w:w w:val="95"/>
          <w:sz w:val="28"/>
          <w:szCs w:val="28"/>
        </w:rPr>
      </w:pPr>
      <w:r w:rsidRPr="007032B3">
        <w:rPr>
          <w:i/>
          <w:iCs/>
          <w:w w:val="95"/>
          <w:sz w:val="28"/>
          <w:szCs w:val="28"/>
        </w:rPr>
        <w:t>Th</w:t>
      </w:r>
      <w:r w:rsidRPr="007032B3">
        <w:rPr>
          <w:i/>
          <w:w w:val="95"/>
          <w:sz w:val="28"/>
          <w:szCs w:val="28"/>
        </w:rPr>
        <w:t xml:space="preserve">ử </w:t>
      </w:r>
      <w:r w:rsidRPr="007032B3">
        <w:rPr>
          <w:i/>
          <w:iCs/>
          <w:w w:val="95"/>
          <w:sz w:val="28"/>
          <w:szCs w:val="28"/>
        </w:rPr>
        <w:t>nghi</w:t>
      </w:r>
      <w:r w:rsidRPr="007032B3">
        <w:rPr>
          <w:i/>
          <w:w w:val="95"/>
          <w:sz w:val="28"/>
          <w:szCs w:val="28"/>
        </w:rPr>
        <w:t>ệ</w:t>
      </w:r>
      <w:r w:rsidRPr="007032B3">
        <w:rPr>
          <w:i/>
          <w:iCs/>
          <w:w w:val="95"/>
          <w:sz w:val="28"/>
          <w:szCs w:val="28"/>
        </w:rPr>
        <w:t>m xu</w:t>
      </w:r>
      <w:r w:rsidRPr="007032B3">
        <w:rPr>
          <w:i/>
          <w:w w:val="95"/>
          <w:sz w:val="28"/>
          <w:szCs w:val="28"/>
        </w:rPr>
        <w:t>ấ</w:t>
      </w:r>
      <w:r w:rsidRPr="007032B3">
        <w:rPr>
          <w:i/>
          <w:iCs/>
          <w:w w:val="95"/>
          <w:sz w:val="28"/>
          <w:szCs w:val="28"/>
        </w:rPr>
        <w:t>t</w:t>
      </w:r>
      <w:r w:rsidRPr="007032B3">
        <w:rPr>
          <w:i/>
          <w:iCs/>
          <w:spacing w:val="-27"/>
          <w:w w:val="95"/>
          <w:sz w:val="28"/>
          <w:szCs w:val="28"/>
        </w:rPr>
        <w:t xml:space="preserve"> </w:t>
      </w:r>
      <w:r w:rsidRPr="007032B3">
        <w:rPr>
          <w:i/>
          <w:iCs/>
          <w:w w:val="95"/>
          <w:sz w:val="28"/>
          <w:szCs w:val="28"/>
        </w:rPr>
        <w:t>x</w:t>
      </w:r>
      <w:r w:rsidRPr="007032B3">
        <w:rPr>
          <w:i/>
          <w:w w:val="95"/>
          <w:sz w:val="28"/>
          <w:szCs w:val="28"/>
        </w:rPr>
        <w:t>ưở</w:t>
      </w:r>
      <w:r w:rsidRPr="007032B3">
        <w:rPr>
          <w:i/>
          <w:iCs/>
          <w:w w:val="95"/>
          <w:sz w:val="28"/>
          <w:szCs w:val="28"/>
        </w:rPr>
        <w:t>ng</w:t>
      </w:r>
    </w:p>
    <w:p w14:paraId="4ACC4438" w14:textId="77777777" w:rsidR="003E10F7" w:rsidRPr="007032B3" w:rsidRDefault="003E10F7" w:rsidP="003E10F7">
      <w:pPr>
        <w:kinsoku w:val="0"/>
        <w:overflowPunct w:val="0"/>
        <w:ind w:left="119" w:firstLine="720"/>
        <w:rPr>
          <w:sz w:val="28"/>
          <w:szCs w:val="28"/>
        </w:rPr>
      </w:pPr>
      <w:r w:rsidRPr="007032B3">
        <w:rPr>
          <w:sz w:val="28"/>
          <w:szCs w:val="28"/>
        </w:rPr>
        <w:t>-</w:t>
      </w:r>
      <w:r w:rsidRPr="007032B3">
        <w:rPr>
          <w:spacing w:val="-4"/>
          <w:sz w:val="28"/>
          <w:szCs w:val="28"/>
        </w:rPr>
        <w:t xml:space="preserve"> </w:t>
      </w:r>
      <w:r w:rsidRPr="007032B3">
        <w:rPr>
          <w:sz w:val="28"/>
          <w:szCs w:val="28"/>
        </w:rPr>
        <w:t>Phải</w:t>
      </w:r>
      <w:r w:rsidRPr="007032B3">
        <w:rPr>
          <w:spacing w:val="-6"/>
          <w:sz w:val="28"/>
          <w:szCs w:val="28"/>
        </w:rPr>
        <w:t xml:space="preserve"> </w:t>
      </w:r>
      <w:r w:rsidRPr="007032B3">
        <w:rPr>
          <w:sz w:val="28"/>
          <w:szCs w:val="28"/>
        </w:rPr>
        <w:t>có</w:t>
      </w:r>
      <w:r w:rsidRPr="007032B3">
        <w:rPr>
          <w:spacing w:val="-2"/>
          <w:sz w:val="28"/>
          <w:szCs w:val="28"/>
        </w:rPr>
        <w:t xml:space="preserve"> </w:t>
      </w:r>
      <w:r w:rsidRPr="007032B3">
        <w:rPr>
          <w:sz w:val="28"/>
          <w:szCs w:val="28"/>
        </w:rPr>
        <w:t>biên</w:t>
      </w:r>
      <w:r w:rsidRPr="007032B3">
        <w:rPr>
          <w:spacing w:val="-6"/>
          <w:sz w:val="28"/>
          <w:szCs w:val="28"/>
        </w:rPr>
        <w:t xml:space="preserve"> </w:t>
      </w:r>
      <w:r w:rsidRPr="007032B3">
        <w:rPr>
          <w:sz w:val="28"/>
          <w:szCs w:val="28"/>
        </w:rPr>
        <w:t>bản</w:t>
      </w:r>
      <w:r w:rsidRPr="007032B3">
        <w:rPr>
          <w:spacing w:val="-6"/>
          <w:sz w:val="28"/>
          <w:szCs w:val="28"/>
        </w:rPr>
        <w:t xml:space="preserve"> </w:t>
      </w:r>
      <w:r w:rsidRPr="007032B3">
        <w:rPr>
          <w:sz w:val="28"/>
          <w:szCs w:val="28"/>
        </w:rPr>
        <w:t>thử</w:t>
      </w:r>
      <w:r w:rsidRPr="007032B3">
        <w:rPr>
          <w:spacing w:val="-10"/>
          <w:sz w:val="28"/>
          <w:szCs w:val="28"/>
        </w:rPr>
        <w:t xml:space="preserve"> </w:t>
      </w:r>
      <w:r w:rsidRPr="007032B3">
        <w:rPr>
          <w:sz w:val="28"/>
          <w:szCs w:val="28"/>
        </w:rPr>
        <w:t>nghiệm</w:t>
      </w:r>
      <w:r w:rsidRPr="007032B3">
        <w:rPr>
          <w:spacing w:val="-6"/>
          <w:sz w:val="28"/>
          <w:szCs w:val="28"/>
        </w:rPr>
        <w:t xml:space="preserve"> </w:t>
      </w:r>
      <w:r w:rsidRPr="007032B3">
        <w:rPr>
          <w:sz w:val="28"/>
          <w:szCs w:val="28"/>
        </w:rPr>
        <w:t>thường</w:t>
      </w:r>
      <w:r w:rsidRPr="007032B3">
        <w:rPr>
          <w:spacing w:val="-2"/>
          <w:sz w:val="28"/>
          <w:szCs w:val="28"/>
        </w:rPr>
        <w:t xml:space="preserve"> </w:t>
      </w:r>
      <w:r w:rsidRPr="007032B3">
        <w:rPr>
          <w:sz w:val="28"/>
          <w:szCs w:val="28"/>
        </w:rPr>
        <w:t>xuyên</w:t>
      </w:r>
      <w:r w:rsidRPr="007032B3">
        <w:rPr>
          <w:spacing w:val="-6"/>
          <w:sz w:val="28"/>
          <w:szCs w:val="28"/>
        </w:rPr>
        <w:t xml:space="preserve"> </w:t>
      </w:r>
      <w:r w:rsidRPr="007032B3">
        <w:rPr>
          <w:sz w:val="28"/>
          <w:szCs w:val="28"/>
        </w:rPr>
        <w:t>thực</w:t>
      </w:r>
      <w:r w:rsidRPr="007032B3">
        <w:rPr>
          <w:spacing w:val="-1"/>
          <w:sz w:val="28"/>
          <w:szCs w:val="28"/>
        </w:rPr>
        <w:t xml:space="preserve"> </w:t>
      </w:r>
      <w:r w:rsidRPr="007032B3">
        <w:rPr>
          <w:sz w:val="28"/>
          <w:szCs w:val="28"/>
        </w:rPr>
        <w:t>hiện</w:t>
      </w:r>
      <w:r w:rsidRPr="007032B3">
        <w:rPr>
          <w:spacing w:val="-6"/>
          <w:sz w:val="28"/>
          <w:szCs w:val="28"/>
        </w:rPr>
        <w:t xml:space="preserve"> </w:t>
      </w:r>
      <w:r w:rsidRPr="007032B3">
        <w:rPr>
          <w:sz w:val="28"/>
          <w:szCs w:val="28"/>
        </w:rPr>
        <w:t>bởi</w:t>
      </w:r>
      <w:r w:rsidRPr="007032B3">
        <w:rPr>
          <w:spacing w:val="-3"/>
          <w:sz w:val="28"/>
          <w:szCs w:val="28"/>
        </w:rPr>
        <w:t xml:space="preserve"> </w:t>
      </w:r>
      <w:r w:rsidRPr="007032B3">
        <w:rPr>
          <w:sz w:val="28"/>
          <w:szCs w:val="28"/>
        </w:rPr>
        <w:t>nhà</w:t>
      </w:r>
      <w:r w:rsidRPr="007032B3">
        <w:rPr>
          <w:spacing w:val="-1"/>
          <w:sz w:val="28"/>
          <w:szCs w:val="28"/>
        </w:rPr>
        <w:t xml:space="preserve"> </w:t>
      </w:r>
      <w:r w:rsidRPr="007032B3">
        <w:rPr>
          <w:spacing w:val="2"/>
          <w:sz w:val="28"/>
          <w:szCs w:val="28"/>
        </w:rPr>
        <w:t>sản</w:t>
      </w:r>
      <w:r w:rsidRPr="007032B3">
        <w:rPr>
          <w:spacing w:val="-6"/>
          <w:sz w:val="28"/>
          <w:szCs w:val="28"/>
        </w:rPr>
        <w:t xml:space="preserve"> </w:t>
      </w:r>
      <w:r w:rsidRPr="007032B3">
        <w:rPr>
          <w:sz w:val="28"/>
          <w:szCs w:val="28"/>
        </w:rPr>
        <w:t>xuất trên</w:t>
      </w:r>
      <w:r w:rsidRPr="007032B3">
        <w:rPr>
          <w:spacing w:val="-12"/>
          <w:sz w:val="28"/>
          <w:szCs w:val="28"/>
        </w:rPr>
        <w:t xml:space="preserve"> </w:t>
      </w:r>
      <w:r w:rsidRPr="007032B3">
        <w:rPr>
          <w:sz w:val="28"/>
          <w:szCs w:val="28"/>
        </w:rPr>
        <w:t>sản</w:t>
      </w:r>
      <w:r w:rsidRPr="007032B3">
        <w:rPr>
          <w:spacing w:val="-12"/>
          <w:sz w:val="28"/>
          <w:szCs w:val="28"/>
        </w:rPr>
        <w:t xml:space="preserve"> </w:t>
      </w:r>
      <w:r w:rsidRPr="007032B3">
        <w:rPr>
          <w:sz w:val="28"/>
          <w:szCs w:val="28"/>
        </w:rPr>
        <w:t>phẩm</w:t>
      </w:r>
      <w:r w:rsidRPr="007032B3">
        <w:rPr>
          <w:spacing w:val="-12"/>
          <w:sz w:val="28"/>
          <w:szCs w:val="28"/>
        </w:rPr>
        <w:t xml:space="preserve"> </w:t>
      </w:r>
      <w:r w:rsidRPr="007032B3">
        <w:rPr>
          <w:sz w:val="28"/>
          <w:szCs w:val="28"/>
        </w:rPr>
        <w:t>cung</w:t>
      </w:r>
      <w:r w:rsidRPr="007032B3">
        <w:rPr>
          <w:spacing w:val="-12"/>
          <w:sz w:val="28"/>
          <w:szCs w:val="28"/>
        </w:rPr>
        <w:t xml:space="preserve"> </w:t>
      </w:r>
      <w:r w:rsidRPr="007032B3">
        <w:rPr>
          <w:sz w:val="28"/>
          <w:szCs w:val="28"/>
        </w:rPr>
        <w:t>cấp</w:t>
      </w:r>
      <w:r w:rsidRPr="007032B3">
        <w:rPr>
          <w:spacing w:val="-8"/>
          <w:sz w:val="28"/>
          <w:szCs w:val="28"/>
        </w:rPr>
        <w:t xml:space="preserve"> </w:t>
      </w:r>
      <w:r w:rsidRPr="007032B3">
        <w:rPr>
          <w:sz w:val="28"/>
          <w:szCs w:val="28"/>
        </w:rPr>
        <w:t>tại</w:t>
      </w:r>
      <w:r w:rsidRPr="007032B3">
        <w:rPr>
          <w:spacing w:val="-9"/>
          <w:sz w:val="28"/>
          <w:szCs w:val="28"/>
        </w:rPr>
        <w:t xml:space="preserve"> </w:t>
      </w:r>
      <w:r w:rsidRPr="007032B3">
        <w:rPr>
          <w:sz w:val="28"/>
          <w:szCs w:val="28"/>
        </w:rPr>
        <w:t>nhà</w:t>
      </w:r>
      <w:r w:rsidRPr="007032B3">
        <w:rPr>
          <w:spacing w:val="-4"/>
          <w:sz w:val="28"/>
          <w:szCs w:val="28"/>
        </w:rPr>
        <w:t xml:space="preserve"> </w:t>
      </w:r>
      <w:r w:rsidRPr="007032B3">
        <w:rPr>
          <w:sz w:val="28"/>
          <w:szCs w:val="28"/>
        </w:rPr>
        <w:t>máy</w:t>
      </w:r>
      <w:r w:rsidRPr="007032B3">
        <w:rPr>
          <w:spacing w:val="-12"/>
          <w:sz w:val="28"/>
          <w:szCs w:val="28"/>
        </w:rPr>
        <w:t xml:space="preserve"> </w:t>
      </w:r>
      <w:r w:rsidRPr="007032B3">
        <w:rPr>
          <w:sz w:val="28"/>
          <w:szCs w:val="28"/>
        </w:rPr>
        <w:t>của</w:t>
      </w:r>
      <w:r w:rsidRPr="007032B3">
        <w:rPr>
          <w:spacing w:val="-4"/>
          <w:sz w:val="28"/>
          <w:szCs w:val="28"/>
        </w:rPr>
        <w:t xml:space="preserve"> </w:t>
      </w:r>
      <w:r w:rsidRPr="007032B3">
        <w:rPr>
          <w:sz w:val="28"/>
          <w:szCs w:val="28"/>
        </w:rPr>
        <w:t>nhà</w:t>
      </w:r>
      <w:r w:rsidRPr="007032B3">
        <w:rPr>
          <w:spacing w:val="-8"/>
          <w:sz w:val="28"/>
          <w:szCs w:val="28"/>
        </w:rPr>
        <w:t xml:space="preserve"> </w:t>
      </w:r>
      <w:r w:rsidRPr="007032B3">
        <w:rPr>
          <w:spacing w:val="2"/>
          <w:sz w:val="28"/>
          <w:szCs w:val="28"/>
        </w:rPr>
        <w:t>sản</w:t>
      </w:r>
      <w:r w:rsidRPr="007032B3">
        <w:rPr>
          <w:spacing w:val="-12"/>
          <w:sz w:val="28"/>
          <w:szCs w:val="28"/>
        </w:rPr>
        <w:t xml:space="preserve"> </w:t>
      </w:r>
      <w:r w:rsidRPr="007032B3">
        <w:rPr>
          <w:sz w:val="28"/>
          <w:szCs w:val="28"/>
        </w:rPr>
        <w:t>xuất</w:t>
      </w:r>
      <w:r w:rsidRPr="007032B3">
        <w:rPr>
          <w:spacing w:val="-9"/>
          <w:sz w:val="28"/>
          <w:szCs w:val="28"/>
        </w:rPr>
        <w:t xml:space="preserve"> </w:t>
      </w:r>
      <w:r w:rsidRPr="007032B3">
        <w:rPr>
          <w:sz w:val="28"/>
          <w:szCs w:val="28"/>
        </w:rPr>
        <w:t>để</w:t>
      </w:r>
      <w:r w:rsidRPr="007032B3">
        <w:rPr>
          <w:spacing w:val="-16"/>
          <w:sz w:val="28"/>
          <w:szCs w:val="28"/>
        </w:rPr>
        <w:t xml:space="preserve"> </w:t>
      </w:r>
      <w:r w:rsidRPr="007032B3">
        <w:rPr>
          <w:sz w:val="28"/>
          <w:szCs w:val="28"/>
        </w:rPr>
        <w:t>chứng</w:t>
      </w:r>
      <w:r w:rsidRPr="007032B3">
        <w:rPr>
          <w:spacing w:val="-8"/>
          <w:sz w:val="28"/>
          <w:szCs w:val="28"/>
        </w:rPr>
        <w:t xml:space="preserve"> </w:t>
      </w:r>
      <w:r w:rsidRPr="007032B3">
        <w:rPr>
          <w:sz w:val="28"/>
          <w:szCs w:val="28"/>
        </w:rPr>
        <w:t>minh</w:t>
      </w:r>
      <w:r w:rsidRPr="007032B3">
        <w:rPr>
          <w:spacing w:val="-12"/>
          <w:sz w:val="28"/>
          <w:szCs w:val="28"/>
        </w:rPr>
        <w:t xml:space="preserve"> </w:t>
      </w:r>
      <w:r w:rsidRPr="007032B3">
        <w:rPr>
          <w:spacing w:val="2"/>
          <w:sz w:val="28"/>
          <w:szCs w:val="28"/>
        </w:rPr>
        <w:t>sản</w:t>
      </w:r>
      <w:r w:rsidRPr="007032B3">
        <w:rPr>
          <w:spacing w:val="-12"/>
          <w:sz w:val="28"/>
          <w:szCs w:val="28"/>
        </w:rPr>
        <w:t xml:space="preserve"> </w:t>
      </w:r>
      <w:r w:rsidRPr="007032B3">
        <w:rPr>
          <w:sz w:val="28"/>
          <w:szCs w:val="28"/>
        </w:rPr>
        <w:t>phẩm phù</w:t>
      </w:r>
      <w:r w:rsidRPr="007032B3">
        <w:rPr>
          <w:spacing w:val="-7"/>
          <w:sz w:val="28"/>
          <w:szCs w:val="28"/>
        </w:rPr>
        <w:t xml:space="preserve"> </w:t>
      </w:r>
      <w:r w:rsidRPr="007032B3">
        <w:rPr>
          <w:sz w:val="28"/>
          <w:szCs w:val="28"/>
        </w:rPr>
        <w:t>hợp</w:t>
      </w:r>
      <w:r w:rsidRPr="007032B3">
        <w:rPr>
          <w:spacing w:val="-4"/>
          <w:sz w:val="28"/>
          <w:szCs w:val="28"/>
        </w:rPr>
        <w:t xml:space="preserve"> </w:t>
      </w:r>
      <w:r w:rsidRPr="007032B3">
        <w:rPr>
          <w:sz w:val="28"/>
          <w:szCs w:val="28"/>
        </w:rPr>
        <w:t>với</w:t>
      </w:r>
      <w:r w:rsidRPr="007032B3">
        <w:rPr>
          <w:spacing w:val="-11"/>
          <w:sz w:val="28"/>
          <w:szCs w:val="28"/>
        </w:rPr>
        <w:t xml:space="preserve"> </w:t>
      </w:r>
      <w:r w:rsidRPr="007032B3">
        <w:rPr>
          <w:sz w:val="28"/>
          <w:szCs w:val="28"/>
        </w:rPr>
        <w:t>đặc</w:t>
      </w:r>
      <w:r w:rsidRPr="007032B3">
        <w:rPr>
          <w:spacing w:val="-10"/>
          <w:sz w:val="28"/>
          <w:szCs w:val="28"/>
        </w:rPr>
        <w:t xml:space="preserve"> </w:t>
      </w:r>
      <w:r w:rsidRPr="007032B3">
        <w:rPr>
          <w:sz w:val="28"/>
          <w:szCs w:val="28"/>
        </w:rPr>
        <w:t>tính</w:t>
      </w:r>
      <w:r w:rsidRPr="007032B3">
        <w:rPr>
          <w:spacing w:val="-11"/>
          <w:sz w:val="28"/>
          <w:szCs w:val="28"/>
        </w:rPr>
        <w:t xml:space="preserve"> </w:t>
      </w:r>
      <w:r w:rsidRPr="007032B3">
        <w:rPr>
          <w:spacing w:val="2"/>
          <w:sz w:val="28"/>
          <w:szCs w:val="28"/>
        </w:rPr>
        <w:t>kỹ</w:t>
      </w:r>
      <w:r w:rsidRPr="007032B3">
        <w:rPr>
          <w:spacing w:val="-15"/>
          <w:sz w:val="28"/>
          <w:szCs w:val="28"/>
        </w:rPr>
        <w:t xml:space="preserve"> </w:t>
      </w:r>
      <w:r w:rsidRPr="007032B3">
        <w:rPr>
          <w:sz w:val="28"/>
          <w:szCs w:val="28"/>
        </w:rPr>
        <w:t>thuật</w:t>
      </w:r>
      <w:r w:rsidRPr="007032B3">
        <w:rPr>
          <w:spacing w:val="-8"/>
          <w:sz w:val="28"/>
          <w:szCs w:val="28"/>
        </w:rPr>
        <w:t xml:space="preserve"> </w:t>
      </w:r>
      <w:r w:rsidRPr="007032B3">
        <w:rPr>
          <w:sz w:val="28"/>
          <w:szCs w:val="28"/>
        </w:rPr>
        <w:t>của</w:t>
      </w:r>
      <w:r w:rsidRPr="007032B3">
        <w:rPr>
          <w:spacing w:val="-7"/>
          <w:sz w:val="28"/>
          <w:szCs w:val="28"/>
        </w:rPr>
        <w:t xml:space="preserve"> </w:t>
      </w:r>
      <w:r w:rsidRPr="007032B3">
        <w:rPr>
          <w:sz w:val="28"/>
          <w:szCs w:val="28"/>
        </w:rPr>
        <w:t>hợp</w:t>
      </w:r>
      <w:r w:rsidRPr="007032B3">
        <w:rPr>
          <w:spacing w:val="-11"/>
          <w:sz w:val="28"/>
          <w:szCs w:val="28"/>
        </w:rPr>
        <w:t xml:space="preserve"> </w:t>
      </w:r>
      <w:r w:rsidRPr="007032B3">
        <w:rPr>
          <w:sz w:val="28"/>
          <w:szCs w:val="28"/>
        </w:rPr>
        <w:t>đồng.</w:t>
      </w:r>
      <w:r w:rsidRPr="007032B3">
        <w:rPr>
          <w:spacing w:val="-6"/>
          <w:sz w:val="28"/>
          <w:szCs w:val="28"/>
        </w:rPr>
        <w:t xml:space="preserve"> </w:t>
      </w:r>
      <w:r w:rsidRPr="007032B3">
        <w:rPr>
          <w:sz w:val="28"/>
          <w:szCs w:val="28"/>
        </w:rPr>
        <w:t>Biên</w:t>
      </w:r>
      <w:r w:rsidRPr="007032B3">
        <w:rPr>
          <w:spacing w:val="-11"/>
          <w:sz w:val="28"/>
          <w:szCs w:val="28"/>
        </w:rPr>
        <w:t xml:space="preserve"> </w:t>
      </w:r>
      <w:r w:rsidRPr="007032B3">
        <w:rPr>
          <w:sz w:val="28"/>
          <w:szCs w:val="28"/>
        </w:rPr>
        <w:t>bản</w:t>
      </w:r>
      <w:r w:rsidRPr="007032B3">
        <w:rPr>
          <w:spacing w:val="-7"/>
          <w:sz w:val="28"/>
          <w:szCs w:val="28"/>
        </w:rPr>
        <w:t xml:space="preserve"> </w:t>
      </w:r>
      <w:r w:rsidRPr="007032B3">
        <w:rPr>
          <w:sz w:val="28"/>
          <w:szCs w:val="28"/>
        </w:rPr>
        <w:t>này</w:t>
      </w:r>
      <w:r w:rsidRPr="007032B3">
        <w:rPr>
          <w:spacing w:val="-11"/>
          <w:sz w:val="28"/>
          <w:szCs w:val="28"/>
        </w:rPr>
        <w:t xml:space="preserve"> </w:t>
      </w:r>
      <w:r w:rsidRPr="007032B3">
        <w:rPr>
          <w:sz w:val="28"/>
          <w:szCs w:val="28"/>
        </w:rPr>
        <w:t>thực</w:t>
      </w:r>
      <w:r w:rsidRPr="007032B3">
        <w:rPr>
          <w:spacing w:val="-7"/>
          <w:sz w:val="28"/>
          <w:szCs w:val="28"/>
        </w:rPr>
        <w:t xml:space="preserve"> </w:t>
      </w:r>
      <w:r w:rsidRPr="007032B3">
        <w:rPr>
          <w:sz w:val="28"/>
          <w:szCs w:val="28"/>
        </w:rPr>
        <w:t>theo</w:t>
      </w:r>
      <w:r w:rsidRPr="007032B3">
        <w:rPr>
          <w:spacing w:val="-7"/>
          <w:sz w:val="28"/>
          <w:szCs w:val="28"/>
        </w:rPr>
        <w:t xml:space="preserve"> </w:t>
      </w:r>
      <w:r w:rsidRPr="007032B3">
        <w:rPr>
          <w:sz w:val="28"/>
          <w:szCs w:val="28"/>
        </w:rPr>
        <w:t>tiêu</w:t>
      </w:r>
      <w:r w:rsidRPr="007032B3">
        <w:rPr>
          <w:spacing w:val="-11"/>
          <w:sz w:val="28"/>
          <w:szCs w:val="28"/>
        </w:rPr>
        <w:t xml:space="preserve"> </w:t>
      </w:r>
      <w:r w:rsidRPr="007032B3">
        <w:rPr>
          <w:sz w:val="28"/>
          <w:szCs w:val="28"/>
        </w:rPr>
        <w:t xml:space="preserve">chuẩn </w:t>
      </w:r>
      <w:r w:rsidRPr="007032B3">
        <w:rPr>
          <w:spacing w:val="-3"/>
          <w:sz w:val="28"/>
          <w:szCs w:val="28"/>
        </w:rPr>
        <w:t>HN</w:t>
      </w:r>
      <w:r w:rsidRPr="007032B3">
        <w:rPr>
          <w:spacing w:val="-27"/>
          <w:sz w:val="28"/>
          <w:szCs w:val="28"/>
        </w:rPr>
        <w:t xml:space="preserve"> </w:t>
      </w:r>
      <w:r w:rsidRPr="007032B3">
        <w:rPr>
          <w:sz w:val="28"/>
          <w:szCs w:val="28"/>
        </w:rPr>
        <w:t>33-S-63</w:t>
      </w:r>
      <w:r w:rsidRPr="007032B3">
        <w:rPr>
          <w:spacing w:val="-27"/>
          <w:sz w:val="28"/>
          <w:szCs w:val="28"/>
        </w:rPr>
        <w:t xml:space="preserve"> </w:t>
      </w:r>
      <w:r w:rsidRPr="007032B3">
        <w:rPr>
          <w:sz w:val="28"/>
          <w:szCs w:val="28"/>
        </w:rPr>
        <w:t>hoặc</w:t>
      </w:r>
      <w:r w:rsidRPr="007032B3">
        <w:rPr>
          <w:spacing w:val="-26"/>
          <w:sz w:val="28"/>
          <w:szCs w:val="28"/>
        </w:rPr>
        <w:t xml:space="preserve"> </w:t>
      </w:r>
      <w:r w:rsidRPr="007032B3">
        <w:rPr>
          <w:sz w:val="28"/>
          <w:szCs w:val="28"/>
        </w:rPr>
        <w:t>tiêu</w:t>
      </w:r>
      <w:r w:rsidRPr="007032B3">
        <w:rPr>
          <w:spacing w:val="-30"/>
          <w:sz w:val="28"/>
          <w:szCs w:val="28"/>
        </w:rPr>
        <w:t xml:space="preserve"> </w:t>
      </w:r>
      <w:r w:rsidRPr="007032B3">
        <w:rPr>
          <w:sz w:val="28"/>
          <w:szCs w:val="28"/>
        </w:rPr>
        <w:t>chuẩn</w:t>
      </w:r>
      <w:r w:rsidRPr="007032B3">
        <w:rPr>
          <w:spacing w:val="-30"/>
          <w:sz w:val="28"/>
          <w:szCs w:val="28"/>
        </w:rPr>
        <w:t xml:space="preserve"> </w:t>
      </w:r>
      <w:r w:rsidRPr="007032B3">
        <w:rPr>
          <w:sz w:val="28"/>
          <w:szCs w:val="28"/>
        </w:rPr>
        <w:t>tương</w:t>
      </w:r>
      <w:r w:rsidRPr="007032B3">
        <w:rPr>
          <w:spacing w:val="-30"/>
          <w:sz w:val="28"/>
          <w:szCs w:val="28"/>
        </w:rPr>
        <w:t xml:space="preserve"> </w:t>
      </w:r>
      <w:r w:rsidRPr="007032B3">
        <w:rPr>
          <w:sz w:val="28"/>
          <w:szCs w:val="28"/>
        </w:rPr>
        <w:t>đương,</w:t>
      </w:r>
      <w:r w:rsidRPr="007032B3">
        <w:rPr>
          <w:spacing w:val="-23"/>
          <w:sz w:val="28"/>
          <w:szCs w:val="28"/>
        </w:rPr>
        <w:t xml:space="preserve"> </w:t>
      </w:r>
      <w:r w:rsidRPr="007032B3">
        <w:rPr>
          <w:sz w:val="28"/>
          <w:szCs w:val="28"/>
        </w:rPr>
        <w:t>bao</w:t>
      </w:r>
      <w:r w:rsidRPr="007032B3">
        <w:rPr>
          <w:spacing w:val="-27"/>
          <w:sz w:val="28"/>
          <w:szCs w:val="28"/>
        </w:rPr>
        <w:t xml:space="preserve"> </w:t>
      </w:r>
      <w:r w:rsidRPr="007032B3">
        <w:rPr>
          <w:sz w:val="28"/>
          <w:szCs w:val="28"/>
        </w:rPr>
        <w:t>gồm</w:t>
      </w:r>
      <w:r w:rsidRPr="007032B3">
        <w:rPr>
          <w:spacing w:val="-31"/>
          <w:sz w:val="28"/>
          <w:szCs w:val="28"/>
        </w:rPr>
        <w:t xml:space="preserve"> </w:t>
      </w:r>
      <w:r w:rsidRPr="007032B3">
        <w:rPr>
          <w:sz w:val="28"/>
          <w:szCs w:val="28"/>
        </w:rPr>
        <w:t>các</w:t>
      </w:r>
      <w:r w:rsidRPr="007032B3">
        <w:rPr>
          <w:spacing w:val="-26"/>
          <w:sz w:val="28"/>
          <w:szCs w:val="28"/>
        </w:rPr>
        <w:t xml:space="preserve"> </w:t>
      </w:r>
      <w:r w:rsidRPr="007032B3">
        <w:rPr>
          <w:sz w:val="28"/>
          <w:szCs w:val="28"/>
        </w:rPr>
        <w:t>hạng</w:t>
      </w:r>
      <w:r w:rsidRPr="007032B3">
        <w:rPr>
          <w:spacing w:val="-25"/>
          <w:sz w:val="28"/>
          <w:szCs w:val="28"/>
        </w:rPr>
        <w:t xml:space="preserve"> </w:t>
      </w:r>
      <w:r w:rsidRPr="007032B3">
        <w:rPr>
          <w:sz w:val="28"/>
          <w:szCs w:val="28"/>
        </w:rPr>
        <w:t>mục:</w:t>
      </w:r>
    </w:p>
    <w:p w14:paraId="1961F6AE" w14:textId="77777777" w:rsidR="003E10F7" w:rsidRPr="007032B3" w:rsidRDefault="003E10F7" w:rsidP="003E10F7">
      <w:pPr>
        <w:kinsoku w:val="0"/>
        <w:overflowPunct w:val="0"/>
        <w:spacing w:line="321" w:lineRule="exact"/>
        <w:ind w:left="939"/>
        <w:rPr>
          <w:sz w:val="28"/>
          <w:szCs w:val="28"/>
        </w:rPr>
      </w:pPr>
      <w:r w:rsidRPr="007032B3">
        <w:rPr>
          <w:sz w:val="28"/>
          <w:szCs w:val="28"/>
        </w:rPr>
        <w:t>+ Kiểm tra ngoại quan (trơn nhẵn và không có khuyết tật)</w:t>
      </w:r>
    </w:p>
    <w:p w14:paraId="5E413EFC" w14:textId="77777777" w:rsidR="003E10F7" w:rsidRPr="007032B3" w:rsidRDefault="003E10F7" w:rsidP="003E10F7">
      <w:pPr>
        <w:kinsoku w:val="0"/>
        <w:overflowPunct w:val="0"/>
        <w:spacing w:line="322" w:lineRule="exact"/>
        <w:ind w:left="939"/>
        <w:rPr>
          <w:sz w:val="28"/>
          <w:szCs w:val="28"/>
        </w:rPr>
      </w:pPr>
      <w:r w:rsidRPr="007032B3">
        <w:rPr>
          <w:sz w:val="28"/>
          <w:szCs w:val="28"/>
        </w:rPr>
        <w:t>+ Đo kích thước</w:t>
      </w:r>
    </w:p>
    <w:p w14:paraId="081A3838" w14:textId="77777777" w:rsidR="003E10F7" w:rsidRPr="007032B3" w:rsidRDefault="003E10F7" w:rsidP="003E10F7">
      <w:pPr>
        <w:kinsoku w:val="0"/>
        <w:overflowPunct w:val="0"/>
        <w:spacing w:line="322" w:lineRule="exact"/>
        <w:ind w:left="939"/>
        <w:rPr>
          <w:sz w:val="28"/>
          <w:szCs w:val="28"/>
        </w:rPr>
      </w:pPr>
      <w:r w:rsidRPr="007032B3">
        <w:rPr>
          <w:sz w:val="28"/>
          <w:szCs w:val="28"/>
        </w:rPr>
        <w:t>+ Thử nghiệm độ bền cơ</w:t>
      </w:r>
    </w:p>
    <w:p w14:paraId="70EB7AAE" w14:textId="77777777" w:rsidR="003E10F7" w:rsidRPr="007032B3" w:rsidRDefault="003E10F7" w:rsidP="003E10F7">
      <w:pPr>
        <w:kinsoku w:val="0"/>
        <w:overflowPunct w:val="0"/>
        <w:spacing w:line="322" w:lineRule="exact"/>
        <w:ind w:left="939"/>
        <w:rPr>
          <w:sz w:val="28"/>
          <w:szCs w:val="28"/>
        </w:rPr>
      </w:pPr>
      <w:r w:rsidRPr="007032B3">
        <w:rPr>
          <w:sz w:val="28"/>
          <w:szCs w:val="28"/>
        </w:rPr>
        <w:t>+ Độ bền điện môi và thử nghiệm chống thấm nước</w:t>
      </w:r>
    </w:p>
    <w:p w14:paraId="14CE6A36" w14:textId="77777777" w:rsidR="003E10F7" w:rsidRPr="007032B3" w:rsidRDefault="003E10F7" w:rsidP="0012702C">
      <w:pPr>
        <w:numPr>
          <w:ilvl w:val="0"/>
          <w:numId w:val="75"/>
        </w:numPr>
        <w:tabs>
          <w:tab w:val="left" w:pos="503"/>
        </w:tabs>
        <w:kinsoku w:val="0"/>
        <w:overflowPunct w:val="0"/>
        <w:spacing w:before="3" w:line="322" w:lineRule="exact"/>
        <w:ind w:left="502" w:hanging="283"/>
        <w:rPr>
          <w:i/>
          <w:iCs/>
          <w:sz w:val="28"/>
          <w:szCs w:val="28"/>
        </w:rPr>
      </w:pPr>
      <w:r w:rsidRPr="007032B3">
        <w:rPr>
          <w:i/>
          <w:iCs/>
          <w:sz w:val="28"/>
          <w:szCs w:val="28"/>
        </w:rPr>
        <w:t>Th</w:t>
      </w:r>
      <w:r w:rsidRPr="007032B3">
        <w:rPr>
          <w:i/>
          <w:sz w:val="28"/>
          <w:szCs w:val="28"/>
        </w:rPr>
        <w:t>ử</w:t>
      </w:r>
      <w:r w:rsidRPr="007032B3">
        <w:rPr>
          <w:i/>
          <w:spacing w:val="-50"/>
          <w:sz w:val="28"/>
          <w:szCs w:val="28"/>
        </w:rPr>
        <w:t xml:space="preserve">  </w:t>
      </w:r>
      <w:r w:rsidRPr="007032B3">
        <w:rPr>
          <w:i/>
          <w:iCs/>
          <w:sz w:val="28"/>
          <w:szCs w:val="28"/>
        </w:rPr>
        <w:t>nghi</w:t>
      </w:r>
      <w:r w:rsidRPr="007032B3">
        <w:rPr>
          <w:i/>
          <w:sz w:val="28"/>
          <w:szCs w:val="28"/>
        </w:rPr>
        <w:t>ệ</w:t>
      </w:r>
      <w:r w:rsidRPr="007032B3">
        <w:rPr>
          <w:i/>
          <w:iCs/>
          <w:sz w:val="28"/>
          <w:szCs w:val="28"/>
        </w:rPr>
        <w:t>m</w:t>
      </w:r>
      <w:r w:rsidRPr="007032B3">
        <w:rPr>
          <w:i/>
          <w:iCs/>
          <w:spacing w:val="-42"/>
          <w:sz w:val="28"/>
          <w:szCs w:val="28"/>
        </w:rPr>
        <w:t xml:space="preserve"> </w:t>
      </w:r>
      <w:r w:rsidRPr="007032B3">
        <w:rPr>
          <w:i/>
          <w:sz w:val="28"/>
          <w:szCs w:val="28"/>
        </w:rPr>
        <w:t>đ</w:t>
      </w:r>
      <w:r w:rsidRPr="007032B3">
        <w:rPr>
          <w:i/>
          <w:iCs/>
          <w:sz w:val="28"/>
          <w:szCs w:val="28"/>
        </w:rPr>
        <w:t>i</w:t>
      </w:r>
      <w:r w:rsidRPr="007032B3">
        <w:rPr>
          <w:i/>
          <w:sz w:val="28"/>
          <w:szCs w:val="28"/>
        </w:rPr>
        <w:t>ể</w:t>
      </w:r>
      <w:r w:rsidRPr="007032B3">
        <w:rPr>
          <w:i/>
          <w:iCs/>
          <w:sz w:val="28"/>
          <w:szCs w:val="28"/>
        </w:rPr>
        <w:t>n</w:t>
      </w:r>
      <w:r w:rsidRPr="007032B3">
        <w:rPr>
          <w:i/>
          <w:iCs/>
          <w:spacing w:val="-42"/>
          <w:sz w:val="28"/>
          <w:szCs w:val="28"/>
        </w:rPr>
        <w:t xml:space="preserve"> </w:t>
      </w:r>
      <w:r w:rsidRPr="007032B3">
        <w:rPr>
          <w:i/>
          <w:iCs/>
          <w:sz w:val="28"/>
          <w:szCs w:val="28"/>
        </w:rPr>
        <w:t>hình</w:t>
      </w:r>
    </w:p>
    <w:p w14:paraId="4DCD5CFA" w14:textId="77777777" w:rsidR="003E10F7" w:rsidRPr="007032B3" w:rsidRDefault="003E10F7" w:rsidP="003E10F7">
      <w:pPr>
        <w:kinsoku w:val="0"/>
        <w:overflowPunct w:val="0"/>
        <w:ind w:left="219" w:right="-11" w:firstLine="720"/>
        <w:jc w:val="both"/>
        <w:rPr>
          <w:sz w:val="28"/>
          <w:szCs w:val="28"/>
        </w:rPr>
      </w:pPr>
      <w:r w:rsidRPr="007032B3">
        <w:rPr>
          <w:sz w:val="28"/>
          <w:szCs w:val="28"/>
        </w:rPr>
        <w:t>-</w:t>
      </w:r>
      <w:r w:rsidRPr="007032B3">
        <w:rPr>
          <w:spacing w:val="-14"/>
          <w:sz w:val="28"/>
          <w:szCs w:val="28"/>
        </w:rPr>
        <w:t xml:space="preserve"> </w:t>
      </w:r>
      <w:r w:rsidRPr="007032B3">
        <w:rPr>
          <w:sz w:val="28"/>
          <w:szCs w:val="28"/>
        </w:rPr>
        <w:t>Phải</w:t>
      </w:r>
      <w:r w:rsidRPr="007032B3">
        <w:rPr>
          <w:spacing w:val="-14"/>
          <w:sz w:val="28"/>
          <w:szCs w:val="28"/>
        </w:rPr>
        <w:t xml:space="preserve"> </w:t>
      </w:r>
      <w:r w:rsidRPr="007032B3">
        <w:rPr>
          <w:sz w:val="28"/>
          <w:szCs w:val="28"/>
        </w:rPr>
        <w:t>có</w:t>
      </w:r>
      <w:r w:rsidRPr="007032B3">
        <w:rPr>
          <w:spacing w:val="-14"/>
          <w:sz w:val="28"/>
          <w:szCs w:val="28"/>
        </w:rPr>
        <w:t xml:space="preserve"> </w:t>
      </w:r>
      <w:r w:rsidRPr="007032B3">
        <w:rPr>
          <w:spacing w:val="2"/>
          <w:sz w:val="28"/>
          <w:szCs w:val="28"/>
        </w:rPr>
        <w:t>biên</w:t>
      </w:r>
      <w:r w:rsidRPr="007032B3">
        <w:rPr>
          <w:spacing w:val="-17"/>
          <w:sz w:val="28"/>
          <w:szCs w:val="28"/>
        </w:rPr>
        <w:t xml:space="preserve"> </w:t>
      </w:r>
      <w:r w:rsidRPr="007032B3">
        <w:rPr>
          <w:sz w:val="28"/>
          <w:szCs w:val="28"/>
        </w:rPr>
        <w:t>bản</w:t>
      </w:r>
      <w:r w:rsidRPr="007032B3">
        <w:rPr>
          <w:spacing w:val="-14"/>
          <w:sz w:val="28"/>
          <w:szCs w:val="28"/>
        </w:rPr>
        <w:t xml:space="preserve"> </w:t>
      </w:r>
      <w:r w:rsidRPr="007032B3">
        <w:rPr>
          <w:sz w:val="28"/>
          <w:szCs w:val="28"/>
        </w:rPr>
        <w:t>thử</w:t>
      </w:r>
      <w:r w:rsidRPr="007032B3">
        <w:rPr>
          <w:spacing w:val="-18"/>
          <w:sz w:val="28"/>
          <w:szCs w:val="28"/>
        </w:rPr>
        <w:t xml:space="preserve"> </w:t>
      </w:r>
      <w:r w:rsidRPr="007032B3">
        <w:rPr>
          <w:sz w:val="28"/>
          <w:szCs w:val="28"/>
        </w:rPr>
        <w:t>nghiệm</w:t>
      </w:r>
      <w:r w:rsidRPr="007032B3">
        <w:rPr>
          <w:spacing w:val="-14"/>
          <w:sz w:val="28"/>
          <w:szCs w:val="28"/>
        </w:rPr>
        <w:t xml:space="preserve"> </w:t>
      </w:r>
      <w:r w:rsidRPr="007032B3">
        <w:rPr>
          <w:sz w:val="28"/>
          <w:szCs w:val="28"/>
        </w:rPr>
        <w:t>điển</w:t>
      </w:r>
      <w:r w:rsidRPr="007032B3">
        <w:rPr>
          <w:spacing w:val="-14"/>
          <w:sz w:val="28"/>
          <w:szCs w:val="28"/>
        </w:rPr>
        <w:t xml:space="preserve"> </w:t>
      </w:r>
      <w:r w:rsidRPr="007032B3">
        <w:rPr>
          <w:sz w:val="28"/>
          <w:szCs w:val="28"/>
        </w:rPr>
        <w:t>hình</w:t>
      </w:r>
      <w:r w:rsidRPr="007032B3">
        <w:rPr>
          <w:spacing w:val="-14"/>
          <w:sz w:val="28"/>
          <w:szCs w:val="28"/>
        </w:rPr>
        <w:t xml:space="preserve"> </w:t>
      </w:r>
      <w:r w:rsidRPr="007032B3">
        <w:rPr>
          <w:sz w:val="28"/>
          <w:szCs w:val="28"/>
        </w:rPr>
        <w:t>thực</w:t>
      </w:r>
      <w:r w:rsidRPr="007032B3">
        <w:rPr>
          <w:spacing w:val="-9"/>
          <w:sz w:val="28"/>
          <w:szCs w:val="28"/>
        </w:rPr>
        <w:t xml:space="preserve"> </w:t>
      </w:r>
      <w:r w:rsidRPr="007032B3">
        <w:rPr>
          <w:sz w:val="28"/>
          <w:szCs w:val="28"/>
        </w:rPr>
        <w:t>hiện</w:t>
      </w:r>
      <w:r w:rsidRPr="007032B3">
        <w:rPr>
          <w:spacing w:val="-14"/>
          <w:sz w:val="28"/>
          <w:szCs w:val="28"/>
        </w:rPr>
        <w:t xml:space="preserve"> </w:t>
      </w:r>
      <w:r w:rsidRPr="007032B3">
        <w:rPr>
          <w:sz w:val="28"/>
          <w:szCs w:val="28"/>
        </w:rPr>
        <w:t>bởi</w:t>
      </w:r>
      <w:r w:rsidRPr="007032B3">
        <w:rPr>
          <w:spacing w:val="-17"/>
          <w:sz w:val="28"/>
          <w:szCs w:val="28"/>
        </w:rPr>
        <w:t xml:space="preserve"> </w:t>
      </w:r>
      <w:r w:rsidRPr="007032B3">
        <w:rPr>
          <w:sz w:val="28"/>
          <w:szCs w:val="28"/>
        </w:rPr>
        <w:t>phòng</w:t>
      </w:r>
      <w:r w:rsidRPr="007032B3">
        <w:rPr>
          <w:spacing w:val="-14"/>
          <w:sz w:val="28"/>
          <w:szCs w:val="28"/>
        </w:rPr>
        <w:t xml:space="preserve"> </w:t>
      </w:r>
      <w:r w:rsidRPr="007032B3">
        <w:rPr>
          <w:sz w:val="28"/>
          <w:szCs w:val="28"/>
        </w:rPr>
        <w:t>thử</w:t>
      </w:r>
      <w:r w:rsidRPr="007032B3">
        <w:rPr>
          <w:spacing w:val="-14"/>
          <w:sz w:val="28"/>
          <w:szCs w:val="28"/>
        </w:rPr>
        <w:t xml:space="preserve"> </w:t>
      </w:r>
      <w:r w:rsidRPr="007032B3">
        <w:rPr>
          <w:sz w:val="28"/>
          <w:szCs w:val="28"/>
        </w:rPr>
        <w:t>nghiệm độc</w:t>
      </w:r>
      <w:r w:rsidRPr="007032B3">
        <w:rPr>
          <w:spacing w:val="-10"/>
          <w:sz w:val="28"/>
          <w:szCs w:val="28"/>
        </w:rPr>
        <w:t xml:space="preserve"> </w:t>
      </w:r>
      <w:r w:rsidRPr="007032B3">
        <w:rPr>
          <w:spacing w:val="-3"/>
          <w:sz w:val="28"/>
          <w:szCs w:val="28"/>
        </w:rPr>
        <w:t>lập</w:t>
      </w:r>
      <w:r w:rsidRPr="007032B3">
        <w:rPr>
          <w:spacing w:val="-11"/>
          <w:sz w:val="28"/>
          <w:szCs w:val="28"/>
        </w:rPr>
        <w:t xml:space="preserve"> </w:t>
      </w:r>
      <w:r w:rsidRPr="007032B3">
        <w:rPr>
          <w:sz w:val="28"/>
          <w:szCs w:val="28"/>
        </w:rPr>
        <w:t>trên</w:t>
      </w:r>
      <w:r w:rsidRPr="007032B3">
        <w:rPr>
          <w:spacing w:val="-14"/>
          <w:sz w:val="28"/>
          <w:szCs w:val="28"/>
        </w:rPr>
        <w:t xml:space="preserve"> </w:t>
      </w:r>
      <w:r w:rsidRPr="007032B3">
        <w:rPr>
          <w:spacing w:val="2"/>
          <w:sz w:val="28"/>
          <w:szCs w:val="28"/>
        </w:rPr>
        <w:t>sản</w:t>
      </w:r>
      <w:r w:rsidRPr="007032B3">
        <w:rPr>
          <w:spacing w:val="-14"/>
          <w:sz w:val="28"/>
          <w:szCs w:val="28"/>
        </w:rPr>
        <w:t xml:space="preserve"> </w:t>
      </w:r>
      <w:r w:rsidRPr="007032B3">
        <w:rPr>
          <w:sz w:val="28"/>
          <w:szCs w:val="28"/>
        </w:rPr>
        <w:t>phẩm</w:t>
      </w:r>
      <w:r w:rsidRPr="007032B3">
        <w:rPr>
          <w:spacing w:val="-15"/>
          <w:sz w:val="28"/>
          <w:szCs w:val="28"/>
        </w:rPr>
        <w:t xml:space="preserve"> </w:t>
      </w:r>
      <w:r w:rsidRPr="007032B3">
        <w:rPr>
          <w:sz w:val="28"/>
          <w:szCs w:val="28"/>
        </w:rPr>
        <w:t>tương</w:t>
      </w:r>
      <w:r w:rsidRPr="007032B3">
        <w:rPr>
          <w:spacing w:val="-14"/>
          <w:sz w:val="28"/>
          <w:szCs w:val="28"/>
        </w:rPr>
        <w:t xml:space="preserve"> </w:t>
      </w:r>
      <w:r w:rsidRPr="007032B3">
        <w:rPr>
          <w:sz w:val="28"/>
          <w:szCs w:val="28"/>
        </w:rPr>
        <w:t>tự</w:t>
      </w:r>
      <w:r w:rsidRPr="007032B3">
        <w:rPr>
          <w:spacing w:val="-19"/>
          <w:sz w:val="28"/>
          <w:szCs w:val="28"/>
        </w:rPr>
        <w:t xml:space="preserve"> </w:t>
      </w:r>
      <w:r w:rsidRPr="007032B3">
        <w:rPr>
          <w:sz w:val="28"/>
          <w:szCs w:val="28"/>
        </w:rPr>
        <w:t>để</w:t>
      </w:r>
      <w:r w:rsidRPr="007032B3">
        <w:rPr>
          <w:spacing w:val="-19"/>
          <w:sz w:val="28"/>
          <w:szCs w:val="28"/>
        </w:rPr>
        <w:t xml:space="preserve"> </w:t>
      </w:r>
      <w:r w:rsidRPr="007032B3">
        <w:rPr>
          <w:sz w:val="28"/>
          <w:szCs w:val="28"/>
        </w:rPr>
        <w:t>chứng</w:t>
      </w:r>
      <w:r w:rsidRPr="007032B3">
        <w:rPr>
          <w:spacing w:val="-11"/>
          <w:sz w:val="28"/>
          <w:szCs w:val="28"/>
        </w:rPr>
        <w:t xml:space="preserve"> </w:t>
      </w:r>
      <w:r w:rsidRPr="007032B3">
        <w:rPr>
          <w:sz w:val="28"/>
          <w:szCs w:val="28"/>
        </w:rPr>
        <w:t>minh</w:t>
      </w:r>
      <w:r w:rsidRPr="007032B3">
        <w:rPr>
          <w:spacing w:val="-11"/>
          <w:sz w:val="28"/>
          <w:szCs w:val="28"/>
        </w:rPr>
        <w:t xml:space="preserve"> </w:t>
      </w:r>
      <w:r w:rsidRPr="007032B3">
        <w:rPr>
          <w:sz w:val="28"/>
          <w:szCs w:val="28"/>
        </w:rPr>
        <w:t>sản</w:t>
      </w:r>
      <w:r w:rsidRPr="007032B3">
        <w:rPr>
          <w:spacing w:val="-14"/>
          <w:sz w:val="28"/>
          <w:szCs w:val="28"/>
        </w:rPr>
        <w:t xml:space="preserve"> </w:t>
      </w:r>
      <w:r w:rsidRPr="007032B3">
        <w:rPr>
          <w:sz w:val="28"/>
          <w:szCs w:val="28"/>
        </w:rPr>
        <w:t>phẩm</w:t>
      </w:r>
      <w:r w:rsidRPr="007032B3">
        <w:rPr>
          <w:spacing w:val="-18"/>
          <w:sz w:val="28"/>
          <w:szCs w:val="28"/>
        </w:rPr>
        <w:t xml:space="preserve"> </w:t>
      </w:r>
      <w:r w:rsidRPr="007032B3">
        <w:rPr>
          <w:sz w:val="28"/>
          <w:szCs w:val="28"/>
        </w:rPr>
        <w:t>phù</w:t>
      </w:r>
      <w:r w:rsidRPr="007032B3">
        <w:rPr>
          <w:spacing w:val="-8"/>
          <w:sz w:val="28"/>
          <w:szCs w:val="28"/>
        </w:rPr>
        <w:t xml:space="preserve"> </w:t>
      </w:r>
      <w:r w:rsidRPr="007032B3">
        <w:rPr>
          <w:sz w:val="28"/>
          <w:szCs w:val="28"/>
        </w:rPr>
        <w:t>hợp</w:t>
      </w:r>
      <w:r w:rsidRPr="007032B3">
        <w:rPr>
          <w:spacing w:val="-8"/>
          <w:sz w:val="28"/>
          <w:szCs w:val="28"/>
        </w:rPr>
        <w:t xml:space="preserve"> </w:t>
      </w:r>
      <w:r w:rsidRPr="007032B3">
        <w:rPr>
          <w:sz w:val="28"/>
          <w:szCs w:val="28"/>
        </w:rPr>
        <w:t>với</w:t>
      </w:r>
      <w:r w:rsidRPr="007032B3">
        <w:rPr>
          <w:spacing w:val="-15"/>
          <w:sz w:val="28"/>
          <w:szCs w:val="28"/>
        </w:rPr>
        <w:t xml:space="preserve"> </w:t>
      </w:r>
      <w:r w:rsidRPr="007032B3">
        <w:rPr>
          <w:sz w:val="28"/>
          <w:szCs w:val="28"/>
        </w:rPr>
        <w:t>đặc</w:t>
      </w:r>
      <w:r w:rsidRPr="007032B3">
        <w:rPr>
          <w:spacing w:val="-10"/>
          <w:sz w:val="28"/>
          <w:szCs w:val="28"/>
        </w:rPr>
        <w:t xml:space="preserve"> </w:t>
      </w:r>
      <w:r w:rsidRPr="007032B3">
        <w:rPr>
          <w:sz w:val="28"/>
          <w:szCs w:val="28"/>
        </w:rPr>
        <w:t>tính kỹ thuật của hồ sơ</w:t>
      </w:r>
      <w:r w:rsidRPr="007032B3">
        <w:rPr>
          <w:spacing w:val="-50"/>
          <w:sz w:val="28"/>
          <w:szCs w:val="28"/>
        </w:rPr>
        <w:t xml:space="preserve"> </w:t>
      </w:r>
      <w:r w:rsidRPr="007032B3">
        <w:rPr>
          <w:sz w:val="28"/>
          <w:szCs w:val="28"/>
        </w:rPr>
        <w:t xml:space="preserve">mời thầu. Biên bản này thực hiện theo tiêu chuẩn </w:t>
      </w:r>
      <w:r w:rsidRPr="007032B3">
        <w:rPr>
          <w:spacing w:val="-3"/>
          <w:sz w:val="28"/>
          <w:szCs w:val="28"/>
        </w:rPr>
        <w:t xml:space="preserve">HN </w:t>
      </w:r>
      <w:r w:rsidRPr="007032B3">
        <w:rPr>
          <w:sz w:val="28"/>
          <w:szCs w:val="28"/>
        </w:rPr>
        <w:t>33-S- 63,</w:t>
      </w:r>
      <w:r w:rsidRPr="007032B3">
        <w:rPr>
          <w:spacing w:val="-24"/>
          <w:sz w:val="28"/>
          <w:szCs w:val="28"/>
        </w:rPr>
        <w:t xml:space="preserve"> </w:t>
      </w:r>
      <w:r w:rsidRPr="007032B3">
        <w:rPr>
          <w:sz w:val="28"/>
          <w:szCs w:val="28"/>
        </w:rPr>
        <w:t>IEC</w:t>
      </w:r>
      <w:r w:rsidRPr="007032B3">
        <w:rPr>
          <w:spacing w:val="-25"/>
          <w:sz w:val="28"/>
          <w:szCs w:val="28"/>
        </w:rPr>
        <w:t xml:space="preserve"> </w:t>
      </w:r>
      <w:r w:rsidRPr="007032B3">
        <w:rPr>
          <w:sz w:val="28"/>
          <w:szCs w:val="28"/>
        </w:rPr>
        <w:t>61284</w:t>
      </w:r>
      <w:r w:rsidRPr="007032B3">
        <w:rPr>
          <w:spacing w:val="-23"/>
          <w:sz w:val="28"/>
          <w:szCs w:val="28"/>
        </w:rPr>
        <w:t xml:space="preserve"> </w:t>
      </w:r>
      <w:r w:rsidRPr="007032B3">
        <w:rPr>
          <w:sz w:val="28"/>
          <w:szCs w:val="28"/>
        </w:rPr>
        <w:t>hoặc</w:t>
      </w:r>
      <w:r w:rsidRPr="007032B3">
        <w:rPr>
          <w:spacing w:val="-25"/>
          <w:sz w:val="28"/>
          <w:szCs w:val="28"/>
        </w:rPr>
        <w:t xml:space="preserve"> </w:t>
      </w:r>
      <w:r w:rsidRPr="007032B3">
        <w:rPr>
          <w:sz w:val="28"/>
          <w:szCs w:val="28"/>
        </w:rPr>
        <w:t>tiêu</w:t>
      </w:r>
      <w:r w:rsidRPr="007032B3">
        <w:rPr>
          <w:spacing w:val="-29"/>
          <w:sz w:val="28"/>
          <w:szCs w:val="28"/>
        </w:rPr>
        <w:t xml:space="preserve"> </w:t>
      </w:r>
      <w:r w:rsidRPr="007032B3">
        <w:rPr>
          <w:sz w:val="28"/>
          <w:szCs w:val="28"/>
        </w:rPr>
        <w:t>chuẩn</w:t>
      </w:r>
      <w:r w:rsidRPr="007032B3">
        <w:rPr>
          <w:spacing w:val="-29"/>
          <w:sz w:val="28"/>
          <w:szCs w:val="28"/>
        </w:rPr>
        <w:t xml:space="preserve"> </w:t>
      </w:r>
      <w:r w:rsidRPr="007032B3">
        <w:rPr>
          <w:sz w:val="28"/>
          <w:szCs w:val="28"/>
        </w:rPr>
        <w:t>tương</w:t>
      </w:r>
      <w:r w:rsidRPr="007032B3">
        <w:rPr>
          <w:spacing w:val="-29"/>
          <w:sz w:val="28"/>
          <w:szCs w:val="28"/>
        </w:rPr>
        <w:t xml:space="preserve"> </w:t>
      </w:r>
      <w:r w:rsidRPr="007032B3">
        <w:rPr>
          <w:sz w:val="28"/>
          <w:szCs w:val="28"/>
        </w:rPr>
        <w:t>đương,</w:t>
      </w:r>
      <w:r w:rsidRPr="007032B3">
        <w:rPr>
          <w:spacing w:val="-24"/>
          <w:sz w:val="28"/>
          <w:szCs w:val="28"/>
        </w:rPr>
        <w:t xml:space="preserve"> </w:t>
      </w:r>
      <w:r w:rsidRPr="007032B3">
        <w:rPr>
          <w:sz w:val="28"/>
          <w:szCs w:val="28"/>
        </w:rPr>
        <w:t>bao</w:t>
      </w:r>
      <w:r w:rsidRPr="007032B3">
        <w:rPr>
          <w:spacing w:val="-25"/>
          <w:sz w:val="28"/>
          <w:szCs w:val="28"/>
        </w:rPr>
        <w:t xml:space="preserve"> </w:t>
      </w:r>
      <w:r w:rsidRPr="007032B3">
        <w:rPr>
          <w:sz w:val="28"/>
          <w:szCs w:val="28"/>
        </w:rPr>
        <w:t>gồm</w:t>
      </w:r>
      <w:r w:rsidRPr="007032B3">
        <w:rPr>
          <w:spacing w:val="-32"/>
          <w:sz w:val="28"/>
          <w:szCs w:val="28"/>
        </w:rPr>
        <w:t xml:space="preserve"> </w:t>
      </w:r>
      <w:r w:rsidRPr="007032B3">
        <w:rPr>
          <w:sz w:val="28"/>
          <w:szCs w:val="28"/>
        </w:rPr>
        <w:t>các</w:t>
      </w:r>
      <w:r w:rsidRPr="007032B3">
        <w:rPr>
          <w:spacing w:val="-22"/>
          <w:sz w:val="28"/>
          <w:szCs w:val="28"/>
        </w:rPr>
        <w:t xml:space="preserve"> </w:t>
      </w:r>
      <w:r w:rsidRPr="007032B3">
        <w:rPr>
          <w:sz w:val="28"/>
          <w:szCs w:val="28"/>
        </w:rPr>
        <w:t>hạng</w:t>
      </w:r>
      <w:r w:rsidRPr="007032B3">
        <w:rPr>
          <w:spacing w:val="-25"/>
          <w:sz w:val="28"/>
          <w:szCs w:val="28"/>
        </w:rPr>
        <w:t xml:space="preserve"> </w:t>
      </w:r>
      <w:r w:rsidRPr="007032B3">
        <w:rPr>
          <w:sz w:val="28"/>
          <w:szCs w:val="28"/>
        </w:rPr>
        <w:t>mục:</w:t>
      </w:r>
    </w:p>
    <w:p w14:paraId="5A74C7F9" w14:textId="77777777" w:rsidR="003E10F7" w:rsidRPr="007032B3" w:rsidRDefault="003E10F7" w:rsidP="003E10F7">
      <w:pPr>
        <w:kinsoku w:val="0"/>
        <w:overflowPunct w:val="0"/>
        <w:spacing w:line="321" w:lineRule="exact"/>
        <w:ind w:left="939" w:right="-11"/>
        <w:rPr>
          <w:sz w:val="28"/>
          <w:szCs w:val="28"/>
        </w:rPr>
      </w:pPr>
      <w:r w:rsidRPr="007032B3">
        <w:rPr>
          <w:sz w:val="28"/>
          <w:szCs w:val="28"/>
        </w:rPr>
        <w:t>+ Thử nghiệm độ bền cơ</w:t>
      </w:r>
    </w:p>
    <w:p w14:paraId="4D287D8A" w14:textId="77777777" w:rsidR="003E10F7" w:rsidRPr="007032B3" w:rsidRDefault="003E10F7" w:rsidP="003E10F7">
      <w:pPr>
        <w:kinsoku w:val="0"/>
        <w:overflowPunct w:val="0"/>
        <w:spacing w:line="322" w:lineRule="exact"/>
        <w:ind w:left="939" w:right="-11"/>
        <w:rPr>
          <w:sz w:val="28"/>
          <w:szCs w:val="28"/>
        </w:rPr>
      </w:pPr>
      <w:r w:rsidRPr="007032B3">
        <w:rPr>
          <w:sz w:val="28"/>
          <w:szCs w:val="28"/>
        </w:rPr>
        <w:t>+ Độ bền điện môi và thử nghiệm chống thấm nước</w:t>
      </w:r>
    </w:p>
    <w:p w14:paraId="2564E80F" w14:textId="77777777" w:rsidR="003E10F7" w:rsidRPr="007032B3" w:rsidRDefault="003E10F7" w:rsidP="003E10F7">
      <w:pPr>
        <w:kinsoku w:val="0"/>
        <w:overflowPunct w:val="0"/>
        <w:spacing w:line="322" w:lineRule="exact"/>
        <w:ind w:left="939" w:right="-11"/>
        <w:rPr>
          <w:sz w:val="28"/>
          <w:szCs w:val="28"/>
        </w:rPr>
      </w:pPr>
      <w:r w:rsidRPr="007032B3">
        <w:rPr>
          <w:sz w:val="28"/>
          <w:szCs w:val="28"/>
        </w:rPr>
        <w:t>+ Thử lão hóa khí hậu</w:t>
      </w:r>
    </w:p>
    <w:p w14:paraId="2B274185" w14:textId="77777777" w:rsidR="003E10F7" w:rsidRPr="007032B3" w:rsidRDefault="003E10F7" w:rsidP="003E10F7">
      <w:pPr>
        <w:kinsoku w:val="0"/>
        <w:overflowPunct w:val="0"/>
        <w:spacing w:line="322" w:lineRule="exact"/>
        <w:ind w:left="939" w:right="-11"/>
        <w:rPr>
          <w:sz w:val="28"/>
          <w:szCs w:val="28"/>
        </w:rPr>
      </w:pPr>
      <w:r w:rsidRPr="007032B3">
        <w:rPr>
          <w:sz w:val="28"/>
          <w:szCs w:val="28"/>
        </w:rPr>
        <w:t>+ Thử lắp đặt ở nhiệt độ thấp</w:t>
      </w:r>
    </w:p>
    <w:p w14:paraId="1C095C64" w14:textId="77777777" w:rsidR="003E10F7" w:rsidRPr="007032B3" w:rsidRDefault="003E10F7" w:rsidP="003E10F7">
      <w:pPr>
        <w:kinsoku w:val="0"/>
        <w:overflowPunct w:val="0"/>
        <w:spacing w:line="322" w:lineRule="exact"/>
        <w:ind w:left="939" w:right="-11"/>
        <w:rPr>
          <w:sz w:val="28"/>
          <w:szCs w:val="28"/>
        </w:rPr>
      </w:pPr>
      <w:r w:rsidRPr="007032B3">
        <w:rPr>
          <w:sz w:val="28"/>
          <w:szCs w:val="28"/>
        </w:rPr>
        <w:t>+ Thử chống ăn mòn</w:t>
      </w:r>
    </w:p>
    <w:p w14:paraId="2E2A3056" w14:textId="77777777" w:rsidR="003E10F7" w:rsidRPr="007032B3" w:rsidRDefault="003E10F7" w:rsidP="003E10F7">
      <w:pPr>
        <w:kinsoku w:val="0"/>
        <w:overflowPunct w:val="0"/>
        <w:spacing w:line="322" w:lineRule="exact"/>
        <w:ind w:left="939" w:right="-11"/>
        <w:rPr>
          <w:sz w:val="28"/>
          <w:szCs w:val="28"/>
        </w:rPr>
      </w:pPr>
      <w:r w:rsidRPr="007032B3">
        <w:rPr>
          <w:sz w:val="28"/>
          <w:szCs w:val="28"/>
        </w:rPr>
        <w:t>+ Thử lão hóa về điện</w:t>
      </w:r>
    </w:p>
    <w:p w14:paraId="238D1C13" w14:textId="77777777" w:rsidR="003E10F7" w:rsidRPr="007032B3" w:rsidRDefault="003E10F7" w:rsidP="003E10F7">
      <w:pPr>
        <w:kinsoku w:val="0"/>
        <w:overflowPunct w:val="0"/>
        <w:spacing w:line="322" w:lineRule="exact"/>
        <w:ind w:left="939" w:right="-11"/>
        <w:rPr>
          <w:sz w:val="28"/>
          <w:szCs w:val="28"/>
        </w:rPr>
      </w:pPr>
      <w:r w:rsidRPr="007032B3">
        <w:rPr>
          <w:sz w:val="28"/>
          <w:szCs w:val="28"/>
        </w:rPr>
        <w:t>+ Độ tăng nhiệt khi mang dòng định mức</w:t>
      </w:r>
    </w:p>
    <w:p w14:paraId="777ACDA8" w14:textId="77777777" w:rsidR="003E10F7" w:rsidRPr="007032B3" w:rsidRDefault="003E10F7" w:rsidP="0012702C">
      <w:pPr>
        <w:numPr>
          <w:ilvl w:val="0"/>
          <w:numId w:val="74"/>
        </w:numPr>
        <w:tabs>
          <w:tab w:val="left" w:pos="1103"/>
        </w:tabs>
        <w:kinsoku w:val="0"/>
        <w:overflowPunct w:val="0"/>
        <w:ind w:right="-11" w:firstLine="720"/>
        <w:jc w:val="both"/>
        <w:rPr>
          <w:sz w:val="28"/>
          <w:szCs w:val="28"/>
        </w:rPr>
      </w:pPr>
      <w:r w:rsidRPr="007032B3">
        <w:rPr>
          <w:sz w:val="28"/>
          <w:szCs w:val="28"/>
        </w:rPr>
        <w:t>Trong</w:t>
      </w:r>
      <w:r w:rsidRPr="007032B3">
        <w:rPr>
          <w:spacing w:val="-35"/>
          <w:sz w:val="28"/>
          <w:szCs w:val="28"/>
        </w:rPr>
        <w:t xml:space="preserve"> </w:t>
      </w:r>
      <w:r w:rsidRPr="007032B3">
        <w:rPr>
          <w:sz w:val="28"/>
          <w:szCs w:val="28"/>
        </w:rPr>
        <w:t>trường</w:t>
      </w:r>
      <w:r w:rsidRPr="007032B3">
        <w:rPr>
          <w:spacing w:val="-33"/>
          <w:sz w:val="28"/>
          <w:szCs w:val="28"/>
        </w:rPr>
        <w:t xml:space="preserve"> </w:t>
      </w:r>
      <w:r w:rsidRPr="007032B3">
        <w:rPr>
          <w:sz w:val="28"/>
          <w:szCs w:val="28"/>
        </w:rPr>
        <w:t>hợp</w:t>
      </w:r>
      <w:r w:rsidRPr="007032B3">
        <w:rPr>
          <w:spacing w:val="-33"/>
          <w:sz w:val="28"/>
          <w:szCs w:val="28"/>
        </w:rPr>
        <w:t xml:space="preserve"> </w:t>
      </w:r>
      <w:r w:rsidRPr="007032B3">
        <w:rPr>
          <w:sz w:val="28"/>
          <w:szCs w:val="28"/>
        </w:rPr>
        <w:t>biên</w:t>
      </w:r>
      <w:r w:rsidRPr="007032B3">
        <w:rPr>
          <w:spacing w:val="-35"/>
          <w:sz w:val="28"/>
          <w:szCs w:val="28"/>
        </w:rPr>
        <w:t xml:space="preserve"> </w:t>
      </w:r>
      <w:r w:rsidRPr="007032B3">
        <w:rPr>
          <w:sz w:val="28"/>
          <w:szCs w:val="28"/>
        </w:rPr>
        <w:t>bản</w:t>
      </w:r>
      <w:r w:rsidRPr="007032B3">
        <w:rPr>
          <w:spacing w:val="-35"/>
          <w:sz w:val="28"/>
          <w:szCs w:val="28"/>
        </w:rPr>
        <w:t xml:space="preserve"> </w:t>
      </w:r>
      <w:r w:rsidRPr="007032B3">
        <w:rPr>
          <w:sz w:val="28"/>
          <w:szCs w:val="28"/>
        </w:rPr>
        <w:t>thử</w:t>
      </w:r>
      <w:r w:rsidRPr="007032B3">
        <w:rPr>
          <w:spacing w:val="-38"/>
          <w:sz w:val="28"/>
          <w:szCs w:val="28"/>
        </w:rPr>
        <w:t xml:space="preserve"> </w:t>
      </w:r>
      <w:r w:rsidRPr="007032B3">
        <w:rPr>
          <w:sz w:val="28"/>
          <w:szCs w:val="28"/>
        </w:rPr>
        <w:t>nghiệm</w:t>
      </w:r>
      <w:r w:rsidRPr="007032B3">
        <w:rPr>
          <w:spacing w:val="-36"/>
          <w:sz w:val="28"/>
          <w:szCs w:val="28"/>
        </w:rPr>
        <w:t xml:space="preserve"> </w:t>
      </w:r>
      <w:r w:rsidRPr="007032B3">
        <w:rPr>
          <w:sz w:val="28"/>
          <w:szCs w:val="28"/>
        </w:rPr>
        <w:t>điển</w:t>
      </w:r>
      <w:r w:rsidRPr="007032B3">
        <w:rPr>
          <w:spacing w:val="-33"/>
          <w:sz w:val="28"/>
          <w:szCs w:val="28"/>
        </w:rPr>
        <w:t xml:space="preserve"> </w:t>
      </w:r>
      <w:r w:rsidRPr="007032B3">
        <w:rPr>
          <w:sz w:val="28"/>
          <w:szCs w:val="28"/>
        </w:rPr>
        <w:t>hình</w:t>
      </w:r>
      <w:r w:rsidRPr="007032B3">
        <w:rPr>
          <w:spacing w:val="-33"/>
          <w:sz w:val="28"/>
          <w:szCs w:val="28"/>
        </w:rPr>
        <w:t xml:space="preserve"> </w:t>
      </w:r>
      <w:r w:rsidRPr="007032B3">
        <w:rPr>
          <w:sz w:val="28"/>
          <w:szCs w:val="28"/>
        </w:rPr>
        <w:t>được</w:t>
      </w:r>
      <w:r w:rsidRPr="007032B3">
        <w:rPr>
          <w:spacing w:val="-32"/>
          <w:sz w:val="28"/>
          <w:szCs w:val="28"/>
        </w:rPr>
        <w:t xml:space="preserve"> </w:t>
      </w:r>
      <w:r w:rsidRPr="007032B3">
        <w:rPr>
          <w:sz w:val="28"/>
          <w:szCs w:val="28"/>
        </w:rPr>
        <w:t>thực</w:t>
      </w:r>
      <w:r w:rsidRPr="007032B3">
        <w:rPr>
          <w:spacing w:val="-30"/>
          <w:sz w:val="28"/>
          <w:szCs w:val="28"/>
        </w:rPr>
        <w:t xml:space="preserve"> </w:t>
      </w:r>
      <w:r w:rsidRPr="007032B3">
        <w:rPr>
          <w:sz w:val="28"/>
          <w:szCs w:val="28"/>
        </w:rPr>
        <w:t>hiện</w:t>
      </w:r>
      <w:r w:rsidRPr="007032B3">
        <w:rPr>
          <w:spacing w:val="-33"/>
          <w:sz w:val="28"/>
          <w:szCs w:val="28"/>
        </w:rPr>
        <w:t xml:space="preserve"> </w:t>
      </w:r>
      <w:r w:rsidRPr="007032B3">
        <w:rPr>
          <w:sz w:val="28"/>
          <w:szCs w:val="28"/>
        </w:rPr>
        <w:t>bởi</w:t>
      </w:r>
      <w:r w:rsidRPr="007032B3">
        <w:rPr>
          <w:spacing w:val="-33"/>
          <w:sz w:val="28"/>
          <w:szCs w:val="28"/>
        </w:rPr>
        <w:t xml:space="preserve"> </w:t>
      </w:r>
      <w:r w:rsidRPr="007032B3">
        <w:rPr>
          <w:sz w:val="28"/>
          <w:szCs w:val="28"/>
        </w:rPr>
        <w:t>nhà sản</w:t>
      </w:r>
      <w:r w:rsidRPr="007032B3">
        <w:rPr>
          <w:spacing w:val="-36"/>
          <w:sz w:val="28"/>
          <w:szCs w:val="28"/>
        </w:rPr>
        <w:t xml:space="preserve"> </w:t>
      </w:r>
      <w:r w:rsidRPr="007032B3">
        <w:rPr>
          <w:sz w:val="28"/>
          <w:szCs w:val="28"/>
        </w:rPr>
        <w:t>xuất,</w:t>
      </w:r>
      <w:r w:rsidRPr="007032B3">
        <w:rPr>
          <w:spacing w:val="-35"/>
          <w:sz w:val="28"/>
          <w:szCs w:val="28"/>
        </w:rPr>
        <w:t xml:space="preserve"> </w:t>
      </w:r>
      <w:r w:rsidRPr="007032B3">
        <w:rPr>
          <w:sz w:val="28"/>
          <w:szCs w:val="28"/>
        </w:rPr>
        <w:t>kết</w:t>
      </w:r>
      <w:r w:rsidRPr="007032B3">
        <w:rPr>
          <w:spacing w:val="-36"/>
          <w:sz w:val="28"/>
          <w:szCs w:val="28"/>
        </w:rPr>
        <w:t xml:space="preserve"> </w:t>
      </w:r>
      <w:r w:rsidRPr="007032B3">
        <w:rPr>
          <w:sz w:val="28"/>
          <w:szCs w:val="28"/>
        </w:rPr>
        <w:t>quả</w:t>
      </w:r>
      <w:r w:rsidRPr="007032B3">
        <w:rPr>
          <w:spacing w:val="-44"/>
          <w:sz w:val="28"/>
          <w:szCs w:val="28"/>
        </w:rPr>
        <w:t xml:space="preserve"> </w:t>
      </w:r>
      <w:r w:rsidRPr="007032B3">
        <w:rPr>
          <w:sz w:val="28"/>
          <w:szCs w:val="28"/>
        </w:rPr>
        <w:t>thử</w:t>
      </w:r>
      <w:r w:rsidRPr="007032B3">
        <w:rPr>
          <w:spacing w:val="-42"/>
          <w:sz w:val="28"/>
          <w:szCs w:val="28"/>
        </w:rPr>
        <w:t xml:space="preserve"> </w:t>
      </w:r>
      <w:r w:rsidRPr="007032B3">
        <w:rPr>
          <w:sz w:val="28"/>
          <w:szCs w:val="28"/>
        </w:rPr>
        <w:t>nghiệm</w:t>
      </w:r>
      <w:r w:rsidRPr="007032B3">
        <w:rPr>
          <w:spacing w:val="-38"/>
          <w:sz w:val="28"/>
          <w:szCs w:val="28"/>
        </w:rPr>
        <w:t xml:space="preserve"> </w:t>
      </w:r>
      <w:r w:rsidRPr="007032B3">
        <w:rPr>
          <w:sz w:val="28"/>
          <w:szCs w:val="28"/>
        </w:rPr>
        <w:t>phải</w:t>
      </w:r>
      <w:r w:rsidRPr="007032B3">
        <w:rPr>
          <w:spacing w:val="-38"/>
          <w:sz w:val="28"/>
          <w:szCs w:val="28"/>
        </w:rPr>
        <w:t xml:space="preserve"> </w:t>
      </w:r>
      <w:r w:rsidRPr="007032B3">
        <w:rPr>
          <w:sz w:val="28"/>
          <w:szCs w:val="28"/>
        </w:rPr>
        <w:t>được</w:t>
      </w:r>
      <w:r w:rsidRPr="007032B3">
        <w:rPr>
          <w:spacing w:val="-35"/>
          <w:sz w:val="28"/>
          <w:szCs w:val="28"/>
        </w:rPr>
        <w:t xml:space="preserve"> </w:t>
      </w:r>
      <w:r w:rsidRPr="007032B3">
        <w:rPr>
          <w:sz w:val="28"/>
          <w:szCs w:val="28"/>
        </w:rPr>
        <w:t>chứng</w:t>
      </w:r>
      <w:r w:rsidRPr="007032B3">
        <w:rPr>
          <w:spacing w:val="-38"/>
          <w:sz w:val="28"/>
          <w:szCs w:val="28"/>
        </w:rPr>
        <w:t xml:space="preserve"> </w:t>
      </w:r>
      <w:r w:rsidRPr="007032B3">
        <w:rPr>
          <w:sz w:val="28"/>
          <w:szCs w:val="28"/>
        </w:rPr>
        <w:t>kiến/chứng</w:t>
      </w:r>
      <w:r w:rsidRPr="007032B3">
        <w:rPr>
          <w:spacing w:val="-36"/>
          <w:sz w:val="28"/>
          <w:szCs w:val="28"/>
        </w:rPr>
        <w:t xml:space="preserve"> </w:t>
      </w:r>
      <w:r w:rsidRPr="007032B3">
        <w:rPr>
          <w:sz w:val="28"/>
          <w:szCs w:val="28"/>
        </w:rPr>
        <w:t>nhận</w:t>
      </w:r>
      <w:r w:rsidRPr="007032B3">
        <w:rPr>
          <w:spacing w:val="-38"/>
          <w:sz w:val="28"/>
          <w:szCs w:val="28"/>
        </w:rPr>
        <w:t xml:space="preserve"> </w:t>
      </w:r>
      <w:r w:rsidRPr="007032B3">
        <w:rPr>
          <w:sz w:val="28"/>
          <w:szCs w:val="28"/>
        </w:rPr>
        <w:t>bởi</w:t>
      </w:r>
      <w:r w:rsidRPr="007032B3">
        <w:rPr>
          <w:spacing w:val="-38"/>
          <w:sz w:val="28"/>
          <w:szCs w:val="28"/>
        </w:rPr>
        <w:t xml:space="preserve"> </w:t>
      </w:r>
      <w:r w:rsidRPr="007032B3">
        <w:rPr>
          <w:sz w:val="28"/>
          <w:szCs w:val="28"/>
        </w:rPr>
        <w:t>đại</w:t>
      </w:r>
      <w:r w:rsidRPr="007032B3">
        <w:rPr>
          <w:spacing w:val="-38"/>
          <w:sz w:val="28"/>
          <w:szCs w:val="28"/>
        </w:rPr>
        <w:t xml:space="preserve"> </w:t>
      </w:r>
      <w:r w:rsidRPr="007032B3">
        <w:rPr>
          <w:sz w:val="28"/>
          <w:szCs w:val="28"/>
        </w:rPr>
        <w:t>diện</w:t>
      </w:r>
      <w:r w:rsidRPr="007032B3">
        <w:rPr>
          <w:spacing w:val="-38"/>
          <w:sz w:val="28"/>
          <w:szCs w:val="28"/>
        </w:rPr>
        <w:t xml:space="preserve"> </w:t>
      </w:r>
      <w:r w:rsidRPr="007032B3">
        <w:rPr>
          <w:spacing w:val="3"/>
          <w:sz w:val="28"/>
          <w:szCs w:val="28"/>
        </w:rPr>
        <w:t xml:space="preserve">của </w:t>
      </w:r>
      <w:r w:rsidRPr="007032B3">
        <w:rPr>
          <w:sz w:val="28"/>
          <w:szCs w:val="28"/>
        </w:rPr>
        <w:t>một</w:t>
      </w:r>
      <w:r w:rsidRPr="007032B3">
        <w:rPr>
          <w:spacing w:val="-17"/>
          <w:sz w:val="28"/>
          <w:szCs w:val="28"/>
        </w:rPr>
        <w:t xml:space="preserve"> </w:t>
      </w:r>
      <w:r w:rsidRPr="007032B3">
        <w:rPr>
          <w:sz w:val="28"/>
          <w:szCs w:val="28"/>
        </w:rPr>
        <w:t>đơn</w:t>
      </w:r>
      <w:r w:rsidRPr="007032B3">
        <w:rPr>
          <w:spacing w:val="-17"/>
          <w:sz w:val="28"/>
          <w:szCs w:val="28"/>
        </w:rPr>
        <w:t xml:space="preserve"> </w:t>
      </w:r>
      <w:r w:rsidRPr="007032B3">
        <w:rPr>
          <w:sz w:val="28"/>
          <w:szCs w:val="28"/>
        </w:rPr>
        <w:t>vị</w:t>
      </w:r>
      <w:r w:rsidRPr="007032B3">
        <w:rPr>
          <w:spacing w:val="-25"/>
          <w:sz w:val="28"/>
          <w:szCs w:val="28"/>
        </w:rPr>
        <w:t xml:space="preserve"> </w:t>
      </w:r>
      <w:r w:rsidRPr="007032B3">
        <w:rPr>
          <w:sz w:val="28"/>
          <w:szCs w:val="28"/>
        </w:rPr>
        <w:t>thử</w:t>
      </w:r>
      <w:r w:rsidRPr="007032B3">
        <w:rPr>
          <w:spacing w:val="-22"/>
          <w:sz w:val="28"/>
          <w:szCs w:val="28"/>
        </w:rPr>
        <w:t xml:space="preserve"> </w:t>
      </w:r>
      <w:r w:rsidRPr="007032B3">
        <w:rPr>
          <w:sz w:val="28"/>
          <w:szCs w:val="28"/>
        </w:rPr>
        <w:t>nghiệm</w:t>
      </w:r>
      <w:r w:rsidRPr="007032B3">
        <w:rPr>
          <w:spacing w:val="-21"/>
          <w:sz w:val="28"/>
          <w:szCs w:val="28"/>
        </w:rPr>
        <w:t xml:space="preserve"> </w:t>
      </w:r>
      <w:r w:rsidRPr="007032B3">
        <w:rPr>
          <w:sz w:val="28"/>
          <w:szCs w:val="28"/>
        </w:rPr>
        <w:t>độc</w:t>
      </w:r>
      <w:r w:rsidRPr="007032B3">
        <w:rPr>
          <w:spacing w:val="-13"/>
          <w:sz w:val="28"/>
          <w:szCs w:val="28"/>
        </w:rPr>
        <w:t xml:space="preserve"> </w:t>
      </w:r>
      <w:r w:rsidRPr="007032B3">
        <w:rPr>
          <w:sz w:val="28"/>
          <w:szCs w:val="28"/>
        </w:rPr>
        <w:t>lập</w:t>
      </w:r>
      <w:r w:rsidRPr="007032B3">
        <w:rPr>
          <w:spacing w:val="-17"/>
          <w:sz w:val="28"/>
          <w:szCs w:val="28"/>
        </w:rPr>
        <w:t xml:space="preserve"> </w:t>
      </w:r>
      <w:r w:rsidRPr="007032B3">
        <w:rPr>
          <w:sz w:val="28"/>
          <w:szCs w:val="28"/>
        </w:rPr>
        <w:t>quốc</w:t>
      </w:r>
      <w:r w:rsidRPr="007032B3">
        <w:rPr>
          <w:spacing w:val="-16"/>
          <w:sz w:val="28"/>
          <w:szCs w:val="28"/>
        </w:rPr>
        <w:t xml:space="preserve"> </w:t>
      </w:r>
      <w:r w:rsidRPr="007032B3">
        <w:rPr>
          <w:sz w:val="28"/>
          <w:szCs w:val="28"/>
        </w:rPr>
        <w:t>tế</w:t>
      </w:r>
      <w:r w:rsidRPr="007032B3">
        <w:rPr>
          <w:spacing w:val="-25"/>
          <w:sz w:val="28"/>
          <w:szCs w:val="28"/>
        </w:rPr>
        <w:t xml:space="preserve"> </w:t>
      </w:r>
      <w:r w:rsidRPr="007032B3">
        <w:rPr>
          <w:sz w:val="28"/>
          <w:szCs w:val="28"/>
        </w:rPr>
        <w:t>(như</w:t>
      </w:r>
      <w:r w:rsidRPr="007032B3">
        <w:rPr>
          <w:spacing w:val="-22"/>
          <w:sz w:val="28"/>
          <w:szCs w:val="28"/>
        </w:rPr>
        <w:t xml:space="preserve"> </w:t>
      </w:r>
      <w:r w:rsidRPr="007032B3">
        <w:rPr>
          <w:sz w:val="28"/>
          <w:szCs w:val="28"/>
        </w:rPr>
        <w:t>KEMA,</w:t>
      </w:r>
      <w:r w:rsidRPr="007032B3">
        <w:rPr>
          <w:spacing w:val="-15"/>
          <w:sz w:val="28"/>
          <w:szCs w:val="28"/>
        </w:rPr>
        <w:t xml:space="preserve"> </w:t>
      </w:r>
      <w:r w:rsidRPr="007032B3">
        <w:rPr>
          <w:sz w:val="28"/>
          <w:szCs w:val="28"/>
        </w:rPr>
        <w:t>CESI,</w:t>
      </w:r>
      <w:r w:rsidRPr="007032B3">
        <w:rPr>
          <w:spacing w:val="-15"/>
          <w:sz w:val="28"/>
          <w:szCs w:val="28"/>
        </w:rPr>
        <w:t xml:space="preserve"> </w:t>
      </w:r>
      <w:r w:rsidRPr="007032B3">
        <w:rPr>
          <w:sz w:val="28"/>
          <w:szCs w:val="28"/>
        </w:rPr>
        <w:t>SGS…)</w:t>
      </w:r>
      <w:r w:rsidRPr="007032B3">
        <w:rPr>
          <w:spacing w:val="-15"/>
          <w:sz w:val="28"/>
          <w:szCs w:val="28"/>
        </w:rPr>
        <w:t xml:space="preserve"> </w:t>
      </w:r>
      <w:r w:rsidRPr="007032B3">
        <w:rPr>
          <w:sz w:val="28"/>
          <w:szCs w:val="28"/>
        </w:rPr>
        <w:t>hoặc</w:t>
      </w:r>
      <w:r w:rsidRPr="007032B3">
        <w:rPr>
          <w:spacing w:val="-16"/>
          <w:sz w:val="28"/>
          <w:szCs w:val="28"/>
        </w:rPr>
        <w:t xml:space="preserve"> </w:t>
      </w:r>
      <w:r w:rsidRPr="007032B3">
        <w:rPr>
          <w:sz w:val="28"/>
          <w:szCs w:val="28"/>
        </w:rPr>
        <w:t>phòng thử</w:t>
      </w:r>
      <w:r w:rsidRPr="007032B3">
        <w:rPr>
          <w:spacing w:val="-14"/>
          <w:sz w:val="28"/>
          <w:szCs w:val="28"/>
        </w:rPr>
        <w:t xml:space="preserve"> </w:t>
      </w:r>
      <w:r w:rsidRPr="007032B3">
        <w:rPr>
          <w:sz w:val="28"/>
          <w:szCs w:val="28"/>
        </w:rPr>
        <w:t>nghiệm</w:t>
      </w:r>
      <w:r w:rsidRPr="007032B3">
        <w:rPr>
          <w:spacing w:val="-13"/>
          <w:sz w:val="28"/>
          <w:szCs w:val="28"/>
        </w:rPr>
        <w:t xml:space="preserve"> </w:t>
      </w:r>
      <w:r w:rsidRPr="007032B3">
        <w:rPr>
          <w:sz w:val="28"/>
          <w:szCs w:val="28"/>
        </w:rPr>
        <w:t>của</w:t>
      </w:r>
      <w:r w:rsidRPr="007032B3">
        <w:rPr>
          <w:spacing w:val="-6"/>
          <w:sz w:val="28"/>
          <w:szCs w:val="28"/>
        </w:rPr>
        <w:t xml:space="preserve"> </w:t>
      </w:r>
      <w:r w:rsidRPr="007032B3">
        <w:rPr>
          <w:sz w:val="28"/>
          <w:szCs w:val="28"/>
        </w:rPr>
        <w:t>nhà</w:t>
      </w:r>
      <w:r w:rsidRPr="007032B3">
        <w:rPr>
          <w:spacing w:val="-9"/>
          <w:sz w:val="28"/>
          <w:szCs w:val="28"/>
        </w:rPr>
        <w:t xml:space="preserve"> </w:t>
      </w:r>
      <w:r w:rsidRPr="007032B3">
        <w:rPr>
          <w:sz w:val="28"/>
          <w:szCs w:val="28"/>
        </w:rPr>
        <w:t>sản</w:t>
      </w:r>
      <w:r w:rsidRPr="007032B3">
        <w:rPr>
          <w:spacing w:val="-9"/>
          <w:sz w:val="28"/>
          <w:szCs w:val="28"/>
        </w:rPr>
        <w:t xml:space="preserve"> </w:t>
      </w:r>
      <w:r w:rsidRPr="007032B3">
        <w:rPr>
          <w:sz w:val="28"/>
          <w:szCs w:val="28"/>
        </w:rPr>
        <w:t>xuất</w:t>
      </w:r>
      <w:r w:rsidRPr="007032B3">
        <w:rPr>
          <w:spacing w:val="-10"/>
          <w:sz w:val="28"/>
          <w:szCs w:val="28"/>
        </w:rPr>
        <w:t xml:space="preserve"> </w:t>
      </w:r>
      <w:r w:rsidRPr="007032B3">
        <w:rPr>
          <w:sz w:val="28"/>
          <w:szCs w:val="28"/>
        </w:rPr>
        <w:t>được</w:t>
      </w:r>
      <w:r w:rsidRPr="007032B3">
        <w:rPr>
          <w:spacing w:val="-9"/>
          <w:sz w:val="28"/>
          <w:szCs w:val="28"/>
        </w:rPr>
        <w:t xml:space="preserve"> </w:t>
      </w:r>
      <w:r w:rsidRPr="007032B3">
        <w:rPr>
          <w:sz w:val="28"/>
          <w:szCs w:val="28"/>
        </w:rPr>
        <w:t>chứng</w:t>
      </w:r>
      <w:r w:rsidRPr="007032B3">
        <w:rPr>
          <w:spacing w:val="-9"/>
          <w:sz w:val="28"/>
          <w:szCs w:val="28"/>
        </w:rPr>
        <w:t xml:space="preserve"> </w:t>
      </w:r>
      <w:r w:rsidRPr="007032B3">
        <w:rPr>
          <w:sz w:val="28"/>
          <w:szCs w:val="28"/>
        </w:rPr>
        <w:t>nhận</w:t>
      </w:r>
      <w:r w:rsidRPr="007032B3">
        <w:rPr>
          <w:spacing w:val="-13"/>
          <w:sz w:val="28"/>
          <w:szCs w:val="28"/>
        </w:rPr>
        <w:t xml:space="preserve"> </w:t>
      </w:r>
      <w:r w:rsidRPr="007032B3">
        <w:rPr>
          <w:sz w:val="28"/>
          <w:szCs w:val="28"/>
        </w:rPr>
        <w:t>bởi</w:t>
      </w:r>
      <w:r w:rsidRPr="007032B3">
        <w:rPr>
          <w:spacing w:val="-13"/>
          <w:sz w:val="28"/>
          <w:szCs w:val="28"/>
        </w:rPr>
        <w:t xml:space="preserve"> </w:t>
      </w:r>
      <w:r w:rsidRPr="007032B3">
        <w:rPr>
          <w:sz w:val="28"/>
          <w:szCs w:val="28"/>
        </w:rPr>
        <w:t>đơn</w:t>
      </w:r>
      <w:r w:rsidRPr="007032B3">
        <w:rPr>
          <w:spacing w:val="-9"/>
          <w:sz w:val="28"/>
          <w:szCs w:val="28"/>
        </w:rPr>
        <w:t xml:space="preserve"> </w:t>
      </w:r>
      <w:r w:rsidRPr="007032B3">
        <w:rPr>
          <w:sz w:val="28"/>
          <w:szCs w:val="28"/>
        </w:rPr>
        <w:t>vị</w:t>
      </w:r>
      <w:r w:rsidRPr="007032B3">
        <w:rPr>
          <w:spacing w:val="-17"/>
          <w:sz w:val="28"/>
          <w:szCs w:val="28"/>
        </w:rPr>
        <w:t xml:space="preserve"> </w:t>
      </w:r>
      <w:r w:rsidRPr="007032B3">
        <w:rPr>
          <w:sz w:val="28"/>
          <w:szCs w:val="28"/>
        </w:rPr>
        <w:t>chứng</w:t>
      </w:r>
      <w:r w:rsidRPr="007032B3">
        <w:rPr>
          <w:spacing w:val="-9"/>
          <w:sz w:val="28"/>
          <w:szCs w:val="28"/>
        </w:rPr>
        <w:t xml:space="preserve"> </w:t>
      </w:r>
      <w:r w:rsidRPr="007032B3">
        <w:rPr>
          <w:sz w:val="28"/>
          <w:szCs w:val="28"/>
        </w:rPr>
        <w:t>nhận</w:t>
      </w:r>
      <w:r w:rsidRPr="007032B3">
        <w:rPr>
          <w:spacing w:val="-13"/>
          <w:sz w:val="28"/>
          <w:szCs w:val="28"/>
        </w:rPr>
        <w:t xml:space="preserve"> </w:t>
      </w:r>
      <w:r w:rsidRPr="007032B3">
        <w:rPr>
          <w:sz w:val="28"/>
          <w:szCs w:val="28"/>
        </w:rPr>
        <w:t>quốc</w:t>
      </w:r>
      <w:r w:rsidRPr="007032B3">
        <w:rPr>
          <w:spacing w:val="-9"/>
          <w:sz w:val="28"/>
          <w:szCs w:val="28"/>
        </w:rPr>
        <w:t xml:space="preserve"> </w:t>
      </w:r>
      <w:r w:rsidRPr="007032B3">
        <w:rPr>
          <w:sz w:val="28"/>
          <w:szCs w:val="28"/>
        </w:rPr>
        <w:t>tế phù</w:t>
      </w:r>
      <w:r w:rsidRPr="007032B3">
        <w:rPr>
          <w:spacing w:val="-19"/>
          <w:sz w:val="28"/>
          <w:szCs w:val="28"/>
        </w:rPr>
        <w:t xml:space="preserve"> </w:t>
      </w:r>
      <w:r w:rsidRPr="007032B3">
        <w:rPr>
          <w:sz w:val="28"/>
          <w:szCs w:val="28"/>
        </w:rPr>
        <w:t>hợp</w:t>
      </w:r>
      <w:r w:rsidRPr="007032B3">
        <w:rPr>
          <w:spacing w:val="-16"/>
          <w:sz w:val="28"/>
          <w:szCs w:val="28"/>
        </w:rPr>
        <w:t xml:space="preserve"> </w:t>
      </w:r>
      <w:r w:rsidRPr="007032B3">
        <w:rPr>
          <w:sz w:val="28"/>
          <w:szCs w:val="28"/>
        </w:rPr>
        <w:t>với</w:t>
      </w:r>
      <w:r w:rsidRPr="007032B3">
        <w:rPr>
          <w:spacing w:val="-23"/>
          <w:sz w:val="28"/>
          <w:szCs w:val="28"/>
        </w:rPr>
        <w:t xml:space="preserve"> </w:t>
      </w:r>
      <w:r w:rsidRPr="007032B3">
        <w:rPr>
          <w:sz w:val="28"/>
          <w:szCs w:val="28"/>
        </w:rPr>
        <w:t>tiêu</w:t>
      </w:r>
      <w:r w:rsidRPr="007032B3">
        <w:rPr>
          <w:spacing w:val="-22"/>
          <w:sz w:val="28"/>
          <w:szCs w:val="28"/>
        </w:rPr>
        <w:t xml:space="preserve"> </w:t>
      </w:r>
      <w:r w:rsidRPr="007032B3">
        <w:rPr>
          <w:sz w:val="28"/>
          <w:szCs w:val="28"/>
        </w:rPr>
        <w:t>chuẩn</w:t>
      </w:r>
      <w:r w:rsidRPr="007032B3">
        <w:rPr>
          <w:spacing w:val="-22"/>
          <w:sz w:val="28"/>
          <w:szCs w:val="28"/>
        </w:rPr>
        <w:t xml:space="preserve"> </w:t>
      </w:r>
      <w:r w:rsidRPr="007032B3">
        <w:rPr>
          <w:sz w:val="28"/>
          <w:szCs w:val="28"/>
        </w:rPr>
        <w:t>ISO/IEC</w:t>
      </w:r>
      <w:r w:rsidRPr="007032B3">
        <w:rPr>
          <w:spacing w:val="-18"/>
          <w:sz w:val="28"/>
          <w:szCs w:val="28"/>
        </w:rPr>
        <w:t xml:space="preserve"> </w:t>
      </w:r>
      <w:r w:rsidRPr="007032B3">
        <w:rPr>
          <w:sz w:val="28"/>
          <w:szCs w:val="28"/>
        </w:rPr>
        <w:t>17025.</w:t>
      </w:r>
    </w:p>
    <w:p w14:paraId="3D308E2F" w14:textId="77777777" w:rsidR="003E10F7" w:rsidRPr="007032B3" w:rsidRDefault="003E10F7" w:rsidP="0012702C">
      <w:pPr>
        <w:numPr>
          <w:ilvl w:val="0"/>
          <w:numId w:val="74"/>
        </w:numPr>
        <w:tabs>
          <w:tab w:val="left" w:pos="1112"/>
        </w:tabs>
        <w:kinsoku w:val="0"/>
        <w:overflowPunct w:val="0"/>
        <w:ind w:right="-11" w:firstLine="720"/>
        <w:jc w:val="both"/>
        <w:rPr>
          <w:sz w:val="28"/>
          <w:szCs w:val="28"/>
        </w:rPr>
      </w:pPr>
      <w:r w:rsidRPr="007032B3">
        <w:rPr>
          <w:sz w:val="28"/>
          <w:szCs w:val="28"/>
        </w:rPr>
        <w:t>Biên</w:t>
      </w:r>
      <w:r w:rsidRPr="007032B3">
        <w:rPr>
          <w:spacing w:val="-7"/>
          <w:sz w:val="28"/>
          <w:szCs w:val="28"/>
        </w:rPr>
        <w:t xml:space="preserve"> </w:t>
      </w:r>
      <w:r w:rsidRPr="007032B3">
        <w:rPr>
          <w:sz w:val="28"/>
          <w:szCs w:val="28"/>
        </w:rPr>
        <w:t>bản</w:t>
      </w:r>
      <w:r w:rsidRPr="007032B3">
        <w:rPr>
          <w:spacing w:val="-7"/>
          <w:sz w:val="28"/>
          <w:szCs w:val="28"/>
        </w:rPr>
        <w:t xml:space="preserve"> </w:t>
      </w:r>
      <w:r w:rsidRPr="007032B3">
        <w:rPr>
          <w:sz w:val="28"/>
          <w:szCs w:val="28"/>
        </w:rPr>
        <w:t>thử</w:t>
      </w:r>
      <w:r w:rsidRPr="007032B3">
        <w:rPr>
          <w:spacing w:val="-7"/>
          <w:sz w:val="28"/>
          <w:szCs w:val="28"/>
        </w:rPr>
        <w:t xml:space="preserve"> </w:t>
      </w:r>
      <w:r w:rsidRPr="007032B3">
        <w:rPr>
          <w:sz w:val="28"/>
          <w:szCs w:val="28"/>
        </w:rPr>
        <w:t>nghiệm</w:t>
      </w:r>
      <w:r w:rsidRPr="007032B3">
        <w:rPr>
          <w:spacing w:val="-7"/>
          <w:sz w:val="28"/>
          <w:szCs w:val="28"/>
        </w:rPr>
        <w:t xml:space="preserve"> </w:t>
      </w:r>
      <w:r w:rsidRPr="007032B3">
        <w:rPr>
          <w:sz w:val="28"/>
          <w:szCs w:val="28"/>
        </w:rPr>
        <w:t>điển</w:t>
      </w:r>
      <w:r w:rsidRPr="007032B3">
        <w:rPr>
          <w:spacing w:val="-3"/>
          <w:sz w:val="28"/>
          <w:szCs w:val="28"/>
        </w:rPr>
        <w:t xml:space="preserve"> </w:t>
      </w:r>
      <w:r w:rsidRPr="007032B3">
        <w:rPr>
          <w:sz w:val="28"/>
          <w:szCs w:val="28"/>
        </w:rPr>
        <w:t>hình</w:t>
      </w:r>
      <w:r w:rsidRPr="007032B3">
        <w:rPr>
          <w:spacing w:val="-7"/>
          <w:sz w:val="28"/>
          <w:szCs w:val="28"/>
        </w:rPr>
        <w:t xml:space="preserve"> </w:t>
      </w:r>
      <w:r w:rsidRPr="007032B3">
        <w:rPr>
          <w:sz w:val="28"/>
          <w:szCs w:val="28"/>
        </w:rPr>
        <w:t>phải</w:t>
      </w:r>
      <w:r w:rsidRPr="007032B3">
        <w:rPr>
          <w:spacing w:val="-7"/>
          <w:sz w:val="28"/>
          <w:szCs w:val="28"/>
        </w:rPr>
        <w:t xml:space="preserve"> </w:t>
      </w:r>
      <w:r w:rsidRPr="007032B3">
        <w:rPr>
          <w:sz w:val="28"/>
          <w:szCs w:val="28"/>
        </w:rPr>
        <w:t>trình</w:t>
      </w:r>
      <w:r w:rsidRPr="007032B3">
        <w:rPr>
          <w:spacing w:val="1"/>
          <w:sz w:val="28"/>
          <w:szCs w:val="28"/>
        </w:rPr>
        <w:t xml:space="preserve"> </w:t>
      </w:r>
      <w:r w:rsidRPr="007032B3">
        <w:rPr>
          <w:sz w:val="28"/>
          <w:szCs w:val="28"/>
        </w:rPr>
        <w:t>bày</w:t>
      </w:r>
      <w:r w:rsidRPr="007032B3">
        <w:rPr>
          <w:spacing w:val="-7"/>
          <w:sz w:val="28"/>
          <w:szCs w:val="28"/>
        </w:rPr>
        <w:t xml:space="preserve"> </w:t>
      </w:r>
      <w:r w:rsidRPr="007032B3">
        <w:rPr>
          <w:sz w:val="28"/>
          <w:szCs w:val="28"/>
        </w:rPr>
        <w:t>các</w:t>
      </w:r>
      <w:r w:rsidRPr="007032B3">
        <w:rPr>
          <w:spacing w:val="-2"/>
          <w:sz w:val="28"/>
          <w:szCs w:val="28"/>
        </w:rPr>
        <w:t xml:space="preserve"> </w:t>
      </w:r>
      <w:r w:rsidRPr="007032B3">
        <w:rPr>
          <w:sz w:val="28"/>
          <w:szCs w:val="28"/>
        </w:rPr>
        <w:t>thông</w:t>
      </w:r>
      <w:r w:rsidRPr="007032B3">
        <w:rPr>
          <w:spacing w:val="-7"/>
          <w:sz w:val="28"/>
          <w:szCs w:val="28"/>
        </w:rPr>
        <w:t xml:space="preserve"> </w:t>
      </w:r>
      <w:r w:rsidRPr="007032B3">
        <w:rPr>
          <w:sz w:val="28"/>
          <w:szCs w:val="28"/>
        </w:rPr>
        <w:t>tin</w:t>
      </w:r>
      <w:r w:rsidRPr="007032B3">
        <w:rPr>
          <w:spacing w:val="-7"/>
          <w:sz w:val="28"/>
          <w:szCs w:val="28"/>
        </w:rPr>
        <w:t xml:space="preserve"> </w:t>
      </w:r>
      <w:r w:rsidRPr="007032B3">
        <w:rPr>
          <w:sz w:val="28"/>
          <w:szCs w:val="28"/>
        </w:rPr>
        <w:t>sau:</w:t>
      </w:r>
      <w:r w:rsidRPr="007032B3">
        <w:rPr>
          <w:spacing w:val="-7"/>
          <w:sz w:val="28"/>
          <w:szCs w:val="28"/>
        </w:rPr>
        <w:t xml:space="preserve"> </w:t>
      </w:r>
      <w:r w:rsidRPr="007032B3">
        <w:rPr>
          <w:sz w:val="28"/>
          <w:szCs w:val="28"/>
        </w:rPr>
        <w:t>(i)</w:t>
      </w:r>
      <w:r w:rsidRPr="007032B3">
        <w:rPr>
          <w:spacing w:val="-4"/>
          <w:sz w:val="28"/>
          <w:szCs w:val="28"/>
        </w:rPr>
        <w:t xml:space="preserve"> </w:t>
      </w:r>
      <w:r w:rsidRPr="007032B3">
        <w:rPr>
          <w:sz w:val="28"/>
          <w:szCs w:val="28"/>
        </w:rPr>
        <w:t>Tên, địa chỉ, chữ ký/con dấu của phòng thí nghiệm; (ii) Sản phẩm thử</w:t>
      </w:r>
      <w:r w:rsidRPr="007032B3">
        <w:rPr>
          <w:spacing w:val="-51"/>
          <w:sz w:val="28"/>
          <w:szCs w:val="28"/>
        </w:rPr>
        <w:t xml:space="preserve"> </w:t>
      </w:r>
      <w:r w:rsidRPr="007032B3">
        <w:rPr>
          <w:sz w:val="28"/>
          <w:szCs w:val="28"/>
        </w:rPr>
        <w:t xml:space="preserve">nghiệm, hạng mục thử nghiệm, </w:t>
      </w:r>
      <w:r w:rsidRPr="007032B3">
        <w:rPr>
          <w:spacing w:val="2"/>
          <w:sz w:val="28"/>
          <w:szCs w:val="28"/>
        </w:rPr>
        <w:t xml:space="preserve">tiêu </w:t>
      </w:r>
      <w:r w:rsidRPr="007032B3">
        <w:rPr>
          <w:sz w:val="28"/>
          <w:szCs w:val="28"/>
        </w:rPr>
        <w:t>chuẩn áp dụng, khách hàng, ngày thử nghiệm, ngày phát hành,</w:t>
      </w:r>
      <w:r w:rsidRPr="007032B3">
        <w:rPr>
          <w:spacing w:val="-27"/>
          <w:sz w:val="28"/>
          <w:szCs w:val="28"/>
        </w:rPr>
        <w:t xml:space="preserve"> </w:t>
      </w:r>
      <w:r w:rsidRPr="007032B3">
        <w:rPr>
          <w:sz w:val="28"/>
          <w:szCs w:val="28"/>
        </w:rPr>
        <w:t>nơi</w:t>
      </w:r>
      <w:r w:rsidRPr="007032B3">
        <w:rPr>
          <w:spacing w:val="-31"/>
          <w:sz w:val="28"/>
          <w:szCs w:val="28"/>
        </w:rPr>
        <w:t xml:space="preserve"> </w:t>
      </w:r>
      <w:r w:rsidRPr="007032B3">
        <w:rPr>
          <w:sz w:val="28"/>
          <w:szCs w:val="28"/>
        </w:rPr>
        <w:t>thử</w:t>
      </w:r>
      <w:r w:rsidRPr="007032B3">
        <w:rPr>
          <w:spacing w:val="-36"/>
          <w:sz w:val="28"/>
          <w:szCs w:val="28"/>
        </w:rPr>
        <w:t xml:space="preserve"> </w:t>
      </w:r>
      <w:r w:rsidRPr="007032B3">
        <w:rPr>
          <w:sz w:val="28"/>
          <w:szCs w:val="28"/>
        </w:rPr>
        <w:t>nghiệm,</w:t>
      </w:r>
      <w:r w:rsidRPr="007032B3">
        <w:rPr>
          <w:spacing w:val="-30"/>
          <w:sz w:val="28"/>
          <w:szCs w:val="28"/>
        </w:rPr>
        <w:t xml:space="preserve"> </w:t>
      </w:r>
      <w:r w:rsidRPr="007032B3">
        <w:rPr>
          <w:sz w:val="28"/>
          <w:szCs w:val="28"/>
        </w:rPr>
        <w:t>chi</w:t>
      </w:r>
      <w:r w:rsidRPr="007032B3">
        <w:rPr>
          <w:spacing w:val="-31"/>
          <w:sz w:val="28"/>
          <w:szCs w:val="28"/>
        </w:rPr>
        <w:t xml:space="preserve"> </w:t>
      </w:r>
      <w:r w:rsidRPr="007032B3">
        <w:rPr>
          <w:sz w:val="28"/>
          <w:szCs w:val="28"/>
        </w:rPr>
        <w:t>tiết</w:t>
      </w:r>
      <w:r w:rsidRPr="007032B3">
        <w:rPr>
          <w:spacing w:val="-29"/>
          <w:sz w:val="28"/>
          <w:szCs w:val="28"/>
        </w:rPr>
        <w:t xml:space="preserve"> </w:t>
      </w:r>
      <w:r w:rsidRPr="007032B3">
        <w:rPr>
          <w:sz w:val="28"/>
          <w:szCs w:val="28"/>
        </w:rPr>
        <w:t>thử</w:t>
      </w:r>
      <w:r w:rsidRPr="007032B3">
        <w:rPr>
          <w:spacing w:val="-36"/>
          <w:sz w:val="28"/>
          <w:szCs w:val="28"/>
        </w:rPr>
        <w:t xml:space="preserve"> </w:t>
      </w:r>
      <w:r w:rsidRPr="007032B3">
        <w:rPr>
          <w:sz w:val="28"/>
          <w:szCs w:val="28"/>
        </w:rPr>
        <w:t>nghiệm,</w:t>
      </w:r>
      <w:r w:rsidRPr="007032B3">
        <w:rPr>
          <w:spacing w:val="-24"/>
          <w:sz w:val="28"/>
          <w:szCs w:val="28"/>
        </w:rPr>
        <w:t xml:space="preserve"> </w:t>
      </w:r>
      <w:r w:rsidRPr="007032B3">
        <w:rPr>
          <w:sz w:val="28"/>
          <w:szCs w:val="28"/>
        </w:rPr>
        <w:t>phương</w:t>
      </w:r>
      <w:r w:rsidRPr="007032B3">
        <w:rPr>
          <w:spacing w:val="-31"/>
          <w:sz w:val="28"/>
          <w:szCs w:val="28"/>
        </w:rPr>
        <w:t xml:space="preserve"> </w:t>
      </w:r>
      <w:r w:rsidRPr="007032B3">
        <w:rPr>
          <w:sz w:val="28"/>
          <w:szCs w:val="28"/>
        </w:rPr>
        <w:t>pháp</w:t>
      </w:r>
      <w:r w:rsidRPr="007032B3">
        <w:rPr>
          <w:spacing w:val="-31"/>
          <w:sz w:val="28"/>
          <w:szCs w:val="28"/>
        </w:rPr>
        <w:t xml:space="preserve"> </w:t>
      </w:r>
      <w:r w:rsidRPr="007032B3">
        <w:rPr>
          <w:sz w:val="28"/>
          <w:szCs w:val="28"/>
        </w:rPr>
        <w:t>thử</w:t>
      </w:r>
      <w:r w:rsidRPr="007032B3">
        <w:rPr>
          <w:spacing w:val="-34"/>
          <w:sz w:val="28"/>
          <w:szCs w:val="28"/>
        </w:rPr>
        <w:t xml:space="preserve"> </w:t>
      </w:r>
      <w:r w:rsidRPr="007032B3">
        <w:rPr>
          <w:sz w:val="28"/>
          <w:szCs w:val="28"/>
        </w:rPr>
        <w:t>nghiệm,</w:t>
      </w:r>
      <w:r w:rsidRPr="007032B3">
        <w:rPr>
          <w:spacing w:val="-27"/>
          <w:sz w:val="28"/>
          <w:szCs w:val="28"/>
        </w:rPr>
        <w:t xml:space="preserve"> </w:t>
      </w:r>
      <w:r w:rsidRPr="007032B3">
        <w:rPr>
          <w:sz w:val="28"/>
          <w:szCs w:val="28"/>
        </w:rPr>
        <w:t>kết</w:t>
      </w:r>
      <w:r w:rsidRPr="007032B3">
        <w:rPr>
          <w:spacing w:val="-31"/>
          <w:sz w:val="28"/>
          <w:szCs w:val="28"/>
        </w:rPr>
        <w:t xml:space="preserve"> </w:t>
      </w:r>
      <w:r w:rsidRPr="007032B3">
        <w:rPr>
          <w:sz w:val="28"/>
          <w:szCs w:val="28"/>
        </w:rPr>
        <w:t>quả</w:t>
      </w:r>
      <w:r w:rsidRPr="007032B3">
        <w:rPr>
          <w:spacing w:val="-37"/>
          <w:sz w:val="28"/>
          <w:szCs w:val="28"/>
        </w:rPr>
        <w:t xml:space="preserve"> </w:t>
      </w:r>
      <w:r w:rsidRPr="007032B3">
        <w:rPr>
          <w:sz w:val="28"/>
          <w:szCs w:val="28"/>
        </w:rPr>
        <w:t>thử nghiệm,...;</w:t>
      </w:r>
      <w:r w:rsidRPr="007032B3">
        <w:rPr>
          <w:spacing w:val="-35"/>
          <w:sz w:val="28"/>
          <w:szCs w:val="28"/>
        </w:rPr>
        <w:t xml:space="preserve"> </w:t>
      </w:r>
      <w:r w:rsidRPr="007032B3">
        <w:rPr>
          <w:sz w:val="28"/>
          <w:szCs w:val="28"/>
        </w:rPr>
        <w:t>(iii)</w:t>
      </w:r>
      <w:r w:rsidRPr="007032B3">
        <w:rPr>
          <w:spacing w:val="-33"/>
          <w:sz w:val="28"/>
          <w:szCs w:val="28"/>
        </w:rPr>
        <w:t xml:space="preserve"> </w:t>
      </w:r>
      <w:r w:rsidRPr="007032B3">
        <w:rPr>
          <w:sz w:val="28"/>
          <w:szCs w:val="28"/>
        </w:rPr>
        <w:t>Loại,</w:t>
      </w:r>
      <w:r w:rsidRPr="007032B3">
        <w:rPr>
          <w:spacing w:val="-33"/>
          <w:sz w:val="28"/>
          <w:szCs w:val="28"/>
        </w:rPr>
        <w:t xml:space="preserve"> </w:t>
      </w:r>
      <w:r w:rsidRPr="007032B3">
        <w:rPr>
          <w:sz w:val="28"/>
          <w:szCs w:val="28"/>
        </w:rPr>
        <w:t>nhà</w:t>
      </w:r>
      <w:r w:rsidRPr="007032B3">
        <w:rPr>
          <w:spacing w:val="-34"/>
          <w:sz w:val="28"/>
          <w:szCs w:val="28"/>
        </w:rPr>
        <w:t xml:space="preserve"> </w:t>
      </w:r>
      <w:r w:rsidRPr="007032B3">
        <w:rPr>
          <w:spacing w:val="2"/>
          <w:sz w:val="28"/>
          <w:szCs w:val="28"/>
        </w:rPr>
        <w:t>sản</w:t>
      </w:r>
      <w:r w:rsidRPr="007032B3">
        <w:rPr>
          <w:spacing w:val="-37"/>
          <w:sz w:val="28"/>
          <w:szCs w:val="28"/>
        </w:rPr>
        <w:t xml:space="preserve"> </w:t>
      </w:r>
      <w:r w:rsidRPr="007032B3">
        <w:rPr>
          <w:sz w:val="28"/>
          <w:szCs w:val="28"/>
        </w:rPr>
        <w:t>xuất,</w:t>
      </w:r>
      <w:r w:rsidRPr="007032B3">
        <w:rPr>
          <w:spacing w:val="-33"/>
          <w:sz w:val="28"/>
          <w:szCs w:val="28"/>
        </w:rPr>
        <w:t xml:space="preserve"> </w:t>
      </w:r>
      <w:r w:rsidRPr="007032B3">
        <w:rPr>
          <w:sz w:val="28"/>
          <w:szCs w:val="28"/>
        </w:rPr>
        <w:t>nước</w:t>
      </w:r>
      <w:r w:rsidRPr="007032B3">
        <w:rPr>
          <w:spacing w:val="-34"/>
          <w:sz w:val="28"/>
          <w:szCs w:val="28"/>
        </w:rPr>
        <w:t xml:space="preserve"> </w:t>
      </w:r>
      <w:r w:rsidRPr="007032B3">
        <w:rPr>
          <w:sz w:val="28"/>
          <w:szCs w:val="28"/>
        </w:rPr>
        <w:t>sản</w:t>
      </w:r>
      <w:r w:rsidRPr="007032B3">
        <w:rPr>
          <w:spacing w:val="-34"/>
          <w:sz w:val="28"/>
          <w:szCs w:val="28"/>
        </w:rPr>
        <w:t xml:space="preserve"> </w:t>
      </w:r>
      <w:r w:rsidRPr="007032B3">
        <w:rPr>
          <w:sz w:val="28"/>
          <w:szCs w:val="28"/>
        </w:rPr>
        <w:t>xuất</w:t>
      </w:r>
      <w:r w:rsidRPr="007032B3">
        <w:rPr>
          <w:spacing w:val="-35"/>
          <w:sz w:val="28"/>
          <w:szCs w:val="28"/>
        </w:rPr>
        <w:t xml:space="preserve"> </w:t>
      </w:r>
      <w:r w:rsidRPr="007032B3">
        <w:rPr>
          <w:sz w:val="28"/>
          <w:szCs w:val="28"/>
        </w:rPr>
        <w:t>của</w:t>
      </w:r>
      <w:r w:rsidRPr="007032B3">
        <w:rPr>
          <w:spacing w:val="-34"/>
          <w:sz w:val="28"/>
          <w:szCs w:val="28"/>
        </w:rPr>
        <w:t xml:space="preserve"> </w:t>
      </w:r>
      <w:r w:rsidRPr="007032B3">
        <w:rPr>
          <w:sz w:val="28"/>
          <w:szCs w:val="28"/>
        </w:rPr>
        <w:t>sản</w:t>
      </w:r>
      <w:r w:rsidRPr="007032B3">
        <w:rPr>
          <w:spacing w:val="-37"/>
          <w:sz w:val="28"/>
          <w:szCs w:val="28"/>
        </w:rPr>
        <w:t xml:space="preserve"> </w:t>
      </w:r>
      <w:r w:rsidRPr="007032B3">
        <w:rPr>
          <w:sz w:val="28"/>
          <w:szCs w:val="28"/>
        </w:rPr>
        <w:t>phẩm</w:t>
      </w:r>
      <w:r w:rsidRPr="007032B3">
        <w:rPr>
          <w:spacing w:val="-37"/>
          <w:sz w:val="28"/>
          <w:szCs w:val="28"/>
        </w:rPr>
        <w:t xml:space="preserve"> </w:t>
      </w:r>
      <w:r w:rsidRPr="007032B3">
        <w:rPr>
          <w:sz w:val="28"/>
          <w:szCs w:val="28"/>
        </w:rPr>
        <w:t>thử</w:t>
      </w:r>
      <w:r w:rsidRPr="007032B3">
        <w:rPr>
          <w:spacing w:val="-42"/>
          <w:sz w:val="28"/>
          <w:szCs w:val="28"/>
        </w:rPr>
        <w:t xml:space="preserve"> </w:t>
      </w:r>
      <w:r w:rsidRPr="007032B3">
        <w:rPr>
          <w:sz w:val="28"/>
          <w:szCs w:val="28"/>
        </w:rPr>
        <w:t>nghiệm.</w:t>
      </w:r>
    </w:p>
    <w:p w14:paraId="0ACB6723" w14:textId="77777777" w:rsidR="003E10F7" w:rsidRPr="007032B3" w:rsidRDefault="003E10F7" w:rsidP="0012702C">
      <w:pPr>
        <w:numPr>
          <w:ilvl w:val="0"/>
          <w:numId w:val="88"/>
        </w:numPr>
        <w:tabs>
          <w:tab w:val="left" w:pos="503"/>
        </w:tabs>
        <w:kinsoku w:val="0"/>
        <w:overflowPunct w:val="0"/>
        <w:spacing w:before="3" w:after="120" w:line="320" w:lineRule="exact"/>
        <w:ind w:left="300" w:hanging="357"/>
        <w:rPr>
          <w:b/>
          <w:bCs/>
          <w:sz w:val="28"/>
          <w:szCs w:val="28"/>
        </w:rPr>
      </w:pPr>
      <w:r w:rsidRPr="007032B3">
        <w:rPr>
          <w:b/>
          <w:bCs/>
          <w:sz w:val="28"/>
          <w:szCs w:val="28"/>
        </w:rPr>
        <w:lastRenderedPageBreak/>
        <w:t>Bảng yêu cầu về đặc tính kỹ thuật</w:t>
      </w:r>
    </w:p>
    <w:tbl>
      <w:tblPr>
        <w:tblW w:w="98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53"/>
        <w:gridCol w:w="3418"/>
        <w:gridCol w:w="1051"/>
        <w:gridCol w:w="3520"/>
        <w:gridCol w:w="1160"/>
      </w:tblGrid>
      <w:tr w:rsidR="003E10F7" w:rsidRPr="007032B3" w14:paraId="73BC0051" w14:textId="77777777" w:rsidTr="007032B3">
        <w:trPr>
          <w:trHeight w:hRule="exact" w:val="1288"/>
          <w:tblHeader/>
          <w:jc w:val="center"/>
        </w:trPr>
        <w:tc>
          <w:tcPr>
            <w:tcW w:w="653" w:type="dxa"/>
            <w:vAlign w:val="center"/>
          </w:tcPr>
          <w:p w14:paraId="384056D3" w14:textId="77777777" w:rsidR="003E10F7" w:rsidRPr="007032B3" w:rsidRDefault="003E10F7" w:rsidP="00037772">
            <w:pPr>
              <w:spacing w:line="296" w:lineRule="exact"/>
              <w:ind w:left="128" w:right="128"/>
              <w:jc w:val="center"/>
              <w:rPr>
                <w:b/>
              </w:rPr>
            </w:pPr>
            <w:r w:rsidRPr="007032B3">
              <w:rPr>
                <w:b/>
              </w:rPr>
              <w:t>TT</w:t>
            </w:r>
          </w:p>
        </w:tc>
        <w:tc>
          <w:tcPr>
            <w:tcW w:w="3418" w:type="dxa"/>
            <w:vAlign w:val="center"/>
          </w:tcPr>
          <w:p w14:paraId="174F9D78" w14:textId="77777777" w:rsidR="003E10F7" w:rsidRPr="007032B3" w:rsidRDefault="003E10F7" w:rsidP="00037772">
            <w:pPr>
              <w:spacing w:line="296" w:lineRule="exact"/>
              <w:ind w:left="1128"/>
              <w:jc w:val="center"/>
              <w:rPr>
                <w:b/>
              </w:rPr>
            </w:pPr>
            <w:r w:rsidRPr="007032B3">
              <w:rPr>
                <w:b/>
              </w:rPr>
              <w:t>Hạng mục</w:t>
            </w:r>
          </w:p>
        </w:tc>
        <w:tc>
          <w:tcPr>
            <w:tcW w:w="1051" w:type="dxa"/>
            <w:vAlign w:val="center"/>
          </w:tcPr>
          <w:p w14:paraId="6458BCA3" w14:textId="77777777" w:rsidR="003E10F7" w:rsidRPr="007032B3" w:rsidRDefault="003E10F7" w:rsidP="00037772">
            <w:pPr>
              <w:spacing w:line="296" w:lineRule="exact"/>
              <w:ind w:left="168"/>
              <w:jc w:val="center"/>
              <w:rPr>
                <w:b/>
              </w:rPr>
            </w:pPr>
            <w:r w:rsidRPr="007032B3">
              <w:rPr>
                <w:b/>
              </w:rPr>
              <w:t>Đơn vị đo</w:t>
            </w:r>
          </w:p>
        </w:tc>
        <w:tc>
          <w:tcPr>
            <w:tcW w:w="3520" w:type="dxa"/>
            <w:vAlign w:val="center"/>
          </w:tcPr>
          <w:p w14:paraId="3B49B453" w14:textId="77777777" w:rsidR="003E10F7" w:rsidRPr="007032B3" w:rsidRDefault="003E10F7" w:rsidP="00037772">
            <w:pPr>
              <w:spacing w:line="296" w:lineRule="exact"/>
              <w:ind w:left="99" w:right="106"/>
              <w:jc w:val="center"/>
              <w:rPr>
                <w:b/>
              </w:rPr>
            </w:pPr>
            <w:r w:rsidRPr="007032B3">
              <w:rPr>
                <w:b/>
              </w:rPr>
              <w:t>Yêu cầu</w:t>
            </w:r>
          </w:p>
        </w:tc>
        <w:tc>
          <w:tcPr>
            <w:tcW w:w="1160" w:type="dxa"/>
            <w:vAlign w:val="center"/>
          </w:tcPr>
          <w:p w14:paraId="15979857" w14:textId="77777777" w:rsidR="003E10F7" w:rsidRPr="007032B3" w:rsidRDefault="003E10F7" w:rsidP="00037772">
            <w:pPr>
              <w:spacing w:line="296" w:lineRule="exact"/>
              <w:ind w:left="99" w:right="106"/>
              <w:jc w:val="center"/>
              <w:rPr>
                <w:b/>
              </w:rPr>
            </w:pPr>
            <w:r w:rsidRPr="007032B3">
              <w:rPr>
                <w:b/>
              </w:rPr>
              <w:t>Đề nghị &amp; cam kết</w:t>
            </w:r>
          </w:p>
        </w:tc>
      </w:tr>
      <w:tr w:rsidR="003E10F7" w:rsidRPr="007032B3" w14:paraId="5E609E77" w14:textId="77777777" w:rsidTr="007032B3">
        <w:trPr>
          <w:trHeight w:hRule="exact" w:val="307"/>
          <w:jc w:val="center"/>
        </w:trPr>
        <w:tc>
          <w:tcPr>
            <w:tcW w:w="653" w:type="dxa"/>
          </w:tcPr>
          <w:p w14:paraId="0E6524E8" w14:textId="77777777" w:rsidR="003E10F7" w:rsidRPr="007032B3" w:rsidRDefault="003E10F7" w:rsidP="00037772">
            <w:pPr>
              <w:spacing w:line="291" w:lineRule="exact"/>
              <w:ind w:right="2"/>
              <w:jc w:val="center"/>
              <w:rPr>
                <w:sz w:val="28"/>
                <w:szCs w:val="28"/>
              </w:rPr>
            </w:pPr>
            <w:r w:rsidRPr="007032B3">
              <w:rPr>
                <w:w w:val="99"/>
                <w:sz w:val="28"/>
                <w:szCs w:val="28"/>
              </w:rPr>
              <w:t>1</w:t>
            </w:r>
          </w:p>
        </w:tc>
        <w:tc>
          <w:tcPr>
            <w:tcW w:w="3418" w:type="dxa"/>
          </w:tcPr>
          <w:p w14:paraId="594586F6" w14:textId="77777777" w:rsidR="003E10F7" w:rsidRPr="007032B3" w:rsidRDefault="003E10F7" w:rsidP="00037772">
            <w:pPr>
              <w:spacing w:line="291" w:lineRule="exact"/>
              <w:ind w:left="100"/>
              <w:rPr>
                <w:sz w:val="28"/>
                <w:szCs w:val="28"/>
              </w:rPr>
            </w:pPr>
            <w:r w:rsidRPr="007032B3">
              <w:rPr>
                <w:sz w:val="28"/>
                <w:szCs w:val="28"/>
              </w:rPr>
              <w:t>Nhà sản xuất</w:t>
            </w:r>
          </w:p>
        </w:tc>
        <w:tc>
          <w:tcPr>
            <w:tcW w:w="1051" w:type="dxa"/>
          </w:tcPr>
          <w:p w14:paraId="5B576B6D" w14:textId="77777777" w:rsidR="003E10F7" w:rsidRPr="007032B3" w:rsidRDefault="003E10F7" w:rsidP="00037772">
            <w:pPr>
              <w:rPr>
                <w:sz w:val="28"/>
                <w:szCs w:val="28"/>
              </w:rPr>
            </w:pPr>
          </w:p>
        </w:tc>
        <w:tc>
          <w:tcPr>
            <w:tcW w:w="3520" w:type="dxa"/>
          </w:tcPr>
          <w:p w14:paraId="43C10931" w14:textId="77777777" w:rsidR="003E10F7" w:rsidRPr="007032B3" w:rsidRDefault="003E10F7" w:rsidP="007032B3">
            <w:pPr>
              <w:spacing w:line="291" w:lineRule="exact"/>
              <w:ind w:left="99" w:right="101"/>
              <w:jc w:val="center"/>
            </w:pPr>
            <w:r w:rsidRPr="007032B3">
              <w:t>Nêu cụ</w:t>
            </w:r>
            <w:r w:rsidRPr="007032B3">
              <w:rPr>
                <w:spacing w:val="-52"/>
              </w:rPr>
              <w:t xml:space="preserve"> </w:t>
            </w:r>
            <w:r w:rsidRPr="007032B3">
              <w:t>thể</w:t>
            </w:r>
          </w:p>
        </w:tc>
        <w:tc>
          <w:tcPr>
            <w:tcW w:w="1160" w:type="dxa"/>
          </w:tcPr>
          <w:p w14:paraId="5F8A7969" w14:textId="77777777" w:rsidR="003E10F7" w:rsidRPr="007032B3" w:rsidRDefault="003E10F7" w:rsidP="00037772">
            <w:pPr>
              <w:spacing w:line="291" w:lineRule="exact"/>
              <w:ind w:left="99" w:right="101"/>
              <w:rPr>
                <w:sz w:val="28"/>
                <w:szCs w:val="28"/>
              </w:rPr>
            </w:pPr>
          </w:p>
        </w:tc>
      </w:tr>
      <w:tr w:rsidR="003E10F7" w:rsidRPr="007032B3" w14:paraId="5A2C8303" w14:textId="77777777" w:rsidTr="007032B3">
        <w:trPr>
          <w:trHeight w:hRule="exact" w:val="312"/>
          <w:jc w:val="center"/>
        </w:trPr>
        <w:tc>
          <w:tcPr>
            <w:tcW w:w="653" w:type="dxa"/>
          </w:tcPr>
          <w:p w14:paraId="3BAC1598" w14:textId="77777777" w:rsidR="003E10F7" w:rsidRPr="007032B3" w:rsidRDefault="003E10F7" w:rsidP="00037772">
            <w:pPr>
              <w:spacing w:line="291" w:lineRule="exact"/>
              <w:ind w:right="2"/>
              <w:jc w:val="center"/>
              <w:rPr>
                <w:sz w:val="28"/>
                <w:szCs w:val="28"/>
              </w:rPr>
            </w:pPr>
            <w:r w:rsidRPr="007032B3">
              <w:rPr>
                <w:w w:val="99"/>
                <w:sz w:val="28"/>
                <w:szCs w:val="28"/>
              </w:rPr>
              <w:t>2</w:t>
            </w:r>
          </w:p>
        </w:tc>
        <w:tc>
          <w:tcPr>
            <w:tcW w:w="3418" w:type="dxa"/>
          </w:tcPr>
          <w:p w14:paraId="53C5444E" w14:textId="77777777" w:rsidR="003E10F7" w:rsidRPr="007032B3" w:rsidRDefault="003E10F7" w:rsidP="00037772">
            <w:pPr>
              <w:spacing w:line="291" w:lineRule="exact"/>
              <w:ind w:left="100"/>
              <w:rPr>
                <w:sz w:val="28"/>
                <w:szCs w:val="28"/>
              </w:rPr>
            </w:pPr>
            <w:r w:rsidRPr="007032B3">
              <w:rPr>
                <w:sz w:val="28"/>
                <w:szCs w:val="28"/>
              </w:rPr>
              <w:t>Mã hiệu sản phẩm</w:t>
            </w:r>
          </w:p>
        </w:tc>
        <w:tc>
          <w:tcPr>
            <w:tcW w:w="1051" w:type="dxa"/>
          </w:tcPr>
          <w:p w14:paraId="51DA473E" w14:textId="77777777" w:rsidR="003E10F7" w:rsidRPr="007032B3" w:rsidRDefault="003E10F7" w:rsidP="00037772">
            <w:pPr>
              <w:rPr>
                <w:sz w:val="28"/>
                <w:szCs w:val="28"/>
              </w:rPr>
            </w:pPr>
          </w:p>
        </w:tc>
        <w:tc>
          <w:tcPr>
            <w:tcW w:w="3520" w:type="dxa"/>
          </w:tcPr>
          <w:p w14:paraId="3DEBE65F" w14:textId="77777777" w:rsidR="003E10F7" w:rsidRPr="007032B3" w:rsidRDefault="003E10F7" w:rsidP="007032B3">
            <w:pPr>
              <w:spacing w:line="291" w:lineRule="exact"/>
              <w:ind w:left="99" w:right="101"/>
              <w:jc w:val="center"/>
            </w:pPr>
            <w:r w:rsidRPr="007032B3">
              <w:t>Nêu cụ</w:t>
            </w:r>
            <w:r w:rsidRPr="007032B3">
              <w:rPr>
                <w:spacing w:val="-52"/>
              </w:rPr>
              <w:t xml:space="preserve"> </w:t>
            </w:r>
            <w:r w:rsidRPr="007032B3">
              <w:t>thể</w:t>
            </w:r>
          </w:p>
        </w:tc>
        <w:tc>
          <w:tcPr>
            <w:tcW w:w="1160" w:type="dxa"/>
          </w:tcPr>
          <w:p w14:paraId="1DF1A3FA" w14:textId="77777777" w:rsidR="003E10F7" w:rsidRPr="007032B3" w:rsidRDefault="003E10F7" w:rsidP="00037772">
            <w:pPr>
              <w:spacing w:line="291" w:lineRule="exact"/>
              <w:ind w:left="99" w:right="101"/>
              <w:rPr>
                <w:sz w:val="28"/>
                <w:szCs w:val="28"/>
              </w:rPr>
            </w:pPr>
          </w:p>
        </w:tc>
      </w:tr>
      <w:tr w:rsidR="003E10F7" w:rsidRPr="007032B3" w14:paraId="03785E61" w14:textId="77777777" w:rsidTr="007032B3">
        <w:trPr>
          <w:trHeight w:hRule="exact" w:val="307"/>
          <w:jc w:val="center"/>
        </w:trPr>
        <w:tc>
          <w:tcPr>
            <w:tcW w:w="653" w:type="dxa"/>
          </w:tcPr>
          <w:p w14:paraId="78AAF815" w14:textId="77777777" w:rsidR="003E10F7" w:rsidRPr="007032B3" w:rsidRDefault="003E10F7" w:rsidP="00037772">
            <w:pPr>
              <w:spacing w:line="291" w:lineRule="exact"/>
              <w:ind w:right="2"/>
              <w:jc w:val="center"/>
              <w:rPr>
                <w:sz w:val="28"/>
                <w:szCs w:val="28"/>
              </w:rPr>
            </w:pPr>
            <w:r w:rsidRPr="007032B3">
              <w:rPr>
                <w:w w:val="99"/>
                <w:sz w:val="28"/>
                <w:szCs w:val="28"/>
              </w:rPr>
              <w:t>3</w:t>
            </w:r>
          </w:p>
        </w:tc>
        <w:tc>
          <w:tcPr>
            <w:tcW w:w="3418" w:type="dxa"/>
          </w:tcPr>
          <w:p w14:paraId="51FC3058" w14:textId="77777777" w:rsidR="003E10F7" w:rsidRPr="007032B3" w:rsidRDefault="003E10F7" w:rsidP="00037772">
            <w:pPr>
              <w:spacing w:line="291" w:lineRule="exact"/>
              <w:ind w:left="100"/>
              <w:rPr>
                <w:sz w:val="28"/>
                <w:szCs w:val="28"/>
              </w:rPr>
            </w:pPr>
            <w:r w:rsidRPr="007032B3">
              <w:rPr>
                <w:w w:val="95"/>
                <w:sz w:val="28"/>
                <w:szCs w:val="28"/>
              </w:rPr>
              <w:t>Nước sản xuất</w:t>
            </w:r>
          </w:p>
        </w:tc>
        <w:tc>
          <w:tcPr>
            <w:tcW w:w="1051" w:type="dxa"/>
          </w:tcPr>
          <w:p w14:paraId="52D77D67" w14:textId="77777777" w:rsidR="003E10F7" w:rsidRPr="007032B3" w:rsidRDefault="003E10F7" w:rsidP="00037772">
            <w:pPr>
              <w:rPr>
                <w:sz w:val="28"/>
                <w:szCs w:val="28"/>
              </w:rPr>
            </w:pPr>
          </w:p>
        </w:tc>
        <w:tc>
          <w:tcPr>
            <w:tcW w:w="3520" w:type="dxa"/>
          </w:tcPr>
          <w:p w14:paraId="2FF2C5AA" w14:textId="77777777" w:rsidR="003E10F7" w:rsidRPr="007032B3" w:rsidRDefault="003E10F7" w:rsidP="007032B3">
            <w:pPr>
              <w:spacing w:line="291" w:lineRule="exact"/>
              <w:ind w:left="99" w:right="101"/>
              <w:jc w:val="center"/>
            </w:pPr>
            <w:r w:rsidRPr="007032B3">
              <w:t>Nêu cụ</w:t>
            </w:r>
            <w:r w:rsidRPr="007032B3">
              <w:rPr>
                <w:spacing w:val="-52"/>
              </w:rPr>
              <w:t xml:space="preserve"> </w:t>
            </w:r>
            <w:r w:rsidRPr="007032B3">
              <w:t>thể</w:t>
            </w:r>
          </w:p>
        </w:tc>
        <w:tc>
          <w:tcPr>
            <w:tcW w:w="1160" w:type="dxa"/>
          </w:tcPr>
          <w:p w14:paraId="0F95DE28" w14:textId="77777777" w:rsidR="003E10F7" w:rsidRPr="007032B3" w:rsidRDefault="003E10F7" w:rsidP="00037772">
            <w:pPr>
              <w:spacing w:line="291" w:lineRule="exact"/>
              <w:ind w:left="99" w:right="101"/>
              <w:rPr>
                <w:sz w:val="28"/>
                <w:szCs w:val="28"/>
              </w:rPr>
            </w:pPr>
          </w:p>
        </w:tc>
      </w:tr>
      <w:tr w:rsidR="003E10F7" w:rsidRPr="007032B3" w14:paraId="79030D91" w14:textId="77777777" w:rsidTr="007032B3">
        <w:trPr>
          <w:trHeight w:hRule="exact" w:val="307"/>
          <w:jc w:val="center"/>
        </w:trPr>
        <w:tc>
          <w:tcPr>
            <w:tcW w:w="653" w:type="dxa"/>
          </w:tcPr>
          <w:p w14:paraId="3BC96B68" w14:textId="77777777" w:rsidR="003E10F7" w:rsidRPr="007032B3" w:rsidRDefault="003E10F7" w:rsidP="00037772">
            <w:pPr>
              <w:spacing w:line="291" w:lineRule="exact"/>
              <w:ind w:right="2"/>
              <w:jc w:val="center"/>
              <w:rPr>
                <w:sz w:val="28"/>
                <w:szCs w:val="28"/>
              </w:rPr>
            </w:pPr>
            <w:r w:rsidRPr="007032B3">
              <w:rPr>
                <w:w w:val="99"/>
                <w:sz w:val="28"/>
                <w:szCs w:val="28"/>
              </w:rPr>
              <w:t>4</w:t>
            </w:r>
          </w:p>
        </w:tc>
        <w:tc>
          <w:tcPr>
            <w:tcW w:w="3418" w:type="dxa"/>
          </w:tcPr>
          <w:p w14:paraId="392A4927" w14:textId="77777777" w:rsidR="003E10F7" w:rsidRPr="007032B3" w:rsidRDefault="003E10F7" w:rsidP="00037772">
            <w:pPr>
              <w:spacing w:line="291" w:lineRule="exact"/>
              <w:ind w:left="100"/>
              <w:rPr>
                <w:sz w:val="28"/>
                <w:szCs w:val="28"/>
              </w:rPr>
            </w:pPr>
            <w:r w:rsidRPr="007032B3">
              <w:rPr>
                <w:sz w:val="28"/>
                <w:szCs w:val="28"/>
              </w:rPr>
              <w:t>Tiêu</w:t>
            </w:r>
            <w:r w:rsidRPr="007032B3">
              <w:rPr>
                <w:spacing w:val="-32"/>
                <w:sz w:val="28"/>
                <w:szCs w:val="28"/>
              </w:rPr>
              <w:t xml:space="preserve"> </w:t>
            </w:r>
            <w:r w:rsidRPr="007032B3">
              <w:rPr>
                <w:sz w:val="28"/>
                <w:szCs w:val="28"/>
              </w:rPr>
              <w:t>chuẩn</w:t>
            </w:r>
            <w:r w:rsidRPr="007032B3">
              <w:rPr>
                <w:spacing w:val="-32"/>
                <w:sz w:val="28"/>
                <w:szCs w:val="28"/>
              </w:rPr>
              <w:t xml:space="preserve"> </w:t>
            </w:r>
            <w:r w:rsidRPr="007032B3">
              <w:rPr>
                <w:sz w:val="28"/>
                <w:szCs w:val="28"/>
              </w:rPr>
              <w:t>quản</w:t>
            </w:r>
            <w:r w:rsidRPr="007032B3">
              <w:rPr>
                <w:spacing w:val="-32"/>
                <w:sz w:val="28"/>
                <w:szCs w:val="28"/>
              </w:rPr>
              <w:t xml:space="preserve"> </w:t>
            </w:r>
            <w:r w:rsidRPr="007032B3">
              <w:rPr>
                <w:sz w:val="28"/>
                <w:szCs w:val="28"/>
              </w:rPr>
              <w:t>lý</w:t>
            </w:r>
            <w:r w:rsidRPr="007032B3">
              <w:rPr>
                <w:spacing w:val="-32"/>
                <w:sz w:val="28"/>
                <w:szCs w:val="28"/>
              </w:rPr>
              <w:t xml:space="preserve"> </w:t>
            </w:r>
            <w:r w:rsidRPr="007032B3">
              <w:rPr>
                <w:sz w:val="28"/>
                <w:szCs w:val="28"/>
              </w:rPr>
              <w:t>chất</w:t>
            </w:r>
            <w:r w:rsidRPr="007032B3">
              <w:rPr>
                <w:spacing w:val="-32"/>
                <w:sz w:val="28"/>
                <w:szCs w:val="28"/>
              </w:rPr>
              <w:t xml:space="preserve"> </w:t>
            </w:r>
            <w:r w:rsidRPr="007032B3">
              <w:rPr>
                <w:sz w:val="28"/>
                <w:szCs w:val="28"/>
              </w:rPr>
              <w:t>lượng</w:t>
            </w:r>
          </w:p>
        </w:tc>
        <w:tc>
          <w:tcPr>
            <w:tcW w:w="1051" w:type="dxa"/>
          </w:tcPr>
          <w:p w14:paraId="264524E0" w14:textId="77777777" w:rsidR="003E10F7" w:rsidRPr="007032B3" w:rsidRDefault="003E10F7" w:rsidP="00037772">
            <w:pPr>
              <w:rPr>
                <w:sz w:val="28"/>
                <w:szCs w:val="28"/>
              </w:rPr>
            </w:pPr>
          </w:p>
        </w:tc>
        <w:tc>
          <w:tcPr>
            <w:tcW w:w="3520" w:type="dxa"/>
          </w:tcPr>
          <w:p w14:paraId="45A478B2" w14:textId="77777777" w:rsidR="003E10F7" w:rsidRPr="007032B3" w:rsidRDefault="003E10F7" w:rsidP="007032B3">
            <w:pPr>
              <w:spacing w:line="291" w:lineRule="exact"/>
              <w:ind w:left="99" w:right="101"/>
              <w:jc w:val="center"/>
            </w:pPr>
            <w:r w:rsidRPr="007032B3">
              <w:t>Nêu cụ</w:t>
            </w:r>
            <w:r w:rsidRPr="007032B3">
              <w:rPr>
                <w:spacing w:val="-52"/>
              </w:rPr>
              <w:t xml:space="preserve"> </w:t>
            </w:r>
            <w:r w:rsidRPr="007032B3">
              <w:t>thể</w:t>
            </w:r>
          </w:p>
        </w:tc>
        <w:tc>
          <w:tcPr>
            <w:tcW w:w="1160" w:type="dxa"/>
          </w:tcPr>
          <w:p w14:paraId="51B71DE7" w14:textId="77777777" w:rsidR="003E10F7" w:rsidRPr="007032B3" w:rsidRDefault="003E10F7" w:rsidP="00037772">
            <w:pPr>
              <w:spacing w:line="291" w:lineRule="exact"/>
              <w:ind w:left="99" w:right="101"/>
              <w:rPr>
                <w:sz w:val="28"/>
                <w:szCs w:val="28"/>
              </w:rPr>
            </w:pPr>
          </w:p>
        </w:tc>
      </w:tr>
      <w:tr w:rsidR="003E10F7" w:rsidRPr="007032B3" w14:paraId="019049F9" w14:textId="77777777" w:rsidTr="007032B3">
        <w:trPr>
          <w:trHeight w:hRule="exact" w:val="610"/>
          <w:jc w:val="center"/>
        </w:trPr>
        <w:tc>
          <w:tcPr>
            <w:tcW w:w="653" w:type="dxa"/>
          </w:tcPr>
          <w:p w14:paraId="052C6E0A" w14:textId="77777777" w:rsidR="003E10F7" w:rsidRPr="007032B3" w:rsidRDefault="003E10F7" w:rsidP="00037772">
            <w:pPr>
              <w:spacing w:before="141"/>
              <w:ind w:right="2"/>
              <w:jc w:val="center"/>
              <w:rPr>
                <w:sz w:val="28"/>
                <w:szCs w:val="28"/>
              </w:rPr>
            </w:pPr>
            <w:r w:rsidRPr="007032B3">
              <w:rPr>
                <w:w w:val="99"/>
                <w:sz w:val="28"/>
                <w:szCs w:val="28"/>
              </w:rPr>
              <w:t>5</w:t>
            </w:r>
          </w:p>
        </w:tc>
        <w:tc>
          <w:tcPr>
            <w:tcW w:w="3418" w:type="dxa"/>
          </w:tcPr>
          <w:p w14:paraId="14861A93" w14:textId="77777777" w:rsidR="003E10F7" w:rsidRPr="007032B3" w:rsidRDefault="003E10F7" w:rsidP="00037772">
            <w:pPr>
              <w:spacing w:line="291" w:lineRule="exact"/>
              <w:ind w:left="100"/>
              <w:rPr>
                <w:sz w:val="28"/>
                <w:szCs w:val="28"/>
              </w:rPr>
            </w:pPr>
            <w:r w:rsidRPr="007032B3">
              <w:rPr>
                <w:sz w:val="28"/>
                <w:szCs w:val="28"/>
              </w:rPr>
              <w:t>Tiêu chuẩn áp dụng</w:t>
            </w:r>
          </w:p>
        </w:tc>
        <w:tc>
          <w:tcPr>
            <w:tcW w:w="1051" w:type="dxa"/>
          </w:tcPr>
          <w:p w14:paraId="77B641EE" w14:textId="77777777" w:rsidR="003E10F7" w:rsidRPr="007032B3" w:rsidRDefault="003E10F7" w:rsidP="00037772">
            <w:pPr>
              <w:rPr>
                <w:sz w:val="28"/>
                <w:szCs w:val="28"/>
              </w:rPr>
            </w:pPr>
          </w:p>
        </w:tc>
        <w:tc>
          <w:tcPr>
            <w:tcW w:w="3520" w:type="dxa"/>
          </w:tcPr>
          <w:p w14:paraId="260C4112" w14:textId="77777777" w:rsidR="003E10F7" w:rsidRPr="007032B3" w:rsidRDefault="003E10F7" w:rsidP="007032B3">
            <w:pPr>
              <w:spacing w:line="291" w:lineRule="exact"/>
              <w:ind w:left="100"/>
              <w:jc w:val="center"/>
            </w:pPr>
            <w:r w:rsidRPr="007032B3">
              <w:t>HN  33-S-63,  IEC  61284</w:t>
            </w:r>
            <w:r w:rsidRPr="007032B3">
              <w:rPr>
                <w:spacing w:val="50"/>
              </w:rPr>
              <w:t xml:space="preserve"> </w:t>
            </w:r>
            <w:r w:rsidRPr="007032B3">
              <w:t>hoặc</w:t>
            </w:r>
          </w:p>
          <w:p w14:paraId="3F2921E3" w14:textId="77777777" w:rsidR="003E10F7" w:rsidRPr="007032B3" w:rsidRDefault="003E10F7" w:rsidP="007032B3">
            <w:pPr>
              <w:spacing w:before="2"/>
              <w:ind w:left="100"/>
              <w:jc w:val="center"/>
            </w:pPr>
            <w:r w:rsidRPr="007032B3">
              <w:rPr>
                <w:w w:val="90"/>
              </w:rPr>
              <w:t>tương đương</w:t>
            </w:r>
          </w:p>
        </w:tc>
        <w:tc>
          <w:tcPr>
            <w:tcW w:w="1160" w:type="dxa"/>
          </w:tcPr>
          <w:p w14:paraId="2805CCD8" w14:textId="77777777" w:rsidR="003E10F7" w:rsidRPr="007032B3" w:rsidRDefault="003E10F7" w:rsidP="00037772">
            <w:pPr>
              <w:spacing w:line="291" w:lineRule="exact"/>
              <w:ind w:left="100"/>
              <w:rPr>
                <w:sz w:val="28"/>
                <w:szCs w:val="28"/>
              </w:rPr>
            </w:pPr>
          </w:p>
        </w:tc>
      </w:tr>
      <w:tr w:rsidR="003E10F7" w:rsidRPr="007032B3" w14:paraId="74A977A3" w14:textId="77777777" w:rsidTr="007032B3">
        <w:trPr>
          <w:trHeight w:hRule="exact" w:val="2321"/>
          <w:jc w:val="center"/>
        </w:trPr>
        <w:tc>
          <w:tcPr>
            <w:tcW w:w="653" w:type="dxa"/>
          </w:tcPr>
          <w:p w14:paraId="17727E39" w14:textId="77777777" w:rsidR="003E10F7" w:rsidRPr="007032B3" w:rsidRDefault="003E10F7" w:rsidP="00037772">
            <w:pPr>
              <w:jc w:val="center"/>
              <w:rPr>
                <w:b/>
                <w:sz w:val="28"/>
                <w:szCs w:val="28"/>
              </w:rPr>
            </w:pPr>
          </w:p>
          <w:p w14:paraId="1E60FCFE" w14:textId="77777777" w:rsidR="003E10F7" w:rsidRPr="007032B3" w:rsidRDefault="003E10F7" w:rsidP="00037772">
            <w:pPr>
              <w:jc w:val="center"/>
              <w:rPr>
                <w:b/>
                <w:sz w:val="28"/>
                <w:szCs w:val="28"/>
              </w:rPr>
            </w:pPr>
          </w:p>
          <w:p w14:paraId="09D668AB" w14:textId="77777777" w:rsidR="003E10F7" w:rsidRPr="007032B3" w:rsidRDefault="003E10F7" w:rsidP="00037772">
            <w:pPr>
              <w:jc w:val="center"/>
              <w:rPr>
                <w:b/>
                <w:sz w:val="28"/>
                <w:szCs w:val="28"/>
              </w:rPr>
            </w:pPr>
          </w:p>
          <w:p w14:paraId="017A0F6D" w14:textId="77777777" w:rsidR="003E10F7" w:rsidRPr="007032B3" w:rsidRDefault="003E10F7" w:rsidP="00037772">
            <w:pPr>
              <w:spacing w:before="221"/>
              <w:ind w:right="2"/>
              <w:jc w:val="center"/>
              <w:rPr>
                <w:sz w:val="28"/>
                <w:szCs w:val="28"/>
              </w:rPr>
            </w:pPr>
            <w:r w:rsidRPr="007032B3">
              <w:rPr>
                <w:w w:val="99"/>
                <w:sz w:val="28"/>
                <w:szCs w:val="28"/>
              </w:rPr>
              <w:t>6</w:t>
            </w:r>
          </w:p>
        </w:tc>
        <w:tc>
          <w:tcPr>
            <w:tcW w:w="3418" w:type="dxa"/>
          </w:tcPr>
          <w:p w14:paraId="42AE7345" w14:textId="77777777" w:rsidR="003E10F7" w:rsidRPr="007032B3" w:rsidRDefault="003E10F7" w:rsidP="00037772">
            <w:pPr>
              <w:rPr>
                <w:b/>
                <w:sz w:val="28"/>
                <w:szCs w:val="28"/>
              </w:rPr>
            </w:pPr>
          </w:p>
          <w:p w14:paraId="3988F5C6" w14:textId="77777777" w:rsidR="003E10F7" w:rsidRPr="007032B3" w:rsidRDefault="003E10F7" w:rsidP="00037772">
            <w:pPr>
              <w:rPr>
                <w:b/>
                <w:sz w:val="28"/>
                <w:szCs w:val="28"/>
              </w:rPr>
            </w:pPr>
          </w:p>
          <w:p w14:paraId="56497024" w14:textId="77777777" w:rsidR="003E10F7" w:rsidRPr="007032B3" w:rsidRDefault="003E10F7" w:rsidP="00037772">
            <w:pPr>
              <w:rPr>
                <w:b/>
                <w:sz w:val="28"/>
                <w:szCs w:val="28"/>
              </w:rPr>
            </w:pPr>
          </w:p>
          <w:p w14:paraId="5A5FEC4B" w14:textId="77777777" w:rsidR="003E10F7" w:rsidRPr="007032B3" w:rsidRDefault="003E10F7" w:rsidP="00037772">
            <w:pPr>
              <w:spacing w:before="220"/>
              <w:ind w:left="100"/>
              <w:rPr>
                <w:sz w:val="28"/>
                <w:szCs w:val="28"/>
              </w:rPr>
            </w:pPr>
            <w:r w:rsidRPr="007032B3">
              <w:rPr>
                <w:sz w:val="28"/>
                <w:szCs w:val="28"/>
              </w:rPr>
              <w:t>Loại</w:t>
            </w:r>
          </w:p>
        </w:tc>
        <w:tc>
          <w:tcPr>
            <w:tcW w:w="1051" w:type="dxa"/>
          </w:tcPr>
          <w:p w14:paraId="2CF8E392" w14:textId="77777777" w:rsidR="003E10F7" w:rsidRPr="007032B3" w:rsidRDefault="003E10F7" w:rsidP="00037772">
            <w:pPr>
              <w:rPr>
                <w:sz w:val="28"/>
                <w:szCs w:val="28"/>
              </w:rPr>
            </w:pPr>
          </w:p>
        </w:tc>
        <w:tc>
          <w:tcPr>
            <w:tcW w:w="3520" w:type="dxa"/>
          </w:tcPr>
          <w:p w14:paraId="633F2836" w14:textId="77777777" w:rsidR="003E10F7" w:rsidRPr="007032B3" w:rsidRDefault="003E10F7" w:rsidP="00037772">
            <w:pPr>
              <w:ind w:left="100" w:right="103"/>
              <w:jc w:val="both"/>
            </w:pPr>
            <w:r w:rsidRPr="007032B3">
              <w:t>Kẹp IPC là loại kẹp 1 hoặc 2 bulông, bọc cách điện, chống thấm nước, dùng để đấu nối</w:t>
            </w:r>
            <w:r w:rsidRPr="007032B3">
              <w:rPr>
                <w:spacing w:val="-31"/>
              </w:rPr>
              <w:t xml:space="preserve"> </w:t>
            </w:r>
            <w:r w:rsidRPr="007032B3">
              <w:t>rẽ hoặc đấu nối lèo từ cáp nhôm vặn</w:t>
            </w:r>
            <w:r w:rsidRPr="007032B3">
              <w:rPr>
                <w:spacing w:val="-14"/>
              </w:rPr>
              <w:t xml:space="preserve"> </w:t>
            </w:r>
            <w:r w:rsidRPr="007032B3">
              <w:t>xoắn</w:t>
            </w:r>
            <w:r w:rsidRPr="007032B3">
              <w:rPr>
                <w:spacing w:val="-17"/>
              </w:rPr>
              <w:t xml:space="preserve"> </w:t>
            </w:r>
            <w:r w:rsidRPr="007032B3">
              <w:t>0.6/1kV</w:t>
            </w:r>
            <w:r w:rsidRPr="007032B3">
              <w:rPr>
                <w:spacing w:val="-11"/>
              </w:rPr>
              <w:t xml:space="preserve"> </w:t>
            </w:r>
            <w:r w:rsidRPr="007032B3">
              <w:t>LV-ABC</w:t>
            </w:r>
            <w:r w:rsidRPr="007032B3">
              <w:rPr>
                <w:spacing w:val="-14"/>
              </w:rPr>
              <w:t xml:space="preserve"> </w:t>
            </w:r>
            <w:r w:rsidRPr="007032B3">
              <w:t>đến cáp nhôm vặn xoắn 0.6/1kV LV-ABC, vận hành tốt ở vùng nhiệt đới, vùng biển, vùng ô nhiễm</w:t>
            </w:r>
            <w:r w:rsidRPr="007032B3">
              <w:rPr>
                <w:spacing w:val="-36"/>
              </w:rPr>
              <w:t xml:space="preserve"> </w:t>
            </w:r>
            <w:r w:rsidRPr="007032B3">
              <w:t>công</w:t>
            </w:r>
            <w:r w:rsidRPr="007032B3">
              <w:rPr>
                <w:spacing w:val="-36"/>
              </w:rPr>
              <w:t xml:space="preserve"> </w:t>
            </w:r>
            <w:r w:rsidRPr="007032B3">
              <w:t>nghiệp…</w:t>
            </w:r>
          </w:p>
        </w:tc>
        <w:tc>
          <w:tcPr>
            <w:tcW w:w="1160" w:type="dxa"/>
          </w:tcPr>
          <w:p w14:paraId="08F68719" w14:textId="77777777" w:rsidR="003E10F7" w:rsidRPr="007032B3" w:rsidRDefault="003E10F7" w:rsidP="00037772">
            <w:pPr>
              <w:ind w:left="100" w:right="103"/>
              <w:jc w:val="both"/>
              <w:rPr>
                <w:sz w:val="28"/>
                <w:szCs w:val="28"/>
              </w:rPr>
            </w:pPr>
          </w:p>
        </w:tc>
      </w:tr>
      <w:tr w:rsidR="003E10F7" w:rsidRPr="007032B3" w14:paraId="4736208D" w14:textId="77777777" w:rsidTr="007032B3">
        <w:trPr>
          <w:trHeight w:hRule="exact" w:val="1135"/>
          <w:jc w:val="center"/>
        </w:trPr>
        <w:tc>
          <w:tcPr>
            <w:tcW w:w="653" w:type="dxa"/>
          </w:tcPr>
          <w:p w14:paraId="245F92D7" w14:textId="77777777" w:rsidR="003E10F7" w:rsidRPr="007032B3" w:rsidRDefault="003E10F7" w:rsidP="00037772">
            <w:pPr>
              <w:jc w:val="center"/>
              <w:rPr>
                <w:sz w:val="28"/>
                <w:szCs w:val="28"/>
              </w:rPr>
            </w:pPr>
          </w:p>
          <w:p w14:paraId="019107DE" w14:textId="77777777" w:rsidR="003E10F7" w:rsidRPr="007032B3" w:rsidRDefault="003E10F7" w:rsidP="00037772">
            <w:pPr>
              <w:spacing w:before="6"/>
              <w:jc w:val="center"/>
              <w:rPr>
                <w:sz w:val="28"/>
                <w:szCs w:val="28"/>
              </w:rPr>
            </w:pPr>
          </w:p>
          <w:p w14:paraId="33E7873F" w14:textId="77777777" w:rsidR="003E10F7" w:rsidRPr="007032B3" w:rsidRDefault="003E10F7" w:rsidP="00037772">
            <w:pPr>
              <w:ind w:right="2"/>
              <w:jc w:val="center"/>
              <w:rPr>
                <w:sz w:val="28"/>
                <w:szCs w:val="28"/>
              </w:rPr>
            </w:pPr>
            <w:r w:rsidRPr="007032B3">
              <w:rPr>
                <w:w w:val="99"/>
                <w:sz w:val="28"/>
                <w:szCs w:val="28"/>
              </w:rPr>
              <w:t>7</w:t>
            </w:r>
          </w:p>
        </w:tc>
        <w:tc>
          <w:tcPr>
            <w:tcW w:w="3418" w:type="dxa"/>
          </w:tcPr>
          <w:p w14:paraId="543C4D2F" w14:textId="77777777" w:rsidR="003E10F7" w:rsidRPr="007032B3" w:rsidRDefault="003E10F7" w:rsidP="00037772">
            <w:pPr>
              <w:rPr>
                <w:sz w:val="28"/>
                <w:szCs w:val="28"/>
              </w:rPr>
            </w:pPr>
          </w:p>
          <w:p w14:paraId="2869EC7D" w14:textId="77777777" w:rsidR="003E10F7" w:rsidRPr="007032B3" w:rsidRDefault="003E10F7" w:rsidP="00037772">
            <w:pPr>
              <w:spacing w:before="4"/>
              <w:rPr>
                <w:sz w:val="28"/>
                <w:szCs w:val="28"/>
              </w:rPr>
            </w:pPr>
          </w:p>
          <w:p w14:paraId="02A2427E" w14:textId="77777777" w:rsidR="003E10F7" w:rsidRPr="007032B3" w:rsidRDefault="003E10F7" w:rsidP="00037772">
            <w:pPr>
              <w:spacing w:before="1"/>
              <w:ind w:left="100"/>
              <w:rPr>
                <w:sz w:val="28"/>
                <w:szCs w:val="28"/>
              </w:rPr>
            </w:pPr>
            <w:r w:rsidRPr="007032B3">
              <w:rPr>
                <w:sz w:val="28"/>
                <w:szCs w:val="28"/>
              </w:rPr>
              <w:t>Thân kẹp</w:t>
            </w:r>
          </w:p>
        </w:tc>
        <w:tc>
          <w:tcPr>
            <w:tcW w:w="1051" w:type="dxa"/>
          </w:tcPr>
          <w:p w14:paraId="25DD8F67" w14:textId="77777777" w:rsidR="003E10F7" w:rsidRPr="007032B3" w:rsidRDefault="003E10F7" w:rsidP="00037772">
            <w:pPr>
              <w:rPr>
                <w:sz w:val="28"/>
                <w:szCs w:val="28"/>
              </w:rPr>
            </w:pPr>
          </w:p>
        </w:tc>
        <w:tc>
          <w:tcPr>
            <w:tcW w:w="3520" w:type="dxa"/>
          </w:tcPr>
          <w:p w14:paraId="3FD31BAA" w14:textId="77777777" w:rsidR="003E10F7" w:rsidRPr="007032B3" w:rsidRDefault="003E10F7" w:rsidP="00037772">
            <w:pPr>
              <w:ind w:left="100" w:right="99"/>
              <w:jc w:val="both"/>
            </w:pPr>
            <w:r w:rsidRPr="007032B3">
              <w:t xml:space="preserve">Làm bằng nhựa </w:t>
            </w:r>
            <w:r w:rsidRPr="007032B3">
              <w:rPr>
                <w:spacing w:val="2"/>
              </w:rPr>
              <w:t xml:space="preserve">có </w:t>
            </w:r>
            <w:r w:rsidRPr="007032B3">
              <w:t xml:space="preserve">tăng cường sợi thủy tinh, có độ bền cơ học </w:t>
            </w:r>
            <w:r w:rsidRPr="007032B3">
              <w:rPr>
                <w:spacing w:val="-3"/>
              </w:rPr>
              <w:t xml:space="preserve">và </w:t>
            </w:r>
            <w:r w:rsidRPr="007032B3">
              <w:t>thời tiết cao, bền với tia tử ngoại,</w:t>
            </w:r>
            <w:r w:rsidRPr="007032B3">
              <w:rPr>
                <w:spacing w:val="-11"/>
              </w:rPr>
              <w:t xml:space="preserve"> </w:t>
            </w:r>
            <w:r w:rsidRPr="007032B3">
              <w:t>chống</w:t>
            </w:r>
            <w:r w:rsidRPr="007032B3">
              <w:rPr>
                <w:spacing w:val="-16"/>
              </w:rPr>
              <w:t xml:space="preserve"> </w:t>
            </w:r>
            <w:r w:rsidRPr="007032B3">
              <w:t>rạn</w:t>
            </w:r>
            <w:r w:rsidRPr="007032B3">
              <w:rPr>
                <w:spacing w:val="-13"/>
              </w:rPr>
              <w:t xml:space="preserve"> </w:t>
            </w:r>
            <w:r w:rsidRPr="007032B3">
              <w:t>nứt,</w:t>
            </w:r>
            <w:r w:rsidRPr="007032B3">
              <w:rPr>
                <w:spacing w:val="-11"/>
              </w:rPr>
              <w:t xml:space="preserve"> </w:t>
            </w:r>
            <w:r w:rsidRPr="007032B3">
              <w:t>lão</w:t>
            </w:r>
            <w:r w:rsidRPr="007032B3">
              <w:rPr>
                <w:spacing w:val="-13"/>
              </w:rPr>
              <w:t xml:space="preserve"> </w:t>
            </w:r>
            <w:r w:rsidRPr="007032B3">
              <w:t>hóa</w:t>
            </w:r>
            <w:r w:rsidRPr="007032B3">
              <w:rPr>
                <w:spacing w:val="-9"/>
              </w:rPr>
              <w:t xml:space="preserve"> </w:t>
            </w:r>
            <w:r w:rsidRPr="007032B3">
              <w:rPr>
                <w:spacing w:val="-3"/>
              </w:rPr>
              <w:t xml:space="preserve">và </w:t>
            </w:r>
            <w:r w:rsidRPr="007032B3">
              <w:t>ăn</w:t>
            </w:r>
            <w:r w:rsidRPr="007032B3">
              <w:rPr>
                <w:spacing w:val="-36"/>
              </w:rPr>
              <w:t xml:space="preserve"> </w:t>
            </w:r>
            <w:r w:rsidRPr="007032B3">
              <w:t>mòn</w:t>
            </w:r>
          </w:p>
        </w:tc>
        <w:tc>
          <w:tcPr>
            <w:tcW w:w="1160" w:type="dxa"/>
          </w:tcPr>
          <w:p w14:paraId="20D930E9" w14:textId="77777777" w:rsidR="003E10F7" w:rsidRPr="007032B3" w:rsidRDefault="003E10F7" w:rsidP="00037772">
            <w:pPr>
              <w:ind w:left="100" w:right="99"/>
              <w:jc w:val="both"/>
              <w:rPr>
                <w:sz w:val="28"/>
                <w:szCs w:val="28"/>
              </w:rPr>
            </w:pPr>
          </w:p>
        </w:tc>
      </w:tr>
      <w:tr w:rsidR="003E10F7" w:rsidRPr="007032B3" w14:paraId="559C8DCC" w14:textId="77777777" w:rsidTr="007032B3">
        <w:trPr>
          <w:trHeight w:hRule="exact" w:val="2279"/>
          <w:jc w:val="center"/>
        </w:trPr>
        <w:tc>
          <w:tcPr>
            <w:tcW w:w="653" w:type="dxa"/>
          </w:tcPr>
          <w:p w14:paraId="028BAD20" w14:textId="77777777" w:rsidR="003E10F7" w:rsidRPr="007032B3" w:rsidRDefault="003E10F7" w:rsidP="00037772">
            <w:pPr>
              <w:jc w:val="center"/>
              <w:rPr>
                <w:sz w:val="28"/>
                <w:szCs w:val="28"/>
              </w:rPr>
            </w:pPr>
          </w:p>
          <w:p w14:paraId="437D4751" w14:textId="77777777" w:rsidR="003E10F7" w:rsidRPr="007032B3" w:rsidRDefault="003E10F7" w:rsidP="00037772">
            <w:pPr>
              <w:jc w:val="center"/>
              <w:rPr>
                <w:sz w:val="28"/>
                <w:szCs w:val="28"/>
              </w:rPr>
            </w:pPr>
          </w:p>
          <w:p w14:paraId="3825CC17" w14:textId="77777777" w:rsidR="003E10F7" w:rsidRPr="007032B3" w:rsidRDefault="003E10F7" w:rsidP="00037772">
            <w:pPr>
              <w:jc w:val="center"/>
              <w:rPr>
                <w:sz w:val="28"/>
                <w:szCs w:val="28"/>
              </w:rPr>
            </w:pPr>
          </w:p>
          <w:p w14:paraId="1D135AC9" w14:textId="77777777" w:rsidR="003E10F7" w:rsidRPr="007032B3" w:rsidRDefault="003E10F7" w:rsidP="00037772">
            <w:pPr>
              <w:spacing w:before="221"/>
              <w:ind w:right="2"/>
              <w:jc w:val="center"/>
              <w:rPr>
                <w:sz w:val="28"/>
                <w:szCs w:val="28"/>
              </w:rPr>
            </w:pPr>
            <w:r w:rsidRPr="007032B3">
              <w:rPr>
                <w:w w:val="99"/>
                <w:sz w:val="28"/>
                <w:szCs w:val="28"/>
              </w:rPr>
              <w:t>8</w:t>
            </w:r>
          </w:p>
        </w:tc>
        <w:tc>
          <w:tcPr>
            <w:tcW w:w="3418" w:type="dxa"/>
          </w:tcPr>
          <w:p w14:paraId="0A8E8EFD" w14:textId="77777777" w:rsidR="003E10F7" w:rsidRPr="007032B3" w:rsidRDefault="003E10F7" w:rsidP="00037772">
            <w:pPr>
              <w:rPr>
                <w:sz w:val="28"/>
                <w:szCs w:val="28"/>
              </w:rPr>
            </w:pPr>
          </w:p>
          <w:p w14:paraId="1A103BB5" w14:textId="77777777" w:rsidR="003E10F7" w:rsidRPr="007032B3" w:rsidRDefault="003E10F7" w:rsidP="00037772">
            <w:pPr>
              <w:rPr>
                <w:sz w:val="28"/>
                <w:szCs w:val="28"/>
              </w:rPr>
            </w:pPr>
          </w:p>
          <w:p w14:paraId="7BCF4047" w14:textId="77777777" w:rsidR="003E10F7" w:rsidRPr="007032B3" w:rsidRDefault="003E10F7" w:rsidP="00037772">
            <w:pPr>
              <w:rPr>
                <w:sz w:val="28"/>
                <w:szCs w:val="28"/>
              </w:rPr>
            </w:pPr>
          </w:p>
          <w:p w14:paraId="58E1E677" w14:textId="77777777" w:rsidR="003E10F7" w:rsidRPr="007032B3" w:rsidRDefault="003E10F7" w:rsidP="00037772">
            <w:pPr>
              <w:spacing w:before="221"/>
              <w:ind w:left="100"/>
              <w:rPr>
                <w:sz w:val="28"/>
                <w:szCs w:val="28"/>
              </w:rPr>
            </w:pPr>
            <w:r w:rsidRPr="007032B3">
              <w:rPr>
                <w:sz w:val="28"/>
                <w:szCs w:val="28"/>
              </w:rPr>
              <w:t>Bulông</w:t>
            </w:r>
          </w:p>
        </w:tc>
        <w:tc>
          <w:tcPr>
            <w:tcW w:w="1051" w:type="dxa"/>
          </w:tcPr>
          <w:p w14:paraId="6D535B0A" w14:textId="77777777" w:rsidR="003E10F7" w:rsidRPr="007032B3" w:rsidRDefault="003E10F7" w:rsidP="00037772">
            <w:pPr>
              <w:rPr>
                <w:sz w:val="28"/>
                <w:szCs w:val="28"/>
              </w:rPr>
            </w:pPr>
          </w:p>
        </w:tc>
        <w:tc>
          <w:tcPr>
            <w:tcW w:w="3520" w:type="dxa"/>
          </w:tcPr>
          <w:p w14:paraId="31D8797B" w14:textId="77777777" w:rsidR="003E10F7" w:rsidRPr="007032B3" w:rsidRDefault="003E10F7" w:rsidP="00037772">
            <w:pPr>
              <w:ind w:left="100" w:right="108"/>
              <w:jc w:val="both"/>
            </w:pPr>
            <w:r w:rsidRPr="007032B3">
              <w:t>Bulông,</w:t>
            </w:r>
            <w:r w:rsidRPr="007032B3">
              <w:rPr>
                <w:spacing w:val="-7"/>
              </w:rPr>
              <w:t xml:space="preserve"> </w:t>
            </w:r>
            <w:r w:rsidRPr="007032B3">
              <w:t>vòng</w:t>
            </w:r>
            <w:r w:rsidRPr="007032B3">
              <w:rPr>
                <w:spacing w:val="-15"/>
              </w:rPr>
              <w:t xml:space="preserve"> </w:t>
            </w:r>
            <w:r w:rsidRPr="007032B3">
              <w:t>đệm</w:t>
            </w:r>
            <w:r w:rsidRPr="007032B3">
              <w:rPr>
                <w:spacing w:val="-15"/>
              </w:rPr>
              <w:t xml:space="preserve"> </w:t>
            </w:r>
            <w:r w:rsidRPr="007032B3">
              <w:t>làm</w:t>
            </w:r>
            <w:r w:rsidRPr="007032B3">
              <w:rPr>
                <w:spacing w:val="-15"/>
              </w:rPr>
              <w:t xml:space="preserve"> </w:t>
            </w:r>
            <w:r w:rsidRPr="007032B3">
              <w:t>bằng</w:t>
            </w:r>
            <w:r w:rsidRPr="007032B3">
              <w:rPr>
                <w:spacing w:val="-13"/>
              </w:rPr>
              <w:t xml:space="preserve"> </w:t>
            </w:r>
            <w:r w:rsidRPr="007032B3">
              <w:t xml:space="preserve">vật liệu chống ăn mòn kèm đai ốc siết bứt đầu làm bằng vật liệu chống ăn mòn đảm bảo lưỡi ngàm kẹp chặt vào dây dẫn bọc cách điện </w:t>
            </w:r>
            <w:r w:rsidRPr="007032B3">
              <w:rPr>
                <w:spacing w:val="-3"/>
              </w:rPr>
              <w:t xml:space="preserve">mà </w:t>
            </w:r>
            <w:r w:rsidRPr="007032B3">
              <w:t xml:space="preserve">không làm tróc lớp bọc cách điện cũng như không làm </w:t>
            </w:r>
            <w:r w:rsidRPr="007032B3">
              <w:rPr>
                <w:spacing w:val="2"/>
              </w:rPr>
              <w:t xml:space="preserve">hư </w:t>
            </w:r>
            <w:r w:rsidRPr="007032B3">
              <w:t>hỏng các tao dây trong</w:t>
            </w:r>
            <w:r w:rsidRPr="007032B3">
              <w:rPr>
                <w:spacing w:val="-34"/>
              </w:rPr>
              <w:t xml:space="preserve"> </w:t>
            </w:r>
            <w:r w:rsidRPr="007032B3">
              <w:t>ruột</w:t>
            </w:r>
            <w:r w:rsidRPr="007032B3">
              <w:rPr>
                <w:spacing w:val="-32"/>
              </w:rPr>
              <w:t xml:space="preserve"> </w:t>
            </w:r>
            <w:r w:rsidRPr="007032B3">
              <w:t>dẫn</w:t>
            </w:r>
            <w:r w:rsidRPr="007032B3">
              <w:rPr>
                <w:spacing w:val="-32"/>
              </w:rPr>
              <w:t xml:space="preserve"> </w:t>
            </w:r>
            <w:r w:rsidRPr="007032B3">
              <w:t>điện</w:t>
            </w:r>
          </w:p>
        </w:tc>
        <w:tc>
          <w:tcPr>
            <w:tcW w:w="1160" w:type="dxa"/>
          </w:tcPr>
          <w:p w14:paraId="58B93E6C" w14:textId="77777777" w:rsidR="003E10F7" w:rsidRPr="007032B3" w:rsidRDefault="003E10F7" w:rsidP="00037772">
            <w:pPr>
              <w:ind w:left="100" w:right="108"/>
              <w:jc w:val="both"/>
              <w:rPr>
                <w:sz w:val="28"/>
                <w:szCs w:val="28"/>
              </w:rPr>
            </w:pPr>
          </w:p>
        </w:tc>
      </w:tr>
      <w:tr w:rsidR="003E10F7" w:rsidRPr="007032B3" w14:paraId="7E9CD9AD" w14:textId="77777777" w:rsidTr="007032B3">
        <w:trPr>
          <w:trHeight w:hRule="exact" w:val="1694"/>
          <w:jc w:val="center"/>
        </w:trPr>
        <w:tc>
          <w:tcPr>
            <w:tcW w:w="653" w:type="dxa"/>
          </w:tcPr>
          <w:p w14:paraId="71F8BFC5" w14:textId="77777777" w:rsidR="003E10F7" w:rsidRPr="007032B3" w:rsidRDefault="003E10F7" w:rsidP="00037772">
            <w:pPr>
              <w:jc w:val="center"/>
              <w:rPr>
                <w:sz w:val="28"/>
                <w:szCs w:val="28"/>
              </w:rPr>
            </w:pPr>
          </w:p>
          <w:p w14:paraId="6EE1E1A6" w14:textId="77777777" w:rsidR="003E10F7" w:rsidRPr="007032B3" w:rsidRDefault="003E10F7" w:rsidP="00037772">
            <w:pPr>
              <w:spacing w:before="5"/>
              <w:jc w:val="center"/>
              <w:rPr>
                <w:sz w:val="28"/>
                <w:szCs w:val="28"/>
              </w:rPr>
            </w:pPr>
          </w:p>
          <w:p w14:paraId="6A9A8B86" w14:textId="77777777" w:rsidR="003E10F7" w:rsidRPr="007032B3" w:rsidRDefault="003E10F7" w:rsidP="00037772">
            <w:pPr>
              <w:ind w:right="2"/>
              <w:jc w:val="center"/>
              <w:rPr>
                <w:sz w:val="28"/>
                <w:szCs w:val="28"/>
              </w:rPr>
            </w:pPr>
            <w:r w:rsidRPr="007032B3">
              <w:rPr>
                <w:w w:val="99"/>
                <w:sz w:val="28"/>
                <w:szCs w:val="28"/>
              </w:rPr>
              <w:t>9</w:t>
            </w:r>
          </w:p>
        </w:tc>
        <w:tc>
          <w:tcPr>
            <w:tcW w:w="3418" w:type="dxa"/>
          </w:tcPr>
          <w:p w14:paraId="45E77503" w14:textId="77777777" w:rsidR="003E10F7" w:rsidRPr="007032B3" w:rsidRDefault="003E10F7" w:rsidP="00037772">
            <w:pPr>
              <w:rPr>
                <w:sz w:val="28"/>
                <w:szCs w:val="28"/>
              </w:rPr>
            </w:pPr>
          </w:p>
          <w:p w14:paraId="5B80CC0E" w14:textId="77777777" w:rsidR="003E10F7" w:rsidRPr="007032B3" w:rsidRDefault="003E10F7" w:rsidP="00037772">
            <w:pPr>
              <w:spacing w:before="4"/>
              <w:rPr>
                <w:sz w:val="28"/>
                <w:szCs w:val="28"/>
              </w:rPr>
            </w:pPr>
          </w:p>
          <w:p w14:paraId="7721185D" w14:textId="77777777" w:rsidR="003E10F7" w:rsidRPr="007032B3" w:rsidRDefault="003E10F7" w:rsidP="00037772">
            <w:pPr>
              <w:ind w:left="100"/>
              <w:rPr>
                <w:sz w:val="28"/>
                <w:szCs w:val="28"/>
              </w:rPr>
            </w:pPr>
            <w:r w:rsidRPr="007032B3">
              <w:rPr>
                <w:w w:val="95"/>
                <w:sz w:val="28"/>
                <w:szCs w:val="28"/>
              </w:rPr>
              <w:t>Lưỡi ngàm</w:t>
            </w:r>
          </w:p>
        </w:tc>
        <w:tc>
          <w:tcPr>
            <w:tcW w:w="1051" w:type="dxa"/>
          </w:tcPr>
          <w:p w14:paraId="4BB09B79" w14:textId="77777777" w:rsidR="003E10F7" w:rsidRPr="007032B3" w:rsidRDefault="003E10F7" w:rsidP="00037772">
            <w:pPr>
              <w:rPr>
                <w:sz w:val="28"/>
                <w:szCs w:val="28"/>
              </w:rPr>
            </w:pPr>
          </w:p>
        </w:tc>
        <w:tc>
          <w:tcPr>
            <w:tcW w:w="3520" w:type="dxa"/>
          </w:tcPr>
          <w:p w14:paraId="51495C2E" w14:textId="77777777" w:rsidR="003E10F7" w:rsidRPr="007032B3" w:rsidRDefault="003E10F7" w:rsidP="00037772">
            <w:pPr>
              <w:ind w:left="100" w:right="103"/>
              <w:jc w:val="both"/>
            </w:pPr>
            <w:r w:rsidRPr="007032B3">
              <w:t>Làm bằng hợp kim đồng dẫn điện cao, được mạ thiếc, Bao bọc bởi 1 lớp Polymer đàn hồi đúc ôm chặt vào lưỡi ngàm và mỡ silicon chuyên dùng chống thấm nước và chống ăn mòn</w:t>
            </w:r>
          </w:p>
        </w:tc>
        <w:tc>
          <w:tcPr>
            <w:tcW w:w="1160" w:type="dxa"/>
          </w:tcPr>
          <w:p w14:paraId="066227C8" w14:textId="77777777" w:rsidR="003E10F7" w:rsidRPr="007032B3" w:rsidRDefault="003E10F7" w:rsidP="00037772">
            <w:pPr>
              <w:ind w:left="100" w:right="103"/>
              <w:jc w:val="both"/>
              <w:rPr>
                <w:sz w:val="28"/>
                <w:szCs w:val="28"/>
              </w:rPr>
            </w:pPr>
          </w:p>
        </w:tc>
      </w:tr>
      <w:tr w:rsidR="003E10F7" w:rsidRPr="007032B3" w14:paraId="2D5B2FD2" w14:textId="77777777" w:rsidTr="007032B3">
        <w:trPr>
          <w:trHeight w:hRule="exact" w:val="307"/>
          <w:jc w:val="center"/>
        </w:trPr>
        <w:tc>
          <w:tcPr>
            <w:tcW w:w="653" w:type="dxa"/>
          </w:tcPr>
          <w:p w14:paraId="6257C0A0" w14:textId="77777777" w:rsidR="003E10F7" w:rsidRPr="007032B3" w:rsidRDefault="003E10F7" w:rsidP="00037772">
            <w:pPr>
              <w:spacing w:line="291" w:lineRule="exact"/>
              <w:ind w:left="128" w:right="128"/>
              <w:rPr>
                <w:sz w:val="28"/>
                <w:szCs w:val="28"/>
              </w:rPr>
            </w:pPr>
            <w:r w:rsidRPr="007032B3">
              <w:rPr>
                <w:sz w:val="28"/>
                <w:szCs w:val="28"/>
              </w:rPr>
              <w:t>10</w:t>
            </w:r>
          </w:p>
        </w:tc>
        <w:tc>
          <w:tcPr>
            <w:tcW w:w="3418" w:type="dxa"/>
          </w:tcPr>
          <w:p w14:paraId="5B85A0DA" w14:textId="77777777" w:rsidR="003E10F7" w:rsidRPr="007032B3" w:rsidRDefault="003E10F7" w:rsidP="00037772">
            <w:pPr>
              <w:spacing w:line="291" w:lineRule="exact"/>
              <w:ind w:left="100"/>
              <w:rPr>
                <w:sz w:val="28"/>
                <w:szCs w:val="28"/>
              </w:rPr>
            </w:pPr>
            <w:r w:rsidRPr="007032B3">
              <w:rPr>
                <w:sz w:val="28"/>
                <w:szCs w:val="28"/>
              </w:rPr>
              <w:t>Lực xiết bứt đầu bulông</w:t>
            </w:r>
          </w:p>
        </w:tc>
        <w:tc>
          <w:tcPr>
            <w:tcW w:w="1051" w:type="dxa"/>
          </w:tcPr>
          <w:p w14:paraId="3078A629" w14:textId="77777777" w:rsidR="003E10F7" w:rsidRPr="007032B3" w:rsidRDefault="003E10F7" w:rsidP="00037772">
            <w:pPr>
              <w:spacing w:line="291" w:lineRule="exact"/>
              <w:ind w:left="140" w:right="142"/>
              <w:rPr>
                <w:sz w:val="28"/>
                <w:szCs w:val="28"/>
              </w:rPr>
            </w:pPr>
            <w:r w:rsidRPr="007032B3">
              <w:rPr>
                <w:sz w:val="28"/>
                <w:szCs w:val="28"/>
              </w:rPr>
              <w:t>Nm</w:t>
            </w:r>
          </w:p>
        </w:tc>
        <w:tc>
          <w:tcPr>
            <w:tcW w:w="3520" w:type="dxa"/>
          </w:tcPr>
          <w:p w14:paraId="1F8B3A01" w14:textId="77777777" w:rsidR="003E10F7" w:rsidRPr="007032B3" w:rsidRDefault="003E10F7" w:rsidP="00037772"/>
        </w:tc>
        <w:tc>
          <w:tcPr>
            <w:tcW w:w="1160" w:type="dxa"/>
          </w:tcPr>
          <w:p w14:paraId="3B3CFA4D" w14:textId="77777777" w:rsidR="003E10F7" w:rsidRPr="007032B3" w:rsidRDefault="003E10F7" w:rsidP="00037772">
            <w:pPr>
              <w:rPr>
                <w:sz w:val="28"/>
                <w:szCs w:val="28"/>
              </w:rPr>
            </w:pPr>
          </w:p>
        </w:tc>
      </w:tr>
      <w:tr w:rsidR="003E10F7" w:rsidRPr="007032B3" w14:paraId="74083D33" w14:textId="77777777" w:rsidTr="007032B3">
        <w:trPr>
          <w:trHeight w:hRule="exact" w:val="307"/>
          <w:jc w:val="center"/>
        </w:trPr>
        <w:tc>
          <w:tcPr>
            <w:tcW w:w="653" w:type="dxa"/>
          </w:tcPr>
          <w:p w14:paraId="1E464895" w14:textId="77777777" w:rsidR="003E10F7" w:rsidRPr="007032B3" w:rsidRDefault="003E10F7" w:rsidP="00037772">
            <w:pPr>
              <w:rPr>
                <w:sz w:val="28"/>
                <w:szCs w:val="28"/>
              </w:rPr>
            </w:pPr>
          </w:p>
        </w:tc>
        <w:tc>
          <w:tcPr>
            <w:tcW w:w="3418" w:type="dxa"/>
          </w:tcPr>
          <w:p w14:paraId="095B45F0" w14:textId="77777777" w:rsidR="003E10F7" w:rsidRPr="007032B3" w:rsidRDefault="003E10F7" w:rsidP="00037772">
            <w:pPr>
              <w:spacing w:line="291" w:lineRule="exact"/>
              <w:ind w:left="100"/>
              <w:rPr>
                <w:sz w:val="28"/>
                <w:szCs w:val="28"/>
              </w:rPr>
            </w:pPr>
            <w:r w:rsidRPr="007032B3">
              <w:rPr>
                <w:sz w:val="28"/>
                <w:szCs w:val="28"/>
              </w:rPr>
              <w:t>IPC 120 – 120</w:t>
            </w:r>
          </w:p>
        </w:tc>
        <w:tc>
          <w:tcPr>
            <w:tcW w:w="1051" w:type="dxa"/>
          </w:tcPr>
          <w:p w14:paraId="0D96B872" w14:textId="77777777" w:rsidR="003E10F7" w:rsidRPr="007032B3" w:rsidRDefault="003E10F7" w:rsidP="00037772">
            <w:pPr>
              <w:rPr>
                <w:sz w:val="28"/>
                <w:szCs w:val="28"/>
              </w:rPr>
            </w:pPr>
          </w:p>
        </w:tc>
        <w:tc>
          <w:tcPr>
            <w:tcW w:w="3520" w:type="dxa"/>
          </w:tcPr>
          <w:p w14:paraId="6A2E9FFD" w14:textId="77777777" w:rsidR="003E10F7" w:rsidRPr="007032B3" w:rsidRDefault="003E10F7" w:rsidP="00037772">
            <w:pPr>
              <w:spacing w:line="291" w:lineRule="exact"/>
              <w:ind w:left="99" w:right="102"/>
            </w:pPr>
            <w:r w:rsidRPr="007032B3">
              <w:t>18 ± 10% Nm</w:t>
            </w:r>
          </w:p>
        </w:tc>
        <w:tc>
          <w:tcPr>
            <w:tcW w:w="1160" w:type="dxa"/>
          </w:tcPr>
          <w:p w14:paraId="19BC9E0E" w14:textId="77777777" w:rsidR="003E10F7" w:rsidRPr="007032B3" w:rsidRDefault="003E10F7" w:rsidP="00037772">
            <w:pPr>
              <w:spacing w:line="291" w:lineRule="exact"/>
              <w:ind w:left="99" w:right="102"/>
              <w:rPr>
                <w:sz w:val="28"/>
                <w:szCs w:val="28"/>
              </w:rPr>
            </w:pPr>
          </w:p>
        </w:tc>
      </w:tr>
      <w:tr w:rsidR="00C62BFB" w:rsidRPr="007032B3" w14:paraId="41AA9B10" w14:textId="77777777" w:rsidTr="007032B3">
        <w:trPr>
          <w:trHeight w:hRule="exact" w:val="661"/>
          <w:jc w:val="center"/>
        </w:trPr>
        <w:tc>
          <w:tcPr>
            <w:tcW w:w="653" w:type="dxa"/>
          </w:tcPr>
          <w:p w14:paraId="7B20BD9E" w14:textId="77777777" w:rsidR="00C62BFB" w:rsidRPr="007032B3" w:rsidRDefault="00C62BFB" w:rsidP="00037772">
            <w:pPr>
              <w:spacing w:before="146"/>
              <w:ind w:left="128" w:right="128"/>
              <w:rPr>
                <w:sz w:val="28"/>
                <w:szCs w:val="28"/>
              </w:rPr>
            </w:pPr>
            <w:r w:rsidRPr="007032B3">
              <w:rPr>
                <w:sz w:val="28"/>
                <w:szCs w:val="28"/>
              </w:rPr>
              <w:t>11</w:t>
            </w:r>
          </w:p>
        </w:tc>
        <w:tc>
          <w:tcPr>
            <w:tcW w:w="3418" w:type="dxa"/>
          </w:tcPr>
          <w:p w14:paraId="52F40AEC" w14:textId="7C2D1B11" w:rsidR="00C62BFB" w:rsidRPr="007032B3" w:rsidRDefault="00C62BFB" w:rsidP="00037772">
            <w:pPr>
              <w:spacing w:line="291" w:lineRule="exact"/>
              <w:ind w:left="55"/>
              <w:rPr>
                <w:sz w:val="28"/>
                <w:szCs w:val="28"/>
              </w:rPr>
            </w:pPr>
            <w:r w:rsidRPr="007032B3">
              <w:rPr>
                <w:sz w:val="28"/>
                <w:szCs w:val="28"/>
              </w:rPr>
              <w:t>Tiết diện danh định của dây dẫn</w:t>
            </w:r>
          </w:p>
        </w:tc>
        <w:tc>
          <w:tcPr>
            <w:tcW w:w="1051" w:type="dxa"/>
          </w:tcPr>
          <w:p w14:paraId="7753DE84" w14:textId="77777777" w:rsidR="00C62BFB" w:rsidRPr="007032B3" w:rsidRDefault="00C62BFB" w:rsidP="00037772">
            <w:pPr>
              <w:spacing w:before="110"/>
              <w:ind w:left="133" w:right="147"/>
              <w:rPr>
                <w:sz w:val="28"/>
                <w:szCs w:val="28"/>
              </w:rPr>
            </w:pPr>
            <w:r w:rsidRPr="007032B3">
              <w:rPr>
                <w:sz w:val="28"/>
                <w:szCs w:val="28"/>
              </w:rPr>
              <w:t>mm</w:t>
            </w:r>
            <w:r w:rsidRPr="007032B3">
              <w:rPr>
                <w:position w:val="12"/>
                <w:sz w:val="28"/>
                <w:szCs w:val="28"/>
              </w:rPr>
              <w:t>2</w:t>
            </w:r>
          </w:p>
        </w:tc>
        <w:tc>
          <w:tcPr>
            <w:tcW w:w="3520" w:type="dxa"/>
          </w:tcPr>
          <w:p w14:paraId="678C6589" w14:textId="77777777" w:rsidR="00C62BFB" w:rsidRPr="007032B3" w:rsidRDefault="00C62BFB" w:rsidP="00037772">
            <w:pPr>
              <w:spacing w:line="291" w:lineRule="exact"/>
              <w:ind w:left="100"/>
            </w:pPr>
            <w:r w:rsidRPr="007032B3">
              <w:t>Trục chính cáp nhôm  LV-ABC</w:t>
            </w:r>
          </w:p>
          <w:p w14:paraId="10203514" w14:textId="77777777" w:rsidR="00C62BFB" w:rsidRPr="007032B3" w:rsidRDefault="00C62BFB" w:rsidP="00037772">
            <w:pPr>
              <w:spacing w:before="2"/>
              <w:ind w:left="100"/>
            </w:pPr>
            <w:r w:rsidRPr="007032B3">
              <w:t>/ Nhánh rẽ cáp nhôm LV-ABC</w:t>
            </w:r>
          </w:p>
        </w:tc>
        <w:tc>
          <w:tcPr>
            <w:tcW w:w="1160" w:type="dxa"/>
          </w:tcPr>
          <w:p w14:paraId="3EA100DB" w14:textId="77777777" w:rsidR="00C62BFB" w:rsidRPr="007032B3" w:rsidRDefault="00C62BFB" w:rsidP="00037772">
            <w:pPr>
              <w:spacing w:line="291" w:lineRule="exact"/>
              <w:ind w:left="100"/>
              <w:rPr>
                <w:sz w:val="28"/>
                <w:szCs w:val="28"/>
              </w:rPr>
            </w:pPr>
          </w:p>
        </w:tc>
      </w:tr>
      <w:tr w:rsidR="003E10F7" w:rsidRPr="007032B3" w14:paraId="45130389" w14:textId="77777777" w:rsidTr="007032B3">
        <w:trPr>
          <w:trHeight w:hRule="exact" w:val="307"/>
          <w:jc w:val="center"/>
        </w:trPr>
        <w:tc>
          <w:tcPr>
            <w:tcW w:w="653" w:type="dxa"/>
          </w:tcPr>
          <w:p w14:paraId="490B95EB" w14:textId="77777777" w:rsidR="003E10F7" w:rsidRPr="007032B3" w:rsidRDefault="003E10F7" w:rsidP="00037772">
            <w:pPr>
              <w:rPr>
                <w:sz w:val="28"/>
                <w:szCs w:val="28"/>
              </w:rPr>
            </w:pPr>
          </w:p>
        </w:tc>
        <w:tc>
          <w:tcPr>
            <w:tcW w:w="3418" w:type="dxa"/>
          </w:tcPr>
          <w:p w14:paraId="5C8341CB" w14:textId="77777777" w:rsidR="003E10F7" w:rsidRPr="007032B3" w:rsidRDefault="003E10F7" w:rsidP="00037772">
            <w:pPr>
              <w:spacing w:line="291" w:lineRule="exact"/>
              <w:ind w:left="100"/>
              <w:rPr>
                <w:sz w:val="28"/>
                <w:szCs w:val="28"/>
              </w:rPr>
            </w:pPr>
            <w:r w:rsidRPr="007032B3">
              <w:rPr>
                <w:sz w:val="28"/>
                <w:szCs w:val="28"/>
              </w:rPr>
              <w:t>IPC 120 – 120</w:t>
            </w:r>
          </w:p>
        </w:tc>
        <w:tc>
          <w:tcPr>
            <w:tcW w:w="1051" w:type="dxa"/>
          </w:tcPr>
          <w:p w14:paraId="327FF864" w14:textId="77777777" w:rsidR="003E10F7" w:rsidRPr="007032B3" w:rsidRDefault="003E10F7" w:rsidP="00037772">
            <w:pPr>
              <w:rPr>
                <w:sz w:val="28"/>
                <w:szCs w:val="28"/>
              </w:rPr>
            </w:pPr>
          </w:p>
        </w:tc>
        <w:tc>
          <w:tcPr>
            <w:tcW w:w="3520" w:type="dxa"/>
          </w:tcPr>
          <w:p w14:paraId="7268E087" w14:textId="77777777" w:rsidR="003E10F7" w:rsidRPr="007032B3" w:rsidRDefault="003E10F7" w:rsidP="00037772">
            <w:pPr>
              <w:spacing w:line="291" w:lineRule="exact"/>
              <w:ind w:left="99" w:right="101"/>
            </w:pPr>
            <w:r w:rsidRPr="007032B3">
              <w:t>35 – 120 / 6 – 120</w:t>
            </w:r>
          </w:p>
        </w:tc>
        <w:tc>
          <w:tcPr>
            <w:tcW w:w="1160" w:type="dxa"/>
          </w:tcPr>
          <w:p w14:paraId="3C7A90D5" w14:textId="77777777" w:rsidR="003E10F7" w:rsidRPr="007032B3" w:rsidRDefault="003E10F7" w:rsidP="00037772">
            <w:pPr>
              <w:spacing w:line="291" w:lineRule="exact"/>
              <w:ind w:left="99" w:right="101"/>
              <w:rPr>
                <w:sz w:val="28"/>
                <w:szCs w:val="28"/>
              </w:rPr>
            </w:pPr>
          </w:p>
        </w:tc>
      </w:tr>
      <w:tr w:rsidR="00C62BFB" w:rsidRPr="007032B3" w14:paraId="292A95A5" w14:textId="77777777" w:rsidTr="007032B3">
        <w:trPr>
          <w:trHeight w:hRule="exact" w:val="971"/>
          <w:jc w:val="center"/>
        </w:trPr>
        <w:tc>
          <w:tcPr>
            <w:tcW w:w="653" w:type="dxa"/>
          </w:tcPr>
          <w:p w14:paraId="057B758A" w14:textId="77777777" w:rsidR="00C62BFB" w:rsidRPr="007032B3" w:rsidRDefault="00C62BFB" w:rsidP="00037772">
            <w:pPr>
              <w:spacing w:before="2"/>
              <w:rPr>
                <w:sz w:val="28"/>
                <w:szCs w:val="28"/>
              </w:rPr>
            </w:pPr>
          </w:p>
          <w:p w14:paraId="6C58EFA5" w14:textId="77777777" w:rsidR="00C62BFB" w:rsidRPr="007032B3" w:rsidRDefault="00C62BFB" w:rsidP="00037772">
            <w:pPr>
              <w:ind w:left="128" w:right="128"/>
              <w:rPr>
                <w:sz w:val="28"/>
                <w:szCs w:val="28"/>
              </w:rPr>
            </w:pPr>
            <w:r w:rsidRPr="007032B3">
              <w:rPr>
                <w:sz w:val="28"/>
                <w:szCs w:val="28"/>
              </w:rPr>
              <w:t>12</w:t>
            </w:r>
          </w:p>
        </w:tc>
        <w:tc>
          <w:tcPr>
            <w:tcW w:w="3418" w:type="dxa"/>
            <w:vAlign w:val="center"/>
          </w:tcPr>
          <w:p w14:paraId="1AE47644" w14:textId="16D307C6" w:rsidR="00C62BFB" w:rsidRPr="007032B3" w:rsidRDefault="00C62BFB" w:rsidP="00037772">
            <w:pPr>
              <w:spacing w:line="291" w:lineRule="exact"/>
              <w:ind w:left="74"/>
              <w:rPr>
                <w:sz w:val="28"/>
                <w:szCs w:val="28"/>
              </w:rPr>
            </w:pPr>
            <w:r w:rsidRPr="007032B3">
              <w:rPr>
                <w:sz w:val="28"/>
                <w:szCs w:val="28"/>
              </w:rPr>
              <w:t>Dòng định mức liên tục của kẹp</w:t>
            </w:r>
          </w:p>
        </w:tc>
        <w:tc>
          <w:tcPr>
            <w:tcW w:w="1051" w:type="dxa"/>
          </w:tcPr>
          <w:p w14:paraId="4999C926" w14:textId="77777777" w:rsidR="00C62BFB" w:rsidRPr="007032B3" w:rsidRDefault="00C62BFB" w:rsidP="00037772">
            <w:pPr>
              <w:spacing w:before="2"/>
              <w:rPr>
                <w:sz w:val="28"/>
                <w:szCs w:val="28"/>
              </w:rPr>
            </w:pPr>
          </w:p>
          <w:p w14:paraId="2BC6845B" w14:textId="77777777" w:rsidR="00C62BFB" w:rsidRPr="007032B3" w:rsidRDefault="00C62BFB" w:rsidP="00037772">
            <w:pPr>
              <w:ind w:right="2"/>
              <w:rPr>
                <w:sz w:val="28"/>
                <w:szCs w:val="28"/>
              </w:rPr>
            </w:pPr>
            <w:r w:rsidRPr="007032B3">
              <w:rPr>
                <w:w w:val="99"/>
                <w:sz w:val="28"/>
                <w:szCs w:val="28"/>
              </w:rPr>
              <w:t>A</w:t>
            </w:r>
          </w:p>
        </w:tc>
        <w:tc>
          <w:tcPr>
            <w:tcW w:w="3520" w:type="dxa"/>
          </w:tcPr>
          <w:p w14:paraId="79D070D2" w14:textId="77777777" w:rsidR="00C62BFB" w:rsidRPr="007032B3" w:rsidRDefault="00C62BFB" w:rsidP="00037772">
            <w:pPr>
              <w:spacing w:line="237" w:lineRule="auto"/>
              <w:ind w:left="100" w:right="103"/>
              <w:jc w:val="both"/>
            </w:pPr>
            <w:r w:rsidRPr="007032B3">
              <w:t xml:space="preserve">Phải lớn hơn hoặc bằng dòng định mức của dây nhôm vặn </w:t>
            </w:r>
            <w:r w:rsidRPr="007032B3">
              <w:rPr>
                <w:w w:val="95"/>
              </w:rPr>
              <w:t>xoắn LV-ABC tương ứng</w:t>
            </w:r>
          </w:p>
        </w:tc>
        <w:tc>
          <w:tcPr>
            <w:tcW w:w="1160" w:type="dxa"/>
          </w:tcPr>
          <w:p w14:paraId="4C85195B" w14:textId="77777777" w:rsidR="00C62BFB" w:rsidRPr="007032B3" w:rsidRDefault="00C62BFB" w:rsidP="00037772">
            <w:pPr>
              <w:spacing w:line="237" w:lineRule="auto"/>
              <w:ind w:left="100" w:right="103"/>
              <w:jc w:val="both"/>
              <w:rPr>
                <w:sz w:val="28"/>
                <w:szCs w:val="28"/>
              </w:rPr>
            </w:pPr>
          </w:p>
        </w:tc>
      </w:tr>
      <w:tr w:rsidR="003E10F7" w:rsidRPr="007032B3" w14:paraId="429E8336" w14:textId="77777777" w:rsidTr="007032B3">
        <w:trPr>
          <w:trHeight w:hRule="exact" w:val="307"/>
          <w:jc w:val="center"/>
        </w:trPr>
        <w:tc>
          <w:tcPr>
            <w:tcW w:w="653" w:type="dxa"/>
          </w:tcPr>
          <w:p w14:paraId="61BBAFC2" w14:textId="77777777" w:rsidR="003E10F7" w:rsidRPr="007032B3" w:rsidRDefault="003E10F7" w:rsidP="00037772">
            <w:pPr>
              <w:rPr>
                <w:sz w:val="28"/>
                <w:szCs w:val="28"/>
              </w:rPr>
            </w:pPr>
          </w:p>
        </w:tc>
        <w:tc>
          <w:tcPr>
            <w:tcW w:w="3418" w:type="dxa"/>
            <w:vAlign w:val="center"/>
          </w:tcPr>
          <w:p w14:paraId="785296FD" w14:textId="77777777" w:rsidR="003E10F7" w:rsidRPr="007032B3" w:rsidRDefault="003E10F7" w:rsidP="00037772">
            <w:pPr>
              <w:spacing w:line="291" w:lineRule="exact"/>
              <w:ind w:left="100"/>
              <w:rPr>
                <w:sz w:val="28"/>
                <w:szCs w:val="28"/>
              </w:rPr>
            </w:pPr>
            <w:r w:rsidRPr="007032B3">
              <w:rPr>
                <w:sz w:val="28"/>
                <w:szCs w:val="28"/>
              </w:rPr>
              <w:t>IPC 120 – 120</w:t>
            </w:r>
          </w:p>
        </w:tc>
        <w:tc>
          <w:tcPr>
            <w:tcW w:w="1051" w:type="dxa"/>
          </w:tcPr>
          <w:p w14:paraId="13776F3C" w14:textId="77777777" w:rsidR="003E10F7" w:rsidRPr="007032B3" w:rsidRDefault="003E10F7" w:rsidP="00037772">
            <w:pPr>
              <w:rPr>
                <w:sz w:val="28"/>
                <w:szCs w:val="28"/>
              </w:rPr>
            </w:pPr>
          </w:p>
        </w:tc>
        <w:tc>
          <w:tcPr>
            <w:tcW w:w="3520" w:type="dxa"/>
          </w:tcPr>
          <w:p w14:paraId="67F30612" w14:textId="77777777" w:rsidR="003E10F7" w:rsidRPr="007032B3" w:rsidRDefault="003E10F7" w:rsidP="00037772">
            <w:pPr>
              <w:spacing w:line="291" w:lineRule="exact"/>
              <w:ind w:left="99" w:right="106"/>
              <w:jc w:val="center"/>
            </w:pPr>
            <w:r w:rsidRPr="007032B3">
              <w:t>≥ 350A</w:t>
            </w:r>
          </w:p>
        </w:tc>
        <w:tc>
          <w:tcPr>
            <w:tcW w:w="1160" w:type="dxa"/>
          </w:tcPr>
          <w:p w14:paraId="713CBFFF" w14:textId="77777777" w:rsidR="003E10F7" w:rsidRPr="007032B3" w:rsidRDefault="003E10F7" w:rsidP="00037772">
            <w:pPr>
              <w:spacing w:line="291" w:lineRule="exact"/>
              <w:ind w:left="99" w:right="106"/>
              <w:rPr>
                <w:sz w:val="28"/>
                <w:szCs w:val="28"/>
              </w:rPr>
            </w:pPr>
          </w:p>
        </w:tc>
      </w:tr>
      <w:tr w:rsidR="003E10F7" w:rsidRPr="007032B3" w14:paraId="3A74CB74" w14:textId="77777777" w:rsidTr="007032B3">
        <w:trPr>
          <w:trHeight w:hRule="exact" w:val="1844"/>
          <w:jc w:val="center"/>
        </w:trPr>
        <w:tc>
          <w:tcPr>
            <w:tcW w:w="653" w:type="dxa"/>
          </w:tcPr>
          <w:p w14:paraId="561C85E8" w14:textId="77777777" w:rsidR="003E10F7" w:rsidRPr="007032B3" w:rsidRDefault="003E10F7" w:rsidP="00037772">
            <w:pPr>
              <w:rPr>
                <w:sz w:val="28"/>
                <w:szCs w:val="28"/>
              </w:rPr>
            </w:pPr>
          </w:p>
          <w:p w14:paraId="1F4A0693" w14:textId="77777777" w:rsidR="003E10F7" w:rsidRPr="007032B3" w:rsidRDefault="003E10F7" w:rsidP="00037772">
            <w:pPr>
              <w:spacing w:before="1"/>
              <w:rPr>
                <w:sz w:val="28"/>
                <w:szCs w:val="28"/>
              </w:rPr>
            </w:pPr>
          </w:p>
          <w:p w14:paraId="75EB0174" w14:textId="77777777" w:rsidR="003E10F7" w:rsidRPr="007032B3" w:rsidRDefault="003E10F7" w:rsidP="00037772">
            <w:pPr>
              <w:ind w:left="128" w:right="128"/>
              <w:rPr>
                <w:sz w:val="28"/>
                <w:szCs w:val="28"/>
              </w:rPr>
            </w:pPr>
            <w:r w:rsidRPr="007032B3">
              <w:rPr>
                <w:sz w:val="28"/>
                <w:szCs w:val="28"/>
              </w:rPr>
              <w:t>13</w:t>
            </w:r>
          </w:p>
        </w:tc>
        <w:tc>
          <w:tcPr>
            <w:tcW w:w="3418" w:type="dxa"/>
            <w:vAlign w:val="center"/>
          </w:tcPr>
          <w:p w14:paraId="53A3A6FE" w14:textId="77777777" w:rsidR="003E10F7" w:rsidRPr="007032B3" w:rsidRDefault="003E10F7" w:rsidP="00037772">
            <w:pPr>
              <w:ind w:left="100" w:right="103"/>
              <w:jc w:val="both"/>
              <w:rPr>
                <w:sz w:val="28"/>
                <w:szCs w:val="28"/>
              </w:rPr>
            </w:pPr>
            <w:r w:rsidRPr="007032B3">
              <w:rPr>
                <w:sz w:val="28"/>
                <w:szCs w:val="28"/>
              </w:rPr>
              <w:t xml:space="preserve">Độ bền điện môi </w:t>
            </w:r>
            <w:r w:rsidRPr="007032B3">
              <w:rPr>
                <w:spacing w:val="-3"/>
                <w:sz w:val="28"/>
                <w:szCs w:val="28"/>
              </w:rPr>
              <w:t xml:space="preserve">và </w:t>
            </w:r>
            <w:r w:rsidRPr="007032B3">
              <w:rPr>
                <w:sz w:val="28"/>
                <w:szCs w:val="28"/>
              </w:rPr>
              <w:t>chống thấm nước ở 50Hz trong 1 phút, trong nước (kẹp IPC phải được ngâm trong nước 30</w:t>
            </w:r>
            <w:r w:rsidRPr="007032B3">
              <w:rPr>
                <w:spacing w:val="-29"/>
                <w:sz w:val="28"/>
                <w:szCs w:val="28"/>
              </w:rPr>
              <w:t xml:space="preserve"> </w:t>
            </w:r>
            <w:r w:rsidRPr="007032B3">
              <w:rPr>
                <w:sz w:val="28"/>
                <w:szCs w:val="28"/>
              </w:rPr>
              <w:t>phút</w:t>
            </w:r>
            <w:r w:rsidRPr="007032B3">
              <w:rPr>
                <w:spacing w:val="-29"/>
                <w:sz w:val="28"/>
                <w:szCs w:val="28"/>
              </w:rPr>
              <w:t xml:space="preserve"> </w:t>
            </w:r>
            <w:r w:rsidRPr="007032B3">
              <w:rPr>
                <w:sz w:val="28"/>
                <w:szCs w:val="28"/>
              </w:rPr>
              <w:t>trước</w:t>
            </w:r>
            <w:r w:rsidRPr="007032B3">
              <w:rPr>
                <w:spacing w:val="-29"/>
                <w:sz w:val="28"/>
                <w:szCs w:val="28"/>
              </w:rPr>
              <w:t xml:space="preserve"> </w:t>
            </w:r>
            <w:r w:rsidRPr="007032B3">
              <w:rPr>
                <w:sz w:val="28"/>
                <w:szCs w:val="28"/>
              </w:rPr>
              <w:t>khi</w:t>
            </w:r>
            <w:r w:rsidRPr="007032B3">
              <w:rPr>
                <w:spacing w:val="-29"/>
                <w:sz w:val="28"/>
                <w:szCs w:val="28"/>
              </w:rPr>
              <w:t xml:space="preserve"> </w:t>
            </w:r>
            <w:r w:rsidRPr="007032B3">
              <w:rPr>
                <w:sz w:val="28"/>
                <w:szCs w:val="28"/>
              </w:rPr>
              <w:t>thử</w:t>
            </w:r>
            <w:r w:rsidRPr="007032B3">
              <w:rPr>
                <w:spacing w:val="-36"/>
                <w:sz w:val="28"/>
                <w:szCs w:val="28"/>
              </w:rPr>
              <w:t xml:space="preserve"> </w:t>
            </w:r>
            <w:r w:rsidRPr="007032B3">
              <w:rPr>
                <w:sz w:val="28"/>
                <w:szCs w:val="28"/>
              </w:rPr>
              <w:t>nghiệm)</w:t>
            </w:r>
          </w:p>
        </w:tc>
        <w:tc>
          <w:tcPr>
            <w:tcW w:w="1051" w:type="dxa"/>
          </w:tcPr>
          <w:p w14:paraId="484A2ED2" w14:textId="77777777" w:rsidR="003E10F7" w:rsidRPr="007032B3" w:rsidRDefault="003E10F7" w:rsidP="00037772">
            <w:pPr>
              <w:rPr>
                <w:sz w:val="28"/>
                <w:szCs w:val="28"/>
              </w:rPr>
            </w:pPr>
          </w:p>
          <w:p w14:paraId="60F3123E" w14:textId="77777777" w:rsidR="003E10F7" w:rsidRPr="007032B3" w:rsidRDefault="003E10F7" w:rsidP="00037772">
            <w:pPr>
              <w:spacing w:before="1"/>
              <w:rPr>
                <w:sz w:val="28"/>
                <w:szCs w:val="28"/>
              </w:rPr>
            </w:pPr>
          </w:p>
          <w:p w14:paraId="680FBA33" w14:textId="77777777" w:rsidR="003E10F7" w:rsidRPr="007032B3" w:rsidRDefault="003E10F7" w:rsidP="00037772">
            <w:pPr>
              <w:ind w:left="135" w:right="147"/>
              <w:rPr>
                <w:sz w:val="28"/>
                <w:szCs w:val="28"/>
              </w:rPr>
            </w:pPr>
            <w:r w:rsidRPr="007032B3">
              <w:rPr>
                <w:sz w:val="28"/>
                <w:szCs w:val="28"/>
              </w:rPr>
              <w:t>kV</w:t>
            </w:r>
          </w:p>
        </w:tc>
        <w:tc>
          <w:tcPr>
            <w:tcW w:w="3520" w:type="dxa"/>
            <w:vAlign w:val="center"/>
          </w:tcPr>
          <w:p w14:paraId="3E672306" w14:textId="77777777" w:rsidR="003E10F7" w:rsidRPr="007032B3" w:rsidRDefault="003E10F7" w:rsidP="00037772">
            <w:pPr>
              <w:spacing w:line="291" w:lineRule="exact"/>
              <w:ind w:right="2"/>
              <w:jc w:val="center"/>
            </w:pPr>
            <w:r w:rsidRPr="007032B3">
              <w:rPr>
                <w:w w:val="99"/>
              </w:rPr>
              <w:t>6</w:t>
            </w:r>
          </w:p>
        </w:tc>
        <w:tc>
          <w:tcPr>
            <w:tcW w:w="1160" w:type="dxa"/>
          </w:tcPr>
          <w:p w14:paraId="15B7779F" w14:textId="77777777" w:rsidR="003E10F7" w:rsidRPr="007032B3" w:rsidRDefault="003E10F7" w:rsidP="00037772">
            <w:pPr>
              <w:spacing w:line="291" w:lineRule="exact"/>
              <w:ind w:right="2"/>
              <w:rPr>
                <w:w w:val="99"/>
                <w:sz w:val="28"/>
                <w:szCs w:val="28"/>
              </w:rPr>
            </w:pPr>
          </w:p>
        </w:tc>
      </w:tr>
      <w:tr w:rsidR="003E10F7" w:rsidRPr="007032B3" w14:paraId="67B4E333" w14:textId="77777777" w:rsidTr="007032B3">
        <w:trPr>
          <w:trHeight w:hRule="exact" w:val="2228"/>
          <w:jc w:val="center"/>
        </w:trPr>
        <w:tc>
          <w:tcPr>
            <w:tcW w:w="653" w:type="dxa"/>
          </w:tcPr>
          <w:p w14:paraId="2DADFFED" w14:textId="77777777" w:rsidR="003E10F7" w:rsidRPr="007032B3" w:rsidRDefault="003E10F7" w:rsidP="00037772">
            <w:pPr>
              <w:spacing w:line="291" w:lineRule="exact"/>
              <w:ind w:left="128" w:right="128"/>
              <w:rPr>
                <w:sz w:val="28"/>
                <w:szCs w:val="28"/>
              </w:rPr>
            </w:pPr>
            <w:r w:rsidRPr="007032B3">
              <w:rPr>
                <w:sz w:val="28"/>
                <w:szCs w:val="28"/>
              </w:rPr>
              <w:t>14</w:t>
            </w:r>
          </w:p>
        </w:tc>
        <w:tc>
          <w:tcPr>
            <w:tcW w:w="3418" w:type="dxa"/>
            <w:vAlign w:val="center"/>
          </w:tcPr>
          <w:p w14:paraId="073FF853" w14:textId="77777777" w:rsidR="003E10F7" w:rsidRPr="007032B3" w:rsidRDefault="003E10F7" w:rsidP="00037772">
            <w:pPr>
              <w:spacing w:line="291" w:lineRule="exact"/>
              <w:ind w:left="100"/>
              <w:rPr>
                <w:sz w:val="28"/>
                <w:szCs w:val="28"/>
              </w:rPr>
            </w:pPr>
            <w:r w:rsidRPr="007032B3">
              <w:rPr>
                <w:sz w:val="28"/>
                <w:szCs w:val="28"/>
              </w:rPr>
              <w:t>Nắp bịt đầu cáp</w:t>
            </w:r>
          </w:p>
        </w:tc>
        <w:tc>
          <w:tcPr>
            <w:tcW w:w="1051" w:type="dxa"/>
          </w:tcPr>
          <w:p w14:paraId="3C2637BB" w14:textId="77777777" w:rsidR="003E10F7" w:rsidRPr="007032B3" w:rsidRDefault="003E10F7" w:rsidP="00037772">
            <w:pPr>
              <w:rPr>
                <w:sz w:val="28"/>
                <w:szCs w:val="28"/>
              </w:rPr>
            </w:pPr>
          </w:p>
        </w:tc>
        <w:tc>
          <w:tcPr>
            <w:tcW w:w="3520" w:type="dxa"/>
          </w:tcPr>
          <w:p w14:paraId="2134E7E3" w14:textId="77777777" w:rsidR="003E10F7" w:rsidRPr="007032B3" w:rsidRDefault="003E10F7" w:rsidP="00037772">
            <w:pPr>
              <w:spacing w:line="291" w:lineRule="exact"/>
              <w:ind w:left="99" w:right="106"/>
              <w:jc w:val="both"/>
            </w:pPr>
            <w:r w:rsidRPr="007032B3">
              <w:t xml:space="preserve">Làm bằng vật liệu cao su đànhồi. Kẹp IPC kèm theo nắp bịt đầu cáp để bảo </w:t>
            </w:r>
            <w:r w:rsidRPr="007032B3">
              <w:rPr>
                <w:spacing w:val="-3"/>
              </w:rPr>
              <w:t xml:space="preserve">vệ </w:t>
            </w:r>
            <w:r w:rsidRPr="007032B3">
              <w:t>cáp chống thấm</w:t>
            </w:r>
            <w:r w:rsidRPr="007032B3">
              <w:rPr>
                <w:spacing w:val="-14"/>
              </w:rPr>
              <w:t xml:space="preserve"> </w:t>
            </w:r>
            <w:r w:rsidRPr="007032B3">
              <w:t>nước.</w:t>
            </w:r>
            <w:r w:rsidRPr="007032B3">
              <w:rPr>
                <w:spacing w:val="-9"/>
              </w:rPr>
              <w:t xml:space="preserve"> </w:t>
            </w:r>
            <w:r w:rsidRPr="007032B3">
              <w:t>Các</w:t>
            </w:r>
            <w:r w:rsidRPr="007032B3">
              <w:rPr>
                <w:spacing w:val="-11"/>
              </w:rPr>
              <w:t xml:space="preserve"> </w:t>
            </w:r>
            <w:r w:rsidRPr="007032B3">
              <w:t>nắp</w:t>
            </w:r>
            <w:r w:rsidRPr="007032B3">
              <w:rPr>
                <w:spacing w:val="-11"/>
              </w:rPr>
              <w:t xml:space="preserve"> </w:t>
            </w:r>
            <w:r w:rsidRPr="007032B3">
              <w:t>bịt</w:t>
            </w:r>
            <w:r w:rsidRPr="007032B3">
              <w:rPr>
                <w:spacing w:val="-11"/>
              </w:rPr>
              <w:t xml:space="preserve"> </w:t>
            </w:r>
            <w:r w:rsidRPr="007032B3">
              <w:t>đầu</w:t>
            </w:r>
            <w:r w:rsidRPr="007032B3">
              <w:rPr>
                <w:spacing w:val="-11"/>
              </w:rPr>
              <w:t xml:space="preserve"> </w:t>
            </w:r>
            <w:r w:rsidRPr="007032B3">
              <w:t>cáp này không được rời khỏi thân của nối bọc cách điện ngay cả khi</w:t>
            </w:r>
            <w:r w:rsidRPr="007032B3">
              <w:rPr>
                <w:spacing w:val="-16"/>
              </w:rPr>
              <w:t xml:space="preserve"> </w:t>
            </w:r>
            <w:r w:rsidRPr="007032B3">
              <w:t>không</w:t>
            </w:r>
            <w:r w:rsidRPr="007032B3">
              <w:rPr>
                <w:spacing w:val="-23"/>
              </w:rPr>
              <w:t xml:space="preserve"> </w:t>
            </w:r>
            <w:r w:rsidRPr="007032B3">
              <w:t>sử</w:t>
            </w:r>
            <w:r w:rsidRPr="007032B3">
              <w:rPr>
                <w:spacing w:val="-27"/>
              </w:rPr>
              <w:t xml:space="preserve"> </w:t>
            </w:r>
            <w:r w:rsidRPr="007032B3">
              <w:t>dụng.</w:t>
            </w:r>
          </w:p>
        </w:tc>
        <w:tc>
          <w:tcPr>
            <w:tcW w:w="1160" w:type="dxa"/>
          </w:tcPr>
          <w:p w14:paraId="05B0B8F9" w14:textId="77777777" w:rsidR="003E10F7" w:rsidRPr="007032B3" w:rsidRDefault="003E10F7" w:rsidP="00037772">
            <w:pPr>
              <w:spacing w:line="291" w:lineRule="exact"/>
              <w:ind w:left="99" w:right="106"/>
              <w:rPr>
                <w:sz w:val="28"/>
                <w:szCs w:val="28"/>
              </w:rPr>
            </w:pPr>
          </w:p>
        </w:tc>
      </w:tr>
      <w:tr w:rsidR="003E10F7" w:rsidRPr="007032B3" w14:paraId="193681A5" w14:textId="77777777" w:rsidTr="007032B3">
        <w:trPr>
          <w:trHeight w:hRule="exact" w:val="424"/>
          <w:jc w:val="center"/>
        </w:trPr>
        <w:tc>
          <w:tcPr>
            <w:tcW w:w="653" w:type="dxa"/>
          </w:tcPr>
          <w:p w14:paraId="217D04F4" w14:textId="77777777" w:rsidR="003E10F7" w:rsidRPr="007032B3" w:rsidRDefault="003E10F7" w:rsidP="00037772">
            <w:pPr>
              <w:spacing w:line="291" w:lineRule="exact"/>
              <w:ind w:left="128" w:right="128"/>
              <w:rPr>
                <w:sz w:val="28"/>
                <w:szCs w:val="28"/>
              </w:rPr>
            </w:pPr>
            <w:r w:rsidRPr="007032B3">
              <w:rPr>
                <w:sz w:val="28"/>
                <w:szCs w:val="28"/>
              </w:rPr>
              <w:t>15</w:t>
            </w:r>
          </w:p>
        </w:tc>
        <w:tc>
          <w:tcPr>
            <w:tcW w:w="3418" w:type="dxa"/>
            <w:vAlign w:val="center"/>
          </w:tcPr>
          <w:p w14:paraId="5433CDEB" w14:textId="77777777" w:rsidR="003E10F7" w:rsidRPr="007032B3" w:rsidRDefault="003E10F7" w:rsidP="00037772">
            <w:pPr>
              <w:spacing w:line="291" w:lineRule="exact"/>
              <w:ind w:left="100"/>
              <w:rPr>
                <w:sz w:val="28"/>
                <w:szCs w:val="28"/>
              </w:rPr>
            </w:pPr>
            <w:r w:rsidRPr="007032B3">
              <w:rPr>
                <w:sz w:val="28"/>
                <w:szCs w:val="28"/>
              </w:rPr>
              <w:t>Nhiệt độ môi trường cực đại</w:t>
            </w:r>
          </w:p>
        </w:tc>
        <w:tc>
          <w:tcPr>
            <w:tcW w:w="1051" w:type="dxa"/>
          </w:tcPr>
          <w:p w14:paraId="626FA2EF" w14:textId="77777777" w:rsidR="003E10F7" w:rsidRPr="007032B3" w:rsidRDefault="003E10F7" w:rsidP="00037772">
            <w:pPr>
              <w:rPr>
                <w:sz w:val="28"/>
                <w:szCs w:val="28"/>
              </w:rPr>
            </w:pPr>
          </w:p>
        </w:tc>
        <w:tc>
          <w:tcPr>
            <w:tcW w:w="3520" w:type="dxa"/>
          </w:tcPr>
          <w:p w14:paraId="6FCAA09C" w14:textId="4515B692" w:rsidR="003E10F7" w:rsidRPr="007032B3" w:rsidRDefault="003E10F7" w:rsidP="00C62BFB">
            <w:pPr>
              <w:spacing w:line="291" w:lineRule="exact"/>
              <w:ind w:left="99" w:right="106"/>
              <w:jc w:val="center"/>
            </w:pPr>
            <w:r w:rsidRPr="007032B3">
              <w:t>45</w:t>
            </w:r>
            <w:r w:rsidR="00C62BFB" w:rsidRPr="007032B3">
              <w:rPr>
                <w:vertAlign w:val="superscript"/>
              </w:rPr>
              <w:t>o</w:t>
            </w:r>
            <w:r w:rsidR="00C62BFB" w:rsidRPr="007032B3">
              <w:t>C</w:t>
            </w:r>
          </w:p>
        </w:tc>
        <w:tc>
          <w:tcPr>
            <w:tcW w:w="1160" w:type="dxa"/>
          </w:tcPr>
          <w:p w14:paraId="4B806F31" w14:textId="77777777" w:rsidR="003E10F7" w:rsidRPr="007032B3" w:rsidRDefault="003E10F7" w:rsidP="00037772">
            <w:pPr>
              <w:spacing w:line="291" w:lineRule="exact"/>
              <w:ind w:left="99" w:right="106"/>
              <w:rPr>
                <w:sz w:val="28"/>
                <w:szCs w:val="28"/>
              </w:rPr>
            </w:pPr>
          </w:p>
        </w:tc>
      </w:tr>
      <w:tr w:rsidR="003E10F7" w:rsidRPr="007032B3" w14:paraId="4BE415F4" w14:textId="77777777" w:rsidTr="007032B3">
        <w:trPr>
          <w:trHeight w:hRule="exact" w:val="773"/>
          <w:jc w:val="center"/>
        </w:trPr>
        <w:tc>
          <w:tcPr>
            <w:tcW w:w="653" w:type="dxa"/>
          </w:tcPr>
          <w:p w14:paraId="5B185E6C" w14:textId="77777777" w:rsidR="003E10F7" w:rsidRPr="007032B3" w:rsidRDefault="003E10F7" w:rsidP="00037772">
            <w:pPr>
              <w:spacing w:before="141"/>
              <w:ind w:left="128" w:right="128"/>
              <w:rPr>
                <w:sz w:val="28"/>
                <w:szCs w:val="28"/>
              </w:rPr>
            </w:pPr>
            <w:r w:rsidRPr="007032B3">
              <w:rPr>
                <w:sz w:val="28"/>
                <w:szCs w:val="28"/>
              </w:rPr>
              <w:t>16</w:t>
            </w:r>
          </w:p>
        </w:tc>
        <w:tc>
          <w:tcPr>
            <w:tcW w:w="3418" w:type="dxa"/>
            <w:vAlign w:val="center"/>
          </w:tcPr>
          <w:p w14:paraId="50EB3A03" w14:textId="77777777" w:rsidR="003E10F7" w:rsidRPr="007032B3" w:rsidRDefault="003E10F7" w:rsidP="00037772">
            <w:pPr>
              <w:spacing w:line="242" w:lineRule="auto"/>
              <w:ind w:left="100"/>
              <w:rPr>
                <w:sz w:val="28"/>
                <w:szCs w:val="28"/>
              </w:rPr>
            </w:pPr>
            <w:r w:rsidRPr="007032B3">
              <w:rPr>
                <w:sz w:val="28"/>
                <w:szCs w:val="28"/>
              </w:rPr>
              <w:t xml:space="preserve">Độ ẩm môi trường tương đối </w:t>
            </w:r>
            <w:r w:rsidRPr="007032B3">
              <w:rPr>
                <w:w w:val="95"/>
                <w:sz w:val="28"/>
                <w:szCs w:val="28"/>
              </w:rPr>
              <w:t>cực đại</w:t>
            </w:r>
          </w:p>
        </w:tc>
        <w:tc>
          <w:tcPr>
            <w:tcW w:w="1051" w:type="dxa"/>
          </w:tcPr>
          <w:p w14:paraId="6B1D6AB1" w14:textId="77777777" w:rsidR="003E10F7" w:rsidRPr="007032B3" w:rsidRDefault="003E10F7" w:rsidP="00037772">
            <w:pPr>
              <w:rPr>
                <w:sz w:val="28"/>
                <w:szCs w:val="28"/>
              </w:rPr>
            </w:pPr>
          </w:p>
        </w:tc>
        <w:tc>
          <w:tcPr>
            <w:tcW w:w="3520" w:type="dxa"/>
          </w:tcPr>
          <w:p w14:paraId="6292EDD4" w14:textId="77777777" w:rsidR="003E10F7" w:rsidRPr="007032B3" w:rsidRDefault="003E10F7" w:rsidP="00037772">
            <w:pPr>
              <w:spacing w:line="291" w:lineRule="exact"/>
              <w:ind w:left="99" w:right="106"/>
              <w:jc w:val="center"/>
            </w:pPr>
            <w:r w:rsidRPr="007032B3">
              <w:t>100%</w:t>
            </w:r>
          </w:p>
        </w:tc>
        <w:tc>
          <w:tcPr>
            <w:tcW w:w="1160" w:type="dxa"/>
          </w:tcPr>
          <w:p w14:paraId="39BABCA7" w14:textId="77777777" w:rsidR="003E10F7" w:rsidRPr="007032B3" w:rsidRDefault="003E10F7" w:rsidP="00037772">
            <w:pPr>
              <w:spacing w:line="291" w:lineRule="exact"/>
              <w:ind w:left="99" w:right="106"/>
              <w:rPr>
                <w:sz w:val="28"/>
                <w:szCs w:val="28"/>
              </w:rPr>
            </w:pPr>
          </w:p>
        </w:tc>
      </w:tr>
      <w:tr w:rsidR="003E10F7" w:rsidRPr="007032B3" w14:paraId="5D74B22F" w14:textId="77777777" w:rsidTr="007032B3">
        <w:trPr>
          <w:trHeight w:hRule="exact" w:val="2037"/>
          <w:jc w:val="center"/>
        </w:trPr>
        <w:tc>
          <w:tcPr>
            <w:tcW w:w="653" w:type="dxa"/>
          </w:tcPr>
          <w:p w14:paraId="082B0FD4" w14:textId="77777777" w:rsidR="003E10F7" w:rsidRPr="007032B3" w:rsidRDefault="003E10F7" w:rsidP="00037772">
            <w:pPr>
              <w:rPr>
                <w:sz w:val="28"/>
                <w:szCs w:val="28"/>
              </w:rPr>
            </w:pPr>
          </w:p>
          <w:p w14:paraId="770AF7DA" w14:textId="77777777" w:rsidR="003E10F7" w:rsidRPr="007032B3" w:rsidRDefault="003E10F7" w:rsidP="00037772">
            <w:pPr>
              <w:rPr>
                <w:sz w:val="28"/>
                <w:szCs w:val="28"/>
              </w:rPr>
            </w:pPr>
          </w:p>
          <w:p w14:paraId="7AD35D1A" w14:textId="77777777" w:rsidR="003E10F7" w:rsidRPr="007032B3" w:rsidRDefault="003E10F7" w:rsidP="00037772">
            <w:pPr>
              <w:spacing w:before="246"/>
              <w:ind w:left="128" w:right="128"/>
              <w:rPr>
                <w:sz w:val="28"/>
                <w:szCs w:val="28"/>
              </w:rPr>
            </w:pPr>
            <w:r w:rsidRPr="007032B3">
              <w:rPr>
                <w:sz w:val="28"/>
                <w:szCs w:val="28"/>
              </w:rPr>
              <w:t>17</w:t>
            </w:r>
          </w:p>
        </w:tc>
        <w:tc>
          <w:tcPr>
            <w:tcW w:w="3418" w:type="dxa"/>
            <w:vAlign w:val="center"/>
          </w:tcPr>
          <w:p w14:paraId="67B25C35" w14:textId="77777777" w:rsidR="003E10F7" w:rsidRPr="007032B3" w:rsidRDefault="003E10F7" w:rsidP="00037772">
            <w:pPr>
              <w:spacing w:before="246"/>
              <w:ind w:left="100"/>
              <w:rPr>
                <w:sz w:val="28"/>
                <w:szCs w:val="28"/>
              </w:rPr>
            </w:pPr>
            <w:r w:rsidRPr="007032B3">
              <w:rPr>
                <w:sz w:val="28"/>
                <w:szCs w:val="28"/>
              </w:rPr>
              <w:t>Ghi nhãn</w:t>
            </w:r>
          </w:p>
        </w:tc>
        <w:tc>
          <w:tcPr>
            <w:tcW w:w="1051" w:type="dxa"/>
          </w:tcPr>
          <w:p w14:paraId="40885A4F" w14:textId="77777777" w:rsidR="003E10F7" w:rsidRPr="007032B3" w:rsidRDefault="003E10F7" w:rsidP="00037772">
            <w:pPr>
              <w:rPr>
                <w:sz w:val="28"/>
                <w:szCs w:val="28"/>
              </w:rPr>
            </w:pPr>
          </w:p>
        </w:tc>
        <w:tc>
          <w:tcPr>
            <w:tcW w:w="3520" w:type="dxa"/>
          </w:tcPr>
          <w:p w14:paraId="49FD689B" w14:textId="77777777" w:rsidR="003E10F7" w:rsidRPr="007032B3" w:rsidRDefault="003E10F7" w:rsidP="00037772">
            <w:pPr>
              <w:spacing w:line="237" w:lineRule="auto"/>
              <w:ind w:left="100" w:right="97"/>
            </w:pPr>
            <w:r w:rsidRPr="007032B3">
              <w:t>Kẹp</w:t>
            </w:r>
            <w:r w:rsidRPr="007032B3">
              <w:rPr>
                <w:spacing w:val="-20"/>
              </w:rPr>
              <w:t xml:space="preserve"> </w:t>
            </w:r>
            <w:r w:rsidRPr="007032B3">
              <w:t>phải</w:t>
            </w:r>
            <w:r w:rsidRPr="007032B3">
              <w:rPr>
                <w:spacing w:val="-20"/>
              </w:rPr>
              <w:t xml:space="preserve"> </w:t>
            </w:r>
            <w:r w:rsidRPr="007032B3">
              <w:t>được</w:t>
            </w:r>
            <w:r w:rsidRPr="007032B3">
              <w:rPr>
                <w:spacing w:val="-20"/>
              </w:rPr>
              <w:t xml:space="preserve"> </w:t>
            </w:r>
            <w:r w:rsidRPr="007032B3">
              <w:t>ghi</w:t>
            </w:r>
            <w:r w:rsidRPr="007032B3">
              <w:rPr>
                <w:spacing w:val="-20"/>
              </w:rPr>
              <w:t xml:space="preserve"> </w:t>
            </w:r>
            <w:r w:rsidRPr="007032B3">
              <w:t>nhãn</w:t>
            </w:r>
            <w:r w:rsidRPr="007032B3">
              <w:rPr>
                <w:spacing w:val="-17"/>
              </w:rPr>
              <w:t xml:space="preserve"> </w:t>
            </w:r>
            <w:r w:rsidRPr="007032B3">
              <w:t>với</w:t>
            </w:r>
            <w:r w:rsidRPr="007032B3">
              <w:rPr>
                <w:spacing w:val="-20"/>
              </w:rPr>
              <w:t xml:space="preserve"> </w:t>
            </w:r>
            <w:r w:rsidRPr="007032B3">
              <w:t>các nội dung</w:t>
            </w:r>
            <w:r w:rsidRPr="007032B3">
              <w:rPr>
                <w:spacing w:val="-22"/>
              </w:rPr>
              <w:t xml:space="preserve"> </w:t>
            </w:r>
            <w:r w:rsidRPr="007032B3">
              <w:t>sau:</w:t>
            </w:r>
          </w:p>
          <w:p w14:paraId="19A2EF55" w14:textId="77777777" w:rsidR="003E10F7" w:rsidRPr="007032B3" w:rsidRDefault="003E10F7" w:rsidP="0012702C">
            <w:pPr>
              <w:numPr>
                <w:ilvl w:val="0"/>
                <w:numId w:val="89"/>
              </w:numPr>
              <w:tabs>
                <w:tab w:val="left" w:pos="447"/>
              </w:tabs>
              <w:spacing w:before="3" w:line="299" w:lineRule="exact"/>
            </w:pPr>
            <w:r w:rsidRPr="007032B3">
              <w:t>Nhãn</w:t>
            </w:r>
            <w:r w:rsidRPr="007032B3">
              <w:rPr>
                <w:spacing w:val="-23"/>
              </w:rPr>
              <w:t xml:space="preserve"> </w:t>
            </w:r>
            <w:r w:rsidRPr="007032B3">
              <w:t>hiệu/tên</w:t>
            </w:r>
            <w:r w:rsidRPr="007032B3">
              <w:rPr>
                <w:spacing w:val="-23"/>
              </w:rPr>
              <w:t xml:space="preserve"> </w:t>
            </w:r>
            <w:r w:rsidRPr="007032B3">
              <w:t>nhà</w:t>
            </w:r>
            <w:r w:rsidRPr="007032B3">
              <w:rPr>
                <w:spacing w:val="-23"/>
              </w:rPr>
              <w:t xml:space="preserve"> </w:t>
            </w:r>
            <w:r w:rsidRPr="007032B3">
              <w:t>sản</w:t>
            </w:r>
            <w:r w:rsidRPr="007032B3">
              <w:rPr>
                <w:spacing w:val="-23"/>
              </w:rPr>
              <w:t xml:space="preserve"> </w:t>
            </w:r>
            <w:r w:rsidRPr="007032B3">
              <w:t>xuất</w:t>
            </w:r>
          </w:p>
          <w:p w14:paraId="1AC44E5F" w14:textId="77777777" w:rsidR="003E10F7" w:rsidRPr="007032B3" w:rsidRDefault="003E10F7" w:rsidP="0012702C">
            <w:pPr>
              <w:numPr>
                <w:ilvl w:val="0"/>
                <w:numId w:val="89"/>
              </w:numPr>
              <w:tabs>
                <w:tab w:val="left" w:pos="447"/>
              </w:tabs>
              <w:spacing w:before="4" w:line="298" w:lineRule="exact"/>
              <w:ind w:right="103"/>
            </w:pPr>
            <w:r w:rsidRPr="007032B3">
              <w:t xml:space="preserve">Tiết diện lớn nhất/nhỏ nhất của dây chính </w:t>
            </w:r>
            <w:r w:rsidRPr="007032B3">
              <w:rPr>
                <w:spacing w:val="-3"/>
              </w:rPr>
              <w:t xml:space="preserve">và </w:t>
            </w:r>
            <w:r w:rsidRPr="007032B3">
              <w:t>dây</w:t>
            </w:r>
            <w:r w:rsidRPr="007032B3">
              <w:rPr>
                <w:spacing w:val="-41"/>
              </w:rPr>
              <w:t xml:space="preserve"> </w:t>
            </w:r>
            <w:r w:rsidRPr="007032B3">
              <w:t>rẽ…</w:t>
            </w:r>
          </w:p>
          <w:p w14:paraId="77FF58B7" w14:textId="77777777" w:rsidR="003E10F7" w:rsidRPr="007032B3" w:rsidRDefault="003E10F7" w:rsidP="00037772">
            <w:pPr>
              <w:spacing w:line="242" w:lineRule="auto"/>
              <w:ind w:left="100"/>
            </w:pPr>
            <w:r w:rsidRPr="007032B3">
              <w:t>Việc ghi nhãn phải đảm bảo rõ và bền</w:t>
            </w:r>
          </w:p>
        </w:tc>
        <w:tc>
          <w:tcPr>
            <w:tcW w:w="1160" w:type="dxa"/>
          </w:tcPr>
          <w:p w14:paraId="19FB6C41" w14:textId="77777777" w:rsidR="003E10F7" w:rsidRPr="007032B3" w:rsidRDefault="003E10F7" w:rsidP="00037772">
            <w:pPr>
              <w:spacing w:line="237" w:lineRule="auto"/>
              <w:ind w:left="100" w:right="97"/>
              <w:rPr>
                <w:sz w:val="28"/>
                <w:szCs w:val="28"/>
              </w:rPr>
            </w:pPr>
          </w:p>
        </w:tc>
      </w:tr>
      <w:tr w:rsidR="003E10F7" w:rsidRPr="007032B3" w14:paraId="0B5389F2" w14:textId="77777777" w:rsidTr="007032B3">
        <w:trPr>
          <w:trHeight w:hRule="exact" w:val="416"/>
          <w:jc w:val="center"/>
        </w:trPr>
        <w:tc>
          <w:tcPr>
            <w:tcW w:w="653" w:type="dxa"/>
          </w:tcPr>
          <w:p w14:paraId="60E4943B" w14:textId="77777777" w:rsidR="003E10F7" w:rsidRPr="007032B3" w:rsidRDefault="003E10F7" w:rsidP="00037772">
            <w:pPr>
              <w:spacing w:line="291" w:lineRule="exact"/>
              <w:ind w:left="128" w:right="128"/>
              <w:rPr>
                <w:sz w:val="28"/>
                <w:szCs w:val="28"/>
              </w:rPr>
            </w:pPr>
            <w:r w:rsidRPr="007032B3">
              <w:rPr>
                <w:sz w:val="28"/>
                <w:szCs w:val="28"/>
              </w:rPr>
              <w:t>18</w:t>
            </w:r>
          </w:p>
        </w:tc>
        <w:tc>
          <w:tcPr>
            <w:tcW w:w="3418" w:type="dxa"/>
          </w:tcPr>
          <w:p w14:paraId="3C178F80" w14:textId="77777777" w:rsidR="003E10F7" w:rsidRPr="007032B3" w:rsidRDefault="003E10F7" w:rsidP="00037772">
            <w:pPr>
              <w:spacing w:line="291" w:lineRule="exact"/>
              <w:ind w:left="100"/>
              <w:rPr>
                <w:sz w:val="28"/>
                <w:szCs w:val="28"/>
              </w:rPr>
            </w:pPr>
            <w:r w:rsidRPr="007032B3">
              <w:rPr>
                <w:sz w:val="28"/>
                <w:szCs w:val="28"/>
              </w:rPr>
              <w:t>Kiểm tra và thử nghiệm</w:t>
            </w:r>
          </w:p>
        </w:tc>
        <w:tc>
          <w:tcPr>
            <w:tcW w:w="1051" w:type="dxa"/>
          </w:tcPr>
          <w:p w14:paraId="6EE8E2D6" w14:textId="77777777" w:rsidR="003E10F7" w:rsidRPr="007032B3" w:rsidRDefault="003E10F7" w:rsidP="00037772">
            <w:pPr>
              <w:rPr>
                <w:sz w:val="28"/>
                <w:szCs w:val="28"/>
              </w:rPr>
            </w:pPr>
          </w:p>
        </w:tc>
        <w:tc>
          <w:tcPr>
            <w:tcW w:w="3520" w:type="dxa"/>
            <w:vAlign w:val="center"/>
          </w:tcPr>
          <w:p w14:paraId="77531490" w14:textId="3F49752F" w:rsidR="003E10F7" w:rsidRPr="007032B3" w:rsidRDefault="003E10F7" w:rsidP="00037772">
            <w:pPr>
              <w:spacing w:line="291" w:lineRule="exact"/>
              <w:ind w:left="99" w:right="101"/>
              <w:jc w:val="center"/>
            </w:pPr>
            <w:r w:rsidRPr="007032B3">
              <w:t>Nêu cụ</w:t>
            </w:r>
            <w:r w:rsidRPr="007032B3">
              <w:rPr>
                <w:spacing w:val="-52"/>
              </w:rPr>
              <w:t xml:space="preserve"> </w:t>
            </w:r>
            <w:r w:rsidR="009F4D55" w:rsidRPr="007032B3">
              <w:rPr>
                <w:spacing w:val="-52"/>
              </w:rPr>
              <w:t xml:space="preserve"> </w:t>
            </w:r>
            <w:r w:rsidRPr="007032B3">
              <w:t>thể</w:t>
            </w:r>
          </w:p>
        </w:tc>
        <w:tc>
          <w:tcPr>
            <w:tcW w:w="1160" w:type="dxa"/>
          </w:tcPr>
          <w:p w14:paraId="4948DD03" w14:textId="77777777" w:rsidR="003E10F7" w:rsidRPr="007032B3" w:rsidRDefault="003E10F7" w:rsidP="00037772">
            <w:pPr>
              <w:spacing w:line="291" w:lineRule="exact"/>
              <w:ind w:left="99" w:right="101"/>
              <w:rPr>
                <w:sz w:val="28"/>
                <w:szCs w:val="28"/>
              </w:rPr>
            </w:pPr>
          </w:p>
        </w:tc>
      </w:tr>
      <w:tr w:rsidR="003E10F7" w:rsidRPr="007032B3" w14:paraId="3E43D83C" w14:textId="77777777" w:rsidTr="007032B3">
        <w:trPr>
          <w:trHeight w:hRule="exact" w:val="1125"/>
          <w:jc w:val="center"/>
        </w:trPr>
        <w:tc>
          <w:tcPr>
            <w:tcW w:w="653" w:type="dxa"/>
          </w:tcPr>
          <w:p w14:paraId="1EDFB1D4" w14:textId="77777777" w:rsidR="003E10F7" w:rsidRPr="007032B3" w:rsidRDefault="003E10F7" w:rsidP="00037772">
            <w:pPr>
              <w:spacing w:before="7"/>
              <w:rPr>
                <w:sz w:val="28"/>
                <w:szCs w:val="28"/>
              </w:rPr>
            </w:pPr>
          </w:p>
          <w:p w14:paraId="06B5CC3D" w14:textId="77777777" w:rsidR="003E10F7" w:rsidRPr="007032B3" w:rsidRDefault="003E10F7" w:rsidP="00037772">
            <w:pPr>
              <w:ind w:left="128" w:right="128"/>
              <w:rPr>
                <w:sz w:val="28"/>
                <w:szCs w:val="28"/>
              </w:rPr>
            </w:pPr>
            <w:r w:rsidRPr="007032B3">
              <w:rPr>
                <w:sz w:val="28"/>
                <w:szCs w:val="28"/>
              </w:rPr>
              <w:t>19</w:t>
            </w:r>
          </w:p>
        </w:tc>
        <w:tc>
          <w:tcPr>
            <w:tcW w:w="3418" w:type="dxa"/>
          </w:tcPr>
          <w:p w14:paraId="0768F8CF" w14:textId="77777777" w:rsidR="003E10F7" w:rsidRPr="007032B3" w:rsidRDefault="003E10F7" w:rsidP="00037772">
            <w:pPr>
              <w:ind w:left="100" w:right="103"/>
              <w:jc w:val="both"/>
              <w:rPr>
                <w:sz w:val="28"/>
                <w:szCs w:val="28"/>
              </w:rPr>
            </w:pPr>
            <w:r w:rsidRPr="007032B3">
              <w:rPr>
                <w:sz w:val="28"/>
                <w:szCs w:val="28"/>
              </w:rPr>
              <w:t xml:space="preserve">Catalogue/Bản </w:t>
            </w:r>
            <w:r w:rsidRPr="007032B3">
              <w:rPr>
                <w:spacing w:val="-3"/>
                <w:sz w:val="28"/>
                <w:szCs w:val="28"/>
              </w:rPr>
              <w:t xml:space="preserve">vẽ </w:t>
            </w:r>
            <w:r w:rsidRPr="007032B3">
              <w:rPr>
                <w:sz w:val="28"/>
                <w:szCs w:val="28"/>
              </w:rPr>
              <w:t>của nhà</w:t>
            </w:r>
            <w:r w:rsidRPr="007032B3">
              <w:rPr>
                <w:spacing w:val="-40"/>
                <w:sz w:val="28"/>
                <w:szCs w:val="28"/>
              </w:rPr>
              <w:t xml:space="preserve"> </w:t>
            </w:r>
            <w:r w:rsidRPr="007032B3">
              <w:rPr>
                <w:sz w:val="28"/>
                <w:szCs w:val="28"/>
              </w:rPr>
              <w:t xml:space="preserve">sản xuất thể hiện các kích thước </w:t>
            </w:r>
            <w:r w:rsidRPr="007032B3">
              <w:rPr>
                <w:spacing w:val="-3"/>
                <w:sz w:val="28"/>
                <w:szCs w:val="28"/>
              </w:rPr>
              <w:t xml:space="preserve">và </w:t>
            </w:r>
            <w:r w:rsidRPr="007032B3">
              <w:rPr>
                <w:sz w:val="28"/>
                <w:szCs w:val="28"/>
              </w:rPr>
              <w:t>thông số</w:t>
            </w:r>
            <w:r w:rsidRPr="007032B3">
              <w:rPr>
                <w:spacing w:val="-53"/>
                <w:sz w:val="28"/>
                <w:szCs w:val="28"/>
              </w:rPr>
              <w:t xml:space="preserve"> </w:t>
            </w:r>
            <w:r w:rsidRPr="007032B3">
              <w:rPr>
                <w:spacing w:val="-3"/>
                <w:sz w:val="28"/>
                <w:szCs w:val="28"/>
              </w:rPr>
              <w:t xml:space="preserve">kỹ </w:t>
            </w:r>
            <w:r w:rsidRPr="007032B3">
              <w:rPr>
                <w:sz w:val="28"/>
                <w:szCs w:val="28"/>
              </w:rPr>
              <w:t>thuật.</w:t>
            </w:r>
          </w:p>
        </w:tc>
        <w:tc>
          <w:tcPr>
            <w:tcW w:w="1051" w:type="dxa"/>
          </w:tcPr>
          <w:p w14:paraId="611DDCF6" w14:textId="77777777" w:rsidR="003E10F7" w:rsidRPr="007032B3" w:rsidRDefault="003E10F7" w:rsidP="00037772">
            <w:pPr>
              <w:rPr>
                <w:sz w:val="28"/>
                <w:szCs w:val="28"/>
              </w:rPr>
            </w:pPr>
          </w:p>
        </w:tc>
        <w:tc>
          <w:tcPr>
            <w:tcW w:w="3520" w:type="dxa"/>
            <w:vAlign w:val="center"/>
          </w:tcPr>
          <w:p w14:paraId="51B2B94F" w14:textId="77777777" w:rsidR="003E10F7" w:rsidRPr="007032B3" w:rsidRDefault="003E10F7" w:rsidP="00037772">
            <w:pPr>
              <w:spacing w:line="291" w:lineRule="exact"/>
              <w:ind w:left="99" w:right="101"/>
              <w:jc w:val="center"/>
            </w:pPr>
            <w:r w:rsidRPr="007032B3">
              <w:t>Có</w:t>
            </w:r>
          </w:p>
        </w:tc>
        <w:tc>
          <w:tcPr>
            <w:tcW w:w="1160" w:type="dxa"/>
          </w:tcPr>
          <w:p w14:paraId="507BF3C6" w14:textId="77777777" w:rsidR="003E10F7" w:rsidRPr="007032B3" w:rsidRDefault="003E10F7" w:rsidP="00037772">
            <w:pPr>
              <w:spacing w:line="291" w:lineRule="exact"/>
              <w:ind w:left="99" w:right="101"/>
              <w:rPr>
                <w:sz w:val="28"/>
                <w:szCs w:val="28"/>
              </w:rPr>
            </w:pPr>
          </w:p>
        </w:tc>
      </w:tr>
      <w:tr w:rsidR="003E10F7" w:rsidRPr="007032B3" w14:paraId="2F4859EA" w14:textId="77777777" w:rsidTr="007032B3">
        <w:trPr>
          <w:trHeight w:hRule="exact" w:val="1323"/>
          <w:jc w:val="center"/>
        </w:trPr>
        <w:tc>
          <w:tcPr>
            <w:tcW w:w="653" w:type="dxa"/>
            <w:vAlign w:val="center"/>
          </w:tcPr>
          <w:p w14:paraId="4BCB3F73" w14:textId="77777777" w:rsidR="003E10F7" w:rsidRPr="007032B3" w:rsidRDefault="003E10F7" w:rsidP="00037772">
            <w:pPr>
              <w:spacing w:before="6"/>
              <w:rPr>
                <w:sz w:val="28"/>
                <w:szCs w:val="28"/>
              </w:rPr>
            </w:pPr>
          </w:p>
          <w:p w14:paraId="4F4E0DD2" w14:textId="77777777" w:rsidR="003E10F7" w:rsidRPr="007032B3" w:rsidRDefault="003E10F7" w:rsidP="00037772">
            <w:pPr>
              <w:ind w:left="128" w:right="128"/>
              <w:rPr>
                <w:sz w:val="28"/>
                <w:szCs w:val="28"/>
              </w:rPr>
            </w:pPr>
            <w:r w:rsidRPr="007032B3">
              <w:rPr>
                <w:sz w:val="28"/>
                <w:szCs w:val="28"/>
              </w:rPr>
              <w:t>20</w:t>
            </w:r>
          </w:p>
        </w:tc>
        <w:tc>
          <w:tcPr>
            <w:tcW w:w="3418" w:type="dxa"/>
            <w:vAlign w:val="center"/>
          </w:tcPr>
          <w:p w14:paraId="0075127A" w14:textId="77777777" w:rsidR="003E10F7" w:rsidRPr="007032B3" w:rsidRDefault="003E10F7" w:rsidP="00037772">
            <w:pPr>
              <w:spacing w:line="291" w:lineRule="exact"/>
              <w:ind w:left="100"/>
              <w:rPr>
                <w:sz w:val="28"/>
                <w:szCs w:val="28"/>
              </w:rPr>
            </w:pPr>
            <w:r w:rsidRPr="007032B3">
              <w:rPr>
                <w:sz w:val="28"/>
                <w:szCs w:val="28"/>
              </w:rPr>
              <w:t>Bao gói</w:t>
            </w:r>
          </w:p>
        </w:tc>
        <w:tc>
          <w:tcPr>
            <w:tcW w:w="1051" w:type="dxa"/>
            <w:vAlign w:val="center"/>
          </w:tcPr>
          <w:p w14:paraId="265275FD" w14:textId="77777777" w:rsidR="003E10F7" w:rsidRPr="007032B3" w:rsidRDefault="003E10F7" w:rsidP="00037772">
            <w:pPr>
              <w:rPr>
                <w:sz w:val="28"/>
                <w:szCs w:val="28"/>
              </w:rPr>
            </w:pPr>
          </w:p>
        </w:tc>
        <w:tc>
          <w:tcPr>
            <w:tcW w:w="3520" w:type="dxa"/>
            <w:vAlign w:val="center"/>
          </w:tcPr>
          <w:p w14:paraId="44853012" w14:textId="77777777" w:rsidR="003E10F7" w:rsidRPr="007032B3" w:rsidRDefault="003E10F7" w:rsidP="00037772">
            <w:pPr>
              <w:ind w:left="100" w:right="187"/>
            </w:pPr>
            <w:r w:rsidRPr="007032B3">
              <w:t>Kẹp</w:t>
            </w:r>
            <w:r w:rsidRPr="007032B3">
              <w:rPr>
                <w:spacing w:val="-28"/>
              </w:rPr>
              <w:t xml:space="preserve"> </w:t>
            </w:r>
            <w:r w:rsidRPr="007032B3">
              <w:t>phải</w:t>
            </w:r>
            <w:r w:rsidRPr="007032B3">
              <w:rPr>
                <w:spacing w:val="-28"/>
              </w:rPr>
              <w:t xml:space="preserve"> </w:t>
            </w:r>
            <w:r w:rsidRPr="007032B3">
              <w:t>được</w:t>
            </w:r>
            <w:r w:rsidRPr="007032B3">
              <w:rPr>
                <w:spacing w:val="-28"/>
              </w:rPr>
              <w:t xml:space="preserve"> </w:t>
            </w:r>
            <w:r w:rsidRPr="007032B3">
              <w:t>đóng</w:t>
            </w:r>
            <w:r w:rsidRPr="007032B3">
              <w:rPr>
                <w:spacing w:val="-31"/>
              </w:rPr>
              <w:t xml:space="preserve"> </w:t>
            </w:r>
            <w:r w:rsidRPr="007032B3">
              <w:t>gói</w:t>
            </w:r>
            <w:r w:rsidRPr="007032B3">
              <w:rPr>
                <w:spacing w:val="-28"/>
              </w:rPr>
              <w:t xml:space="preserve"> </w:t>
            </w:r>
            <w:r w:rsidRPr="007032B3">
              <w:t>để</w:t>
            </w:r>
            <w:r w:rsidRPr="007032B3">
              <w:rPr>
                <w:spacing w:val="-35"/>
              </w:rPr>
              <w:t xml:space="preserve"> </w:t>
            </w:r>
            <w:r w:rsidRPr="007032B3">
              <w:t>dễ dàng</w:t>
            </w:r>
            <w:r w:rsidRPr="007032B3">
              <w:rPr>
                <w:spacing w:val="-20"/>
              </w:rPr>
              <w:t xml:space="preserve"> </w:t>
            </w:r>
            <w:r w:rsidRPr="007032B3">
              <w:rPr>
                <w:spacing w:val="-3"/>
              </w:rPr>
              <w:t>và</w:t>
            </w:r>
            <w:r w:rsidRPr="007032B3">
              <w:rPr>
                <w:spacing w:val="-20"/>
              </w:rPr>
              <w:t xml:space="preserve"> </w:t>
            </w:r>
            <w:r w:rsidRPr="007032B3">
              <w:t>thuận</w:t>
            </w:r>
            <w:r w:rsidRPr="007032B3">
              <w:rPr>
                <w:spacing w:val="-20"/>
              </w:rPr>
              <w:t xml:space="preserve"> </w:t>
            </w:r>
            <w:r w:rsidRPr="007032B3">
              <w:t>tiện</w:t>
            </w:r>
            <w:r w:rsidRPr="007032B3">
              <w:rPr>
                <w:spacing w:val="-20"/>
              </w:rPr>
              <w:t xml:space="preserve"> </w:t>
            </w:r>
            <w:r w:rsidRPr="007032B3">
              <w:t>cho</w:t>
            </w:r>
            <w:r w:rsidRPr="007032B3">
              <w:rPr>
                <w:spacing w:val="-20"/>
              </w:rPr>
              <w:t xml:space="preserve"> </w:t>
            </w:r>
            <w:r w:rsidRPr="007032B3">
              <w:t>việc</w:t>
            </w:r>
            <w:r w:rsidRPr="007032B3">
              <w:rPr>
                <w:spacing w:val="-20"/>
              </w:rPr>
              <w:t xml:space="preserve"> </w:t>
            </w:r>
            <w:r w:rsidRPr="007032B3">
              <w:t>bảo quản trong kho cũng như vận chuyển</w:t>
            </w:r>
          </w:p>
        </w:tc>
        <w:tc>
          <w:tcPr>
            <w:tcW w:w="1160" w:type="dxa"/>
            <w:vAlign w:val="center"/>
          </w:tcPr>
          <w:p w14:paraId="4491FA9E" w14:textId="77777777" w:rsidR="003E10F7" w:rsidRPr="007032B3" w:rsidRDefault="003E10F7" w:rsidP="00037772">
            <w:pPr>
              <w:ind w:left="100" w:right="187"/>
              <w:rPr>
                <w:sz w:val="28"/>
                <w:szCs w:val="28"/>
              </w:rPr>
            </w:pPr>
          </w:p>
        </w:tc>
      </w:tr>
      <w:tr w:rsidR="003E10F7" w:rsidRPr="007032B3" w14:paraId="5ED11097" w14:textId="77777777" w:rsidTr="007032B3">
        <w:trPr>
          <w:trHeight w:hRule="exact" w:val="307"/>
          <w:jc w:val="center"/>
        </w:trPr>
        <w:tc>
          <w:tcPr>
            <w:tcW w:w="653" w:type="dxa"/>
          </w:tcPr>
          <w:p w14:paraId="05AE29AC" w14:textId="77777777" w:rsidR="003E10F7" w:rsidRPr="007032B3" w:rsidRDefault="003E10F7" w:rsidP="00037772">
            <w:pPr>
              <w:spacing w:line="291" w:lineRule="exact"/>
              <w:ind w:left="128" w:right="128"/>
              <w:rPr>
                <w:sz w:val="28"/>
                <w:szCs w:val="28"/>
              </w:rPr>
            </w:pPr>
            <w:r w:rsidRPr="007032B3">
              <w:rPr>
                <w:sz w:val="28"/>
                <w:szCs w:val="28"/>
              </w:rPr>
              <w:t>21</w:t>
            </w:r>
          </w:p>
        </w:tc>
        <w:tc>
          <w:tcPr>
            <w:tcW w:w="3418" w:type="dxa"/>
          </w:tcPr>
          <w:p w14:paraId="05815FCA" w14:textId="068B17FA" w:rsidR="003E10F7" w:rsidRPr="007032B3" w:rsidRDefault="003E10F7" w:rsidP="00871C44">
            <w:pPr>
              <w:spacing w:line="291" w:lineRule="exact"/>
              <w:ind w:left="100"/>
              <w:rPr>
                <w:sz w:val="28"/>
                <w:szCs w:val="28"/>
              </w:rPr>
            </w:pPr>
            <w:r w:rsidRPr="007032B3">
              <w:rPr>
                <w:sz w:val="28"/>
                <w:szCs w:val="28"/>
              </w:rPr>
              <w:t>Thí nghiệm điể</w:t>
            </w:r>
            <w:r w:rsidR="00871C44" w:rsidRPr="007032B3">
              <w:rPr>
                <w:sz w:val="28"/>
                <w:szCs w:val="28"/>
              </w:rPr>
              <w:t>n</w:t>
            </w:r>
            <w:r w:rsidRPr="007032B3">
              <w:rPr>
                <w:sz w:val="28"/>
                <w:szCs w:val="28"/>
              </w:rPr>
              <w:t xml:space="preserve"> hình</w:t>
            </w:r>
          </w:p>
        </w:tc>
        <w:tc>
          <w:tcPr>
            <w:tcW w:w="1051" w:type="dxa"/>
          </w:tcPr>
          <w:p w14:paraId="4F44739E" w14:textId="77777777" w:rsidR="003E10F7" w:rsidRPr="007032B3" w:rsidRDefault="003E10F7" w:rsidP="00037772">
            <w:pPr>
              <w:rPr>
                <w:sz w:val="28"/>
                <w:szCs w:val="28"/>
              </w:rPr>
            </w:pPr>
          </w:p>
        </w:tc>
        <w:tc>
          <w:tcPr>
            <w:tcW w:w="3520" w:type="dxa"/>
          </w:tcPr>
          <w:p w14:paraId="101446D3" w14:textId="77777777" w:rsidR="003E10F7" w:rsidRPr="007032B3" w:rsidRDefault="003E10F7" w:rsidP="00037772">
            <w:pPr>
              <w:spacing w:line="291" w:lineRule="exact"/>
              <w:ind w:left="99" w:right="101"/>
              <w:jc w:val="center"/>
            </w:pPr>
            <w:r w:rsidRPr="007032B3">
              <w:t>Có</w:t>
            </w:r>
          </w:p>
        </w:tc>
        <w:tc>
          <w:tcPr>
            <w:tcW w:w="1160" w:type="dxa"/>
          </w:tcPr>
          <w:p w14:paraId="74EDB8A2" w14:textId="77777777" w:rsidR="003E10F7" w:rsidRPr="007032B3" w:rsidRDefault="003E10F7" w:rsidP="00037772">
            <w:pPr>
              <w:spacing w:line="291" w:lineRule="exact"/>
              <w:ind w:left="99" w:right="101"/>
              <w:rPr>
                <w:sz w:val="28"/>
                <w:szCs w:val="28"/>
              </w:rPr>
            </w:pPr>
          </w:p>
        </w:tc>
      </w:tr>
      <w:tr w:rsidR="003E10F7" w:rsidRPr="007032B3" w14:paraId="562E8281" w14:textId="77777777" w:rsidTr="007032B3">
        <w:trPr>
          <w:trHeight w:hRule="exact" w:val="307"/>
          <w:jc w:val="center"/>
        </w:trPr>
        <w:tc>
          <w:tcPr>
            <w:tcW w:w="653" w:type="dxa"/>
          </w:tcPr>
          <w:p w14:paraId="157666DF" w14:textId="77777777" w:rsidR="003E10F7" w:rsidRPr="007032B3" w:rsidRDefault="003E10F7" w:rsidP="00037772">
            <w:pPr>
              <w:spacing w:line="291" w:lineRule="exact"/>
              <w:ind w:left="128" w:right="128"/>
              <w:rPr>
                <w:sz w:val="28"/>
                <w:szCs w:val="28"/>
              </w:rPr>
            </w:pPr>
            <w:r w:rsidRPr="007032B3">
              <w:rPr>
                <w:sz w:val="28"/>
                <w:szCs w:val="28"/>
              </w:rPr>
              <w:t>22</w:t>
            </w:r>
          </w:p>
        </w:tc>
        <w:tc>
          <w:tcPr>
            <w:tcW w:w="3418" w:type="dxa"/>
          </w:tcPr>
          <w:p w14:paraId="7A552FB5" w14:textId="77777777" w:rsidR="003E10F7" w:rsidRPr="007032B3" w:rsidRDefault="003E10F7" w:rsidP="00037772">
            <w:pPr>
              <w:spacing w:line="291" w:lineRule="exact"/>
              <w:ind w:left="100"/>
              <w:rPr>
                <w:sz w:val="28"/>
                <w:szCs w:val="28"/>
              </w:rPr>
            </w:pPr>
            <w:r w:rsidRPr="007032B3">
              <w:rPr>
                <w:sz w:val="28"/>
                <w:szCs w:val="28"/>
              </w:rPr>
              <w:t>Thí nghiệm xuất xưởng</w:t>
            </w:r>
          </w:p>
        </w:tc>
        <w:tc>
          <w:tcPr>
            <w:tcW w:w="1051" w:type="dxa"/>
          </w:tcPr>
          <w:p w14:paraId="31142386" w14:textId="77777777" w:rsidR="003E10F7" w:rsidRPr="007032B3" w:rsidRDefault="003E10F7" w:rsidP="00037772">
            <w:pPr>
              <w:rPr>
                <w:sz w:val="28"/>
                <w:szCs w:val="28"/>
              </w:rPr>
            </w:pPr>
          </w:p>
        </w:tc>
        <w:tc>
          <w:tcPr>
            <w:tcW w:w="3520" w:type="dxa"/>
          </w:tcPr>
          <w:p w14:paraId="6CA38D64" w14:textId="77777777" w:rsidR="003E10F7" w:rsidRPr="007032B3" w:rsidRDefault="003E10F7" w:rsidP="00037772">
            <w:pPr>
              <w:spacing w:line="291" w:lineRule="exact"/>
              <w:ind w:left="99" w:right="101"/>
              <w:jc w:val="center"/>
            </w:pPr>
            <w:r w:rsidRPr="007032B3">
              <w:t>Có</w:t>
            </w:r>
          </w:p>
        </w:tc>
        <w:tc>
          <w:tcPr>
            <w:tcW w:w="1160" w:type="dxa"/>
          </w:tcPr>
          <w:p w14:paraId="59741AA1" w14:textId="77777777" w:rsidR="003E10F7" w:rsidRPr="007032B3" w:rsidRDefault="003E10F7" w:rsidP="00037772">
            <w:pPr>
              <w:spacing w:line="291" w:lineRule="exact"/>
              <w:ind w:left="99" w:right="101"/>
              <w:rPr>
                <w:sz w:val="28"/>
                <w:szCs w:val="28"/>
              </w:rPr>
            </w:pPr>
          </w:p>
        </w:tc>
      </w:tr>
      <w:tr w:rsidR="003E10F7" w:rsidRPr="00D47592" w14:paraId="56020A2B" w14:textId="77777777" w:rsidTr="007032B3">
        <w:trPr>
          <w:trHeight w:hRule="exact" w:val="312"/>
          <w:jc w:val="center"/>
        </w:trPr>
        <w:tc>
          <w:tcPr>
            <w:tcW w:w="653" w:type="dxa"/>
          </w:tcPr>
          <w:p w14:paraId="51517DE8" w14:textId="77777777" w:rsidR="003E10F7" w:rsidRPr="007032B3" w:rsidRDefault="003E10F7" w:rsidP="00037772">
            <w:pPr>
              <w:spacing w:line="291" w:lineRule="exact"/>
              <w:ind w:left="128" w:right="128"/>
              <w:rPr>
                <w:sz w:val="28"/>
                <w:szCs w:val="28"/>
              </w:rPr>
            </w:pPr>
            <w:r w:rsidRPr="007032B3">
              <w:rPr>
                <w:sz w:val="28"/>
                <w:szCs w:val="28"/>
              </w:rPr>
              <w:t>23</w:t>
            </w:r>
          </w:p>
        </w:tc>
        <w:tc>
          <w:tcPr>
            <w:tcW w:w="3418" w:type="dxa"/>
          </w:tcPr>
          <w:p w14:paraId="3E580E77" w14:textId="77777777" w:rsidR="003E10F7" w:rsidRPr="007032B3" w:rsidRDefault="003E10F7" w:rsidP="00037772">
            <w:pPr>
              <w:spacing w:line="291" w:lineRule="exact"/>
              <w:ind w:left="100"/>
              <w:rPr>
                <w:sz w:val="28"/>
                <w:szCs w:val="28"/>
              </w:rPr>
            </w:pPr>
            <w:r w:rsidRPr="007032B3">
              <w:rPr>
                <w:sz w:val="28"/>
                <w:szCs w:val="28"/>
              </w:rPr>
              <w:t>Thí nghiệm nghiệm thu</w:t>
            </w:r>
          </w:p>
        </w:tc>
        <w:tc>
          <w:tcPr>
            <w:tcW w:w="1051" w:type="dxa"/>
          </w:tcPr>
          <w:p w14:paraId="532FB542" w14:textId="77777777" w:rsidR="003E10F7" w:rsidRPr="007032B3" w:rsidRDefault="003E10F7" w:rsidP="00037772">
            <w:pPr>
              <w:rPr>
                <w:sz w:val="28"/>
                <w:szCs w:val="28"/>
              </w:rPr>
            </w:pPr>
          </w:p>
        </w:tc>
        <w:tc>
          <w:tcPr>
            <w:tcW w:w="3520" w:type="dxa"/>
          </w:tcPr>
          <w:p w14:paraId="6849907F" w14:textId="77777777" w:rsidR="003E10F7" w:rsidRPr="007032B3" w:rsidRDefault="003E10F7" w:rsidP="00037772">
            <w:pPr>
              <w:spacing w:line="291" w:lineRule="exact"/>
              <w:ind w:left="99" w:right="101"/>
              <w:jc w:val="center"/>
            </w:pPr>
            <w:r w:rsidRPr="007032B3">
              <w:t>Có</w:t>
            </w:r>
          </w:p>
        </w:tc>
        <w:tc>
          <w:tcPr>
            <w:tcW w:w="1160" w:type="dxa"/>
          </w:tcPr>
          <w:p w14:paraId="69394B13" w14:textId="77777777" w:rsidR="003E10F7" w:rsidRPr="007032B3" w:rsidRDefault="003E10F7" w:rsidP="00037772">
            <w:pPr>
              <w:spacing w:line="291" w:lineRule="exact"/>
              <w:ind w:left="99" w:right="101"/>
              <w:rPr>
                <w:sz w:val="28"/>
                <w:szCs w:val="28"/>
              </w:rPr>
            </w:pPr>
          </w:p>
        </w:tc>
      </w:tr>
    </w:tbl>
    <w:p w14:paraId="27D2C18A" w14:textId="77777777" w:rsidR="00787CB0" w:rsidRPr="00CE25DA" w:rsidRDefault="00787CB0" w:rsidP="00787CB0">
      <w:pPr>
        <w:pStyle w:val="BodyText"/>
        <w:kinsoku w:val="0"/>
        <w:overflowPunct w:val="0"/>
        <w:spacing w:before="1"/>
        <w:rPr>
          <w:sz w:val="16"/>
          <w:szCs w:val="16"/>
        </w:rPr>
      </w:pPr>
      <w:bookmarkStart w:id="0" w:name="_GoBack"/>
      <w:bookmarkEnd w:id="0"/>
    </w:p>
    <w:sectPr w:rsidR="00787CB0" w:rsidRPr="00CE25DA" w:rsidSect="00BF500C">
      <w:headerReference w:type="default" r:id="rId8"/>
      <w:pgSz w:w="11900" w:h="16840"/>
      <w:pgMar w:top="680" w:right="900" w:bottom="993" w:left="1580" w:header="459" w:footer="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FCA56C" w14:textId="77777777" w:rsidR="00D9690D" w:rsidRDefault="00D9690D">
      <w:r>
        <w:separator/>
      </w:r>
    </w:p>
  </w:endnote>
  <w:endnote w:type="continuationSeparator" w:id="0">
    <w:p w14:paraId="1F7A1B19" w14:textId="77777777" w:rsidR="00D9690D" w:rsidRDefault="00D96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20000A87" w:usb1="5000A1FF" w:usb2="00000000" w:usb3="00000000" w:csb0="000001BF" w:csb1="00000000"/>
  </w:font>
  <w:font w:name="Cambria Math">
    <w:panose1 w:val="02040503050406030204"/>
    <w:charset w:val="00"/>
    <w:family w:val="roman"/>
    <w:pitch w:val="variable"/>
    <w:sig w:usb0="E00006FF" w:usb1="420024FF" w:usb2="02000000" w:usb3="00000000" w:csb0="0000019F" w:csb1="00000000"/>
  </w:font>
  <w:font w:name="HelveticaNeueLT Com 55 Roman">
    <w:altName w:val="Times New Roman"/>
    <w:panose1 w:val="00000000000000000000"/>
    <w:charset w:val="00"/>
    <w:family w:val="roman"/>
    <w:notTrueType/>
    <w:pitch w:val="default"/>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nTimeH">
    <w:altName w:val="Times New Roman"/>
    <w:panose1 w:val="020B7200000000000000"/>
    <w:charset w:val="00"/>
    <w:family w:val="swiss"/>
    <w:pitch w:val="variable"/>
    <w:sig w:usb0="00000007" w:usb1="00000000" w:usb2="00000000" w:usb3="00000000" w:csb0="00000013" w:csb1="00000000"/>
  </w:font>
  <w:font w:name="VNtimes new roman">
    <w:panose1 w:val="020B7200000000000000"/>
    <w:charset w:val="00"/>
    <w:family w:val="swiss"/>
    <w:pitch w:val="variable"/>
    <w:sig w:usb0="00000003" w:usb1="00000000" w:usb2="00000000" w:usb3="00000000" w:csb0="00000001" w:csb1="00000000"/>
  </w:font>
  <w:font w:name="Bold">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VnArial">
    <w:panose1 w:val="020B7200000000000000"/>
    <w:charset w:val="00"/>
    <w:family w:val="swiss"/>
    <w:pitch w:val="variable"/>
    <w:sig w:usb0="00000007" w:usb1="00000000" w:usb2="00000000" w:usb3="00000000" w:csb0="00000013" w:csb1="00000000"/>
  </w:font>
  <w:font w:name="VNI-Times">
    <w:panose1 w:val="00000000000000000000"/>
    <w:charset w:val="00"/>
    <w:family w:val="auto"/>
    <w:pitch w:val="variable"/>
    <w:sig w:usb0="00000007" w:usb1="00000000" w:usb2="00000000" w:usb3="00000000" w:csb0="00000013" w:csb1="00000000"/>
  </w:font>
  <w:font w:name=".VnArialH">
    <w:altName w:val="Calibri"/>
    <w:panose1 w:val="020B7200000000000000"/>
    <w:charset w:val="00"/>
    <w:family w:val="swiss"/>
    <w:pitch w:val="variable"/>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8DE51" w14:textId="77777777" w:rsidR="00D9690D" w:rsidRDefault="00D9690D">
      <w:r>
        <w:separator/>
      </w:r>
    </w:p>
  </w:footnote>
  <w:footnote w:type="continuationSeparator" w:id="0">
    <w:p w14:paraId="1300F92D" w14:textId="77777777" w:rsidR="00D9690D" w:rsidRDefault="00D9690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3027873"/>
      <w:docPartObj>
        <w:docPartGallery w:val="Page Numbers (Top of Page)"/>
        <w:docPartUnique/>
      </w:docPartObj>
    </w:sdtPr>
    <w:sdtEndPr>
      <w:rPr>
        <w:noProof/>
      </w:rPr>
    </w:sdtEndPr>
    <w:sdtContent>
      <w:p w14:paraId="47014F92" w14:textId="44195F67" w:rsidR="00BF500C" w:rsidRDefault="00BF500C">
        <w:pPr>
          <w:pStyle w:val="Header"/>
          <w:jc w:val="center"/>
        </w:pPr>
        <w:r>
          <w:fldChar w:fldCharType="begin"/>
        </w:r>
        <w:r>
          <w:instrText xml:space="preserve"> PAGE   \* MERGEFORMAT </w:instrText>
        </w:r>
        <w:r>
          <w:fldChar w:fldCharType="separate"/>
        </w:r>
        <w:r w:rsidR="00E660E0">
          <w:rPr>
            <w:noProof/>
          </w:rPr>
          <w:t>4</w:t>
        </w:r>
        <w:r>
          <w:rPr>
            <w:noProof/>
          </w:rPr>
          <w:fldChar w:fldCharType="end"/>
        </w:r>
      </w:p>
    </w:sdtContent>
  </w:sdt>
  <w:p w14:paraId="3B1DCF88" w14:textId="7B2EA1C7" w:rsidR="00037772" w:rsidRDefault="00037772">
    <w:pPr>
      <w:pStyle w:val="BodyText"/>
      <w:kinsoku w:val="0"/>
      <w:overflowPunct w:val="0"/>
      <w:spacing w:line="14" w:lineRule="auto"/>
      <w:rPr>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05C0DB4A"/>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0E74C45C"/>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D8F2667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EA4889D0"/>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402"/>
    <w:multiLevelType w:val="multilevel"/>
    <w:tmpl w:val="00000885"/>
    <w:styleLink w:val="MyList2"/>
    <w:lvl w:ilvl="0">
      <w:start w:val="1"/>
      <w:numFmt w:val="decimal"/>
      <w:lvlText w:val="%1."/>
      <w:lvlJc w:val="left"/>
      <w:pPr>
        <w:ind w:left="402" w:hanging="284"/>
      </w:pPr>
      <w:rPr>
        <w:rFonts w:ascii="Times New Roman" w:hAnsi="Times New Roman" w:cs="Times New Roman"/>
        <w:b w:val="0"/>
        <w:bCs w:val="0"/>
        <w:w w:val="99"/>
        <w:sz w:val="28"/>
        <w:szCs w:val="28"/>
      </w:rPr>
    </w:lvl>
    <w:lvl w:ilvl="1">
      <w:numFmt w:val="bullet"/>
      <w:lvlText w:val="•"/>
      <w:lvlJc w:val="left"/>
      <w:pPr>
        <w:ind w:left="1306" w:hanging="284"/>
      </w:pPr>
    </w:lvl>
    <w:lvl w:ilvl="2">
      <w:numFmt w:val="bullet"/>
      <w:lvlText w:val="•"/>
      <w:lvlJc w:val="left"/>
      <w:pPr>
        <w:ind w:left="2212" w:hanging="284"/>
      </w:pPr>
    </w:lvl>
    <w:lvl w:ilvl="3">
      <w:numFmt w:val="bullet"/>
      <w:lvlText w:val="•"/>
      <w:lvlJc w:val="left"/>
      <w:pPr>
        <w:ind w:left="3118" w:hanging="284"/>
      </w:pPr>
    </w:lvl>
    <w:lvl w:ilvl="4">
      <w:numFmt w:val="bullet"/>
      <w:lvlText w:val="•"/>
      <w:lvlJc w:val="left"/>
      <w:pPr>
        <w:ind w:left="4024" w:hanging="284"/>
      </w:pPr>
    </w:lvl>
    <w:lvl w:ilvl="5">
      <w:numFmt w:val="bullet"/>
      <w:lvlText w:val="•"/>
      <w:lvlJc w:val="left"/>
      <w:pPr>
        <w:ind w:left="4930" w:hanging="284"/>
      </w:pPr>
    </w:lvl>
    <w:lvl w:ilvl="6">
      <w:numFmt w:val="bullet"/>
      <w:lvlText w:val="•"/>
      <w:lvlJc w:val="left"/>
      <w:pPr>
        <w:ind w:left="5836" w:hanging="284"/>
      </w:pPr>
    </w:lvl>
    <w:lvl w:ilvl="7">
      <w:numFmt w:val="bullet"/>
      <w:lvlText w:val="•"/>
      <w:lvlJc w:val="left"/>
      <w:pPr>
        <w:ind w:left="6742" w:hanging="284"/>
      </w:pPr>
    </w:lvl>
    <w:lvl w:ilvl="8">
      <w:numFmt w:val="bullet"/>
      <w:lvlText w:val="•"/>
      <w:lvlJc w:val="left"/>
      <w:pPr>
        <w:ind w:left="7648" w:hanging="284"/>
      </w:pPr>
    </w:lvl>
  </w:abstractNum>
  <w:abstractNum w:abstractNumId="5" w15:restartNumberingAfterBreak="0">
    <w:nsid w:val="00000405"/>
    <w:multiLevelType w:val="multilevel"/>
    <w:tmpl w:val="00000888"/>
    <w:lvl w:ilvl="0">
      <w:start w:val="1"/>
      <w:numFmt w:val="decimal"/>
      <w:lvlText w:val="%1."/>
      <w:lvlJc w:val="left"/>
      <w:pPr>
        <w:ind w:left="402" w:hanging="284"/>
      </w:pPr>
      <w:rPr>
        <w:rFonts w:ascii="Times New Roman" w:hAnsi="Times New Roman" w:cs="Times New Roman"/>
        <w:b/>
        <w:bCs/>
        <w:w w:val="99"/>
        <w:sz w:val="28"/>
        <w:szCs w:val="28"/>
      </w:rPr>
    </w:lvl>
    <w:lvl w:ilvl="1">
      <w:start w:val="1"/>
      <w:numFmt w:val="lowerLetter"/>
      <w:lvlText w:val="%2."/>
      <w:lvlJc w:val="left"/>
      <w:pPr>
        <w:ind w:left="402" w:hanging="284"/>
      </w:pPr>
      <w:rPr>
        <w:rFonts w:ascii="Times New Roman" w:hAnsi="Times New Roman" w:cs="Times New Roman"/>
        <w:b w:val="0"/>
        <w:bCs w:val="0"/>
        <w:i/>
        <w:iCs/>
        <w:w w:val="99"/>
        <w:sz w:val="28"/>
        <w:szCs w:val="28"/>
      </w:rPr>
    </w:lvl>
    <w:lvl w:ilvl="2">
      <w:numFmt w:val="bullet"/>
      <w:lvlText w:val="•"/>
      <w:lvlJc w:val="left"/>
      <w:pPr>
        <w:ind w:left="2180" w:hanging="284"/>
      </w:pPr>
    </w:lvl>
    <w:lvl w:ilvl="3">
      <w:numFmt w:val="bullet"/>
      <w:lvlText w:val="•"/>
      <w:lvlJc w:val="left"/>
      <w:pPr>
        <w:ind w:left="3070" w:hanging="284"/>
      </w:pPr>
    </w:lvl>
    <w:lvl w:ilvl="4">
      <w:numFmt w:val="bullet"/>
      <w:lvlText w:val="•"/>
      <w:lvlJc w:val="left"/>
      <w:pPr>
        <w:ind w:left="3960" w:hanging="284"/>
      </w:pPr>
    </w:lvl>
    <w:lvl w:ilvl="5">
      <w:numFmt w:val="bullet"/>
      <w:lvlText w:val="•"/>
      <w:lvlJc w:val="left"/>
      <w:pPr>
        <w:ind w:left="4850" w:hanging="284"/>
      </w:pPr>
    </w:lvl>
    <w:lvl w:ilvl="6">
      <w:numFmt w:val="bullet"/>
      <w:lvlText w:val="•"/>
      <w:lvlJc w:val="left"/>
      <w:pPr>
        <w:ind w:left="5740" w:hanging="284"/>
      </w:pPr>
    </w:lvl>
    <w:lvl w:ilvl="7">
      <w:numFmt w:val="bullet"/>
      <w:lvlText w:val="•"/>
      <w:lvlJc w:val="left"/>
      <w:pPr>
        <w:ind w:left="6630" w:hanging="284"/>
      </w:pPr>
    </w:lvl>
    <w:lvl w:ilvl="8">
      <w:numFmt w:val="bullet"/>
      <w:lvlText w:val="•"/>
      <w:lvlJc w:val="left"/>
      <w:pPr>
        <w:ind w:left="7520" w:hanging="284"/>
      </w:pPr>
    </w:lvl>
  </w:abstractNum>
  <w:abstractNum w:abstractNumId="6" w15:restartNumberingAfterBreak="0">
    <w:nsid w:val="00000406"/>
    <w:multiLevelType w:val="multilevel"/>
    <w:tmpl w:val="00000889"/>
    <w:lvl w:ilvl="0">
      <w:numFmt w:val="bullet"/>
      <w:lvlText w:val="-"/>
      <w:lvlJc w:val="left"/>
      <w:pPr>
        <w:ind w:left="119" w:hanging="192"/>
      </w:pPr>
      <w:rPr>
        <w:rFonts w:ascii="Times New Roman" w:hAnsi="Times New Roman"/>
        <w:b w:val="0"/>
        <w:w w:val="99"/>
        <w:sz w:val="28"/>
      </w:rPr>
    </w:lvl>
    <w:lvl w:ilvl="1">
      <w:numFmt w:val="bullet"/>
      <w:lvlText w:val="-"/>
      <w:lvlJc w:val="left"/>
      <w:pPr>
        <w:ind w:left="219" w:hanging="192"/>
      </w:pPr>
      <w:rPr>
        <w:rFonts w:ascii="Times New Roman" w:hAnsi="Times New Roman"/>
        <w:b w:val="0"/>
        <w:w w:val="99"/>
        <w:sz w:val="28"/>
      </w:rPr>
    </w:lvl>
    <w:lvl w:ilvl="2">
      <w:numFmt w:val="bullet"/>
      <w:lvlText w:val="•"/>
      <w:lvlJc w:val="left"/>
      <w:pPr>
        <w:ind w:left="1228" w:hanging="192"/>
      </w:pPr>
    </w:lvl>
    <w:lvl w:ilvl="3">
      <w:numFmt w:val="bullet"/>
      <w:lvlText w:val="•"/>
      <w:lvlJc w:val="left"/>
      <w:pPr>
        <w:ind w:left="2237" w:hanging="192"/>
      </w:pPr>
    </w:lvl>
    <w:lvl w:ilvl="4">
      <w:numFmt w:val="bullet"/>
      <w:lvlText w:val="•"/>
      <w:lvlJc w:val="left"/>
      <w:pPr>
        <w:ind w:left="3246" w:hanging="192"/>
      </w:pPr>
    </w:lvl>
    <w:lvl w:ilvl="5">
      <w:numFmt w:val="bullet"/>
      <w:lvlText w:val="•"/>
      <w:lvlJc w:val="left"/>
      <w:pPr>
        <w:ind w:left="4255" w:hanging="192"/>
      </w:pPr>
    </w:lvl>
    <w:lvl w:ilvl="6">
      <w:numFmt w:val="bullet"/>
      <w:lvlText w:val="•"/>
      <w:lvlJc w:val="left"/>
      <w:pPr>
        <w:ind w:left="5264" w:hanging="192"/>
      </w:pPr>
    </w:lvl>
    <w:lvl w:ilvl="7">
      <w:numFmt w:val="bullet"/>
      <w:lvlText w:val="•"/>
      <w:lvlJc w:val="left"/>
      <w:pPr>
        <w:ind w:left="6273" w:hanging="192"/>
      </w:pPr>
    </w:lvl>
    <w:lvl w:ilvl="8">
      <w:numFmt w:val="bullet"/>
      <w:lvlText w:val="•"/>
      <w:lvlJc w:val="left"/>
      <w:pPr>
        <w:ind w:left="7282" w:hanging="192"/>
      </w:pPr>
    </w:lvl>
  </w:abstractNum>
  <w:abstractNum w:abstractNumId="7" w15:restartNumberingAfterBreak="0">
    <w:nsid w:val="00000407"/>
    <w:multiLevelType w:val="multilevel"/>
    <w:tmpl w:val="262CD332"/>
    <w:lvl w:ilvl="0">
      <w:start w:val="1"/>
      <w:numFmt w:val="decimal"/>
      <w:lvlText w:val="%1."/>
      <w:lvlJc w:val="left"/>
      <w:pPr>
        <w:ind w:left="502" w:hanging="284"/>
      </w:pPr>
      <w:rPr>
        <w:rFonts w:cs="Times New Roman" w:hint="default"/>
        <w:b/>
        <w:bCs/>
        <w:i w:val="0"/>
        <w:iCs/>
        <w:w w:val="99"/>
      </w:rPr>
    </w:lvl>
    <w:lvl w:ilvl="1">
      <w:numFmt w:val="bullet"/>
      <w:lvlText w:val="-"/>
      <w:lvlJc w:val="left"/>
      <w:pPr>
        <w:ind w:left="713" w:hanging="495"/>
      </w:pPr>
      <w:rPr>
        <w:rFonts w:ascii="Times New Roman" w:eastAsia="Times New Roman" w:hAnsi="Times New Roman" w:hint="default"/>
        <w:b w:val="0"/>
        <w:bCs w:val="0"/>
        <w:w w:val="99"/>
        <w:sz w:val="28"/>
        <w:szCs w:val="28"/>
      </w:rPr>
    </w:lvl>
    <w:lvl w:ilvl="2">
      <w:numFmt w:val="bullet"/>
      <w:lvlText w:val="•"/>
      <w:lvlJc w:val="left"/>
      <w:pPr>
        <w:ind w:left="1684" w:hanging="495"/>
      </w:pPr>
      <w:rPr>
        <w:rFonts w:hint="default"/>
      </w:rPr>
    </w:lvl>
    <w:lvl w:ilvl="3">
      <w:numFmt w:val="bullet"/>
      <w:lvlText w:val="•"/>
      <w:lvlJc w:val="left"/>
      <w:pPr>
        <w:ind w:left="2648" w:hanging="495"/>
      </w:pPr>
      <w:rPr>
        <w:rFonts w:hint="default"/>
      </w:rPr>
    </w:lvl>
    <w:lvl w:ilvl="4">
      <w:numFmt w:val="bullet"/>
      <w:lvlText w:val="•"/>
      <w:lvlJc w:val="left"/>
      <w:pPr>
        <w:ind w:left="3613" w:hanging="495"/>
      </w:pPr>
      <w:rPr>
        <w:rFonts w:hint="default"/>
      </w:rPr>
    </w:lvl>
    <w:lvl w:ilvl="5">
      <w:numFmt w:val="bullet"/>
      <w:lvlText w:val="•"/>
      <w:lvlJc w:val="left"/>
      <w:pPr>
        <w:ind w:left="4577" w:hanging="495"/>
      </w:pPr>
      <w:rPr>
        <w:rFonts w:hint="default"/>
      </w:rPr>
    </w:lvl>
    <w:lvl w:ilvl="6">
      <w:numFmt w:val="bullet"/>
      <w:lvlText w:val="•"/>
      <w:lvlJc w:val="left"/>
      <w:pPr>
        <w:ind w:left="5542" w:hanging="495"/>
      </w:pPr>
      <w:rPr>
        <w:rFonts w:hint="default"/>
      </w:rPr>
    </w:lvl>
    <w:lvl w:ilvl="7">
      <w:numFmt w:val="bullet"/>
      <w:lvlText w:val="•"/>
      <w:lvlJc w:val="left"/>
      <w:pPr>
        <w:ind w:left="6506" w:hanging="495"/>
      </w:pPr>
      <w:rPr>
        <w:rFonts w:hint="default"/>
      </w:rPr>
    </w:lvl>
    <w:lvl w:ilvl="8">
      <w:numFmt w:val="bullet"/>
      <w:lvlText w:val="•"/>
      <w:lvlJc w:val="left"/>
      <w:pPr>
        <w:ind w:left="7471" w:hanging="495"/>
      </w:pPr>
      <w:rPr>
        <w:rFonts w:hint="default"/>
      </w:rPr>
    </w:lvl>
  </w:abstractNum>
  <w:abstractNum w:abstractNumId="8" w15:restartNumberingAfterBreak="0">
    <w:nsid w:val="00000408"/>
    <w:multiLevelType w:val="multilevel"/>
    <w:tmpl w:val="0000088B"/>
    <w:lvl w:ilvl="0">
      <w:start w:val="1"/>
      <w:numFmt w:val="decimal"/>
      <w:lvlText w:val="%1."/>
      <w:lvlJc w:val="left"/>
      <w:pPr>
        <w:ind w:left="402" w:hanging="284"/>
      </w:pPr>
      <w:rPr>
        <w:rFonts w:ascii="Times New Roman" w:hAnsi="Times New Roman" w:cs="Times New Roman"/>
        <w:b/>
        <w:bCs/>
        <w:w w:val="99"/>
        <w:sz w:val="28"/>
        <w:szCs w:val="28"/>
      </w:rPr>
    </w:lvl>
    <w:lvl w:ilvl="1">
      <w:start w:val="1"/>
      <w:numFmt w:val="lowerLetter"/>
      <w:lvlText w:val="%2."/>
      <w:lvlJc w:val="left"/>
      <w:pPr>
        <w:ind w:left="402" w:hanging="284"/>
      </w:pPr>
      <w:rPr>
        <w:rFonts w:ascii="Times New Roman" w:hAnsi="Times New Roman" w:cs="Times New Roman"/>
        <w:b w:val="0"/>
        <w:bCs w:val="0"/>
        <w:i/>
        <w:iCs/>
        <w:w w:val="99"/>
        <w:sz w:val="28"/>
        <w:szCs w:val="28"/>
      </w:rPr>
    </w:lvl>
    <w:lvl w:ilvl="2">
      <w:start w:val="1"/>
      <w:numFmt w:val="decimal"/>
      <w:lvlText w:val="%3."/>
      <w:lvlJc w:val="left"/>
      <w:pPr>
        <w:ind w:left="402" w:hanging="284"/>
      </w:pPr>
      <w:rPr>
        <w:rFonts w:ascii="Times New Roman" w:hAnsi="Times New Roman" w:cs="Times New Roman"/>
        <w:b/>
        <w:bCs/>
        <w:w w:val="99"/>
        <w:sz w:val="28"/>
        <w:szCs w:val="28"/>
      </w:rPr>
    </w:lvl>
    <w:lvl w:ilvl="3">
      <w:numFmt w:val="bullet"/>
      <w:lvlText w:val="-"/>
      <w:lvlJc w:val="left"/>
      <w:pPr>
        <w:ind w:left="119" w:hanging="168"/>
      </w:pPr>
      <w:rPr>
        <w:rFonts w:ascii="Times New Roman" w:hAnsi="Times New Roman"/>
        <w:b w:val="0"/>
        <w:w w:val="99"/>
        <w:sz w:val="28"/>
      </w:rPr>
    </w:lvl>
    <w:lvl w:ilvl="4">
      <w:numFmt w:val="bullet"/>
      <w:lvlText w:val="•"/>
      <w:lvlJc w:val="left"/>
      <w:pPr>
        <w:ind w:left="2625" w:hanging="168"/>
      </w:pPr>
    </w:lvl>
    <w:lvl w:ilvl="5">
      <w:numFmt w:val="bullet"/>
      <w:lvlText w:val="•"/>
      <w:lvlJc w:val="left"/>
      <w:pPr>
        <w:ind w:left="3737" w:hanging="168"/>
      </w:pPr>
    </w:lvl>
    <w:lvl w:ilvl="6">
      <w:numFmt w:val="bullet"/>
      <w:lvlText w:val="•"/>
      <w:lvlJc w:val="left"/>
      <w:pPr>
        <w:ind w:left="4850" w:hanging="168"/>
      </w:pPr>
    </w:lvl>
    <w:lvl w:ilvl="7">
      <w:numFmt w:val="bullet"/>
      <w:lvlText w:val="•"/>
      <w:lvlJc w:val="left"/>
      <w:pPr>
        <w:ind w:left="5962" w:hanging="168"/>
      </w:pPr>
    </w:lvl>
    <w:lvl w:ilvl="8">
      <w:numFmt w:val="bullet"/>
      <w:lvlText w:val="•"/>
      <w:lvlJc w:val="left"/>
      <w:pPr>
        <w:ind w:left="7075" w:hanging="168"/>
      </w:pPr>
    </w:lvl>
  </w:abstractNum>
  <w:abstractNum w:abstractNumId="9" w15:restartNumberingAfterBreak="0">
    <w:nsid w:val="00000409"/>
    <w:multiLevelType w:val="multilevel"/>
    <w:tmpl w:val="7D9E828A"/>
    <w:lvl w:ilvl="0">
      <w:numFmt w:val="bullet"/>
      <w:lvlText w:val="-"/>
      <w:lvlJc w:val="left"/>
      <w:pPr>
        <w:ind w:left="288" w:hanging="264"/>
      </w:pPr>
      <w:rPr>
        <w:rFonts w:ascii="Times New Roman" w:hAnsi="Times New Roman"/>
        <w:b w:val="0"/>
        <w:w w:val="99"/>
        <w:sz w:val="26"/>
      </w:rPr>
    </w:lvl>
    <w:lvl w:ilvl="1">
      <w:numFmt w:val="bullet"/>
      <w:lvlText w:val="•"/>
      <w:lvlJc w:val="left"/>
      <w:pPr>
        <w:ind w:left="611" w:hanging="264"/>
      </w:pPr>
    </w:lvl>
    <w:lvl w:ilvl="2">
      <w:numFmt w:val="bullet"/>
      <w:lvlText w:val="-"/>
      <w:lvlJc w:val="left"/>
      <w:pPr>
        <w:ind w:left="942" w:hanging="264"/>
      </w:pPr>
      <w:rPr>
        <w:rFonts w:ascii="Times New Roman" w:eastAsia="Times New Roman" w:hAnsi="Times New Roman" w:hint="default"/>
        <w:w w:val="99"/>
        <w:sz w:val="28"/>
      </w:rPr>
    </w:lvl>
    <w:lvl w:ilvl="3">
      <w:numFmt w:val="bullet"/>
      <w:lvlText w:val="-"/>
      <w:lvlJc w:val="left"/>
      <w:pPr>
        <w:ind w:left="1273" w:hanging="264"/>
      </w:pPr>
      <w:rPr>
        <w:rFonts w:ascii="Times New Roman" w:eastAsia="Times New Roman" w:hAnsi="Times New Roman" w:hint="default"/>
        <w:w w:val="99"/>
        <w:sz w:val="28"/>
      </w:rPr>
    </w:lvl>
    <w:lvl w:ilvl="4">
      <w:numFmt w:val="bullet"/>
      <w:lvlText w:val="•"/>
      <w:lvlJc w:val="left"/>
      <w:pPr>
        <w:ind w:left="1604" w:hanging="264"/>
      </w:pPr>
    </w:lvl>
    <w:lvl w:ilvl="5">
      <w:numFmt w:val="bullet"/>
      <w:lvlText w:val="•"/>
      <w:lvlJc w:val="left"/>
      <w:pPr>
        <w:ind w:left="1935" w:hanging="264"/>
      </w:pPr>
    </w:lvl>
    <w:lvl w:ilvl="6">
      <w:numFmt w:val="bullet"/>
      <w:lvlText w:val="•"/>
      <w:lvlJc w:val="left"/>
      <w:pPr>
        <w:ind w:left="2266" w:hanging="264"/>
      </w:pPr>
    </w:lvl>
    <w:lvl w:ilvl="7">
      <w:numFmt w:val="bullet"/>
      <w:lvlText w:val="•"/>
      <w:lvlJc w:val="left"/>
      <w:pPr>
        <w:ind w:left="2597" w:hanging="264"/>
      </w:pPr>
    </w:lvl>
    <w:lvl w:ilvl="8">
      <w:numFmt w:val="bullet"/>
      <w:lvlText w:val="•"/>
      <w:lvlJc w:val="left"/>
      <w:pPr>
        <w:ind w:left="2928" w:hanging="264"/>
      </w:pPr>
    </w:lvl>
  </w:abstractNum>
  <w:abstractNum w:abstractNumId="10" w15:restartNumberingAfterBreak="0">
    <w:nsid w:val="0000040A"/>
    <w:multiLevelType w:val="multilevel"/>
    <w:tmpl w:val="0000088D"/>
    <w:lvl w:ilvl="0">
      <w:numFmt w:val="bullet"/>
      <w:lvlText w:val="-"/>
      <w:lvlJc w:val="left"/>
      <w:pPr>
        <w:ind w:left="100" w:hanging="346"/>
      </w:pPr>
      <w:rPr>
        <w:rFonts w:ascii="Times New Roman" w:hAnsi="Times New Roman"/>
        <w:b w:val="0"/>
        <w:w w:val="99"/>
        <w:sz w:val="26"/>
      </w:rPr>
    </w:lvl>
    <w:lvl w:ilvl="1">
      <w:numFmt w:val="bullet"/>
      <w:lvlText w:val="•"/>
      <w:lvlJc w:val="left"/>
      <w:pPr>
        <w:ind w:left="449" w:hanging="346"/>
      </w:pPr>
    </w:lvl>
    <w:lvl w:ilvl="2">
      <w:numFmt w:val="bullet"/>
      <w:lvlText w:val="•"/>
      <w:lvlJc w:val="left"/>
      <w:pPr>
        <w:ind w:left="798" w:hanging="346"/>
      </w:pPr>
    </w:lvl>
    <w:lvl w:ilvl="3">
      <w:numFmt w:val="bullet"/>
      <w:lvlText w:val="•"/>
      <w:lvlJc w:val="left"/>
      <w:pPr>
        <w:ind w:left="1147" w:hanging="346"/>
      </w:pPr>
    </w:lvl>
    <w:lvl w:ilvl="4">
      <w:numFmt w:val="bullet"/>
      <w:lvlText w:val="•"/>
      <w:lvlJc w:val="left"/>
      <w:pPr>
        <w:ind w:left="1496" w:hanging="346"/>
      </w:pPr>
    </w:lvl>
    <w:lvl w:ilvl="5">
      <w:numFmt w:val="bullet"/>
      <w:lvlText w:val="•"/>
      <w:lvlJc w:val="left"/>
      <w:pPr>
        <w:ind w:left="1845" w:hanging="346"/>
      </w:pPr>
    </w:lvl>
    <w:lvl w:ilvl="6">
      <w:numFmt w:val="bullet"/>
      <w:lvlText w:val="•"/>
      <w:lvlJc w:val="left"/>
      <w:pPr>
        <w:ind w:left="2194" w:hanging="346"/>
      </w:pPr>
    </w:lvl>
    <w:lvl w:ilvl="7">
      <w:numFmt w:val="bullet"/>
      <w:lvlText w:val="•"/>
      <w:lvlJc w:val="left"/>
      <w:pPr>
        <w:ind w:left="2543" w:hanging="346"/>
      </w:pPr>
    </w:lvl>
    <w:lvl w:ilvl="8">
      <w:numFmt w:val="bullet"/>
      <w:lvlText w:val="•"/>
      <w:lvlJc w:val="left"/>
      <w:pPr>
        <w:ind w:left="2892" w:hanging="346"/>
      </w:pPr>
    </w:lvl>
  </w:abstractNum>
  <w:abstractNum w:abstractNumId="11" w15:restartNumberingAfterBreak="0">
    <w:nsid w:val="0000040B"/>
    <w:multiLevelType w:val="multilevel"/>
    <w:tmpl w:val="A34C3EAE"/>
    <w:lvl w:ilvl="0">
      <w:numFmt w:val="bullet"/>
      <w:lvlText w:val="-"/>
      <w:lvlJc w:val="left"/>
      <w:pPr>
        <w:ind w:left="594" w:hanging="492"/>
      </w:pPr>
      <w:rPr>
        <w:rFonts w:ascii="Times New Roman" w:eastAsia="Times New Roman" w:hAnsi="Times New Roman" w:hint="default"/>
        <w:w w:val="99"/>
        <w:sz w:val="28"/>
      </w:rPr>
    </w:lvl>
    <w:lvl w:ilvl="1">
      <w:numFmt w:val="bullet"/>
      <w:lvlText w:val="-"/>
      <w:lvlJc w:val="left"/>
      <w:pPr>
        <w:ind w:left="594" w:hanging="492"/>
      </w:pPr>
      <w:rPr>
        <w:rFonts w:ascii="Times New Roman" w:eastAsia="Times New Roman" w:hAnsi="Times New Roman" w:hint="default"/>
        <w:b/>
        <w:bCs/>
        <w:w w:val="99"/>
        <w:sz w:val="28"/>
        <w:szCs w:val="28"/>
      </w:rPr>
    </w:lvl>
    <w:lvl w:ilvl="2">
      <w:numFmt w:val="bullet"/>
      <w:lvlText w:val="-"/>
      <w:lvlJc w:val="left"/>
      <w:pPr>
        <w:ind w:left="282" w:hanging="159"/>
      </w:pPr>
      <w:rPr>
        <w:b w:val="0"/>
        <w:w w:val="100"/>
      </w:rPr>
    </w:lvl>
    <w:lvl w:ilvl="3">
      <w:numFmt w:val="bullet"/>
      <w:lvlText w:val="•"/>
      <w:lvlJc w:val="left"/>
      <w:pPr>
        <w:ind w:left="2561" w:hanging="159"/>
      </w:pPr>
    </w:lvl>
    <w:lvl w:ilvl="4">
      <w:numFmt w:val="bullet"/>
      <w:lvlText w:val="•"/>
      <w:lvlJc w:val="left"/>
      <w:pPr>
        <w:ind w:left="3542" w:hanging="159"/>
      </w:pPr>
    </w:lvl>
    <w:lvl w:ilvl="5">
      <w:numFmt w:val="bullet"/>
      <w:lvlText w:val="•"/>
      <w:lvlJc w:val="left"/>
      <w:pPr>
        <w:ind w:left="4522" w:hanging="159"/>
      </w:pPr>
    </w:lvl>
    <w:lvl w:ilvl="6">
      <w:numFmt w:val="bullet"/>
      <w:lvlText w:val="•"/>
      <w:lvlJc w:val="left"/>
      <w:pPr>
        <w:ind w:left="5503" w:hanging="159"/>
      </w:pPr>
    </w:lvl>
    <w:lvl w:ilvl="7">
      <w:numFmt w:val="bullet"/>
      <w:lvlText w:val="•"/>
      <w:lvlJc w:val="left"/>
      <w:pPr>
        <w:ind w:left="6484" w:hanging="159"/>
      </w:pPr>
    </w:lvl>
    <w:lvl w:ilvl="8">
      <w:numFmt w:val="bullet"/>
      <w:lvlText w:val="•"/>
      <w:lvlJc w:val="left"/>
      <w:pPr>
        <w:ind w:left="7464" w:hanging="159"/>
      </w:pPr>
    </w:lvl>
  </w:abstractNum>
  <w:abstractNum w:abstractNumId="12" w15:restartNumberingAfterBreak="0">
    <w:nsid w:val="0000040E"/>
    <w:multiLevelType w:val="multilevel"/>
    <w:tmpl w:val="00000891"/>
    <w:lvl w:ilvl="0">
      <w:numFmt w:val="bullet"/>
      <w:lvlText w:val="-"/>
      <w:lvlJc w:val="left"/>
      <w:pPr>
        <w:ind w:left="100" w:hanging="255"/>
      </w:pPr>
      <w:rPr>
        <w:rFonts w:ascii="Times New Roman" w:hAnsi="Times New Roman"/>
        <w:b w:val="0"/>
        <w:w w:val="99"/>
        <w:sz w:val="26"/>
      </w:rPr>
    </w:lvl>
    <w:lvl w:ilvl="1">
      <w:numFmt w:val="bullet"/>
      <w:lvlText w:val="•"/>
      <w:lvlJc w:val="left"/>
      <w:pPr>
        <w:ind w:left="449" w:hanging="255"/>
      </w:pPr>
    </w:lvl>
    <w:lvl w:ilvl="2">
      <w:numFmt w:val="bullet"/>
      <w:lvlText w:val="•"/>
      <w:lvlJc w:val="left"/>
      <w:pPr>
        <w:ind w:left="798" w:hanging="255"/>
      </w:pPr>
    </w:lvl>
    <w:lvl w:ilvl="3">
      <w:numFmt w:val="bullet"/>
      <w:lvlText w:val="•"/>
      <w:lvlJc w:val="left"/>
      <w:pPr>
        <w:ind w:left="1147" w:hanging="255"/>
      </w:pPr>
    </w:lvl>
    <w:lvl w:ilvl="4">
      <w:numFmt w:val="bullet"/>
      <w:lvlText w:val="•"/>
      <w:lvlJc w:val="left"/>
      <w:pPr>
        <w:ind w:left="1496" w:hanging="255"/>
      </w:pPr>
    </w:lvl>
    <w:lvl w:ilvl="5">
      <w:numFmt w:val="bullet"/>
      <w:lvlText w:val="•"/>
      <w:lvlJc w:val="left"/>
      <w:pPr>
        <w:ind w:left="1845" w:hanging="255"/>
      </w:pPr>
    </w:lvl>
    <w:lvl w:ilvl="6">
      <w:numFmt w:val="bullet"/>
      <w:lvlText w:val="•"/>
      <w:lvlJc w:val="left"/>
      <w:pPr>
        <w:ind w:left="2194" w:hanging="255"/>
      </w:pPr>
    </w:lvl>
    <w:lvl w:ilvl="7">
      <w:numFmt w:val="bullet"/>
      <w:lvlText w:val="•"/>
      <w:lvlJc w:val="left"/>
      <w:pPr>
        <w:ind w:left="2543" w:hanging="255"/>
      </w:pPr>
    </w:lvl>
    <w:lvl w:ilvl="8">
      <w:numFmt w:val="bullet"/>
      <w:lvlText w:val="•"/>
      <w:lvlJc w:val="left"/>
      <w:pPr>
        <w:ind w:left="2892" w:hanging="255"/>
      </w:pPr>
    </w:lvl>
  </w:abstractNum>
  <w:abstractNum w:abstractNumId="13" w15:restartNumberingAfterBreak="0">
    <w:nsid w:val="0000040F"/>
    <w:multiLevelType w:val="multilevel"/>
    <w:tmpl w:val="00000892"/>
    <w:lvl w:ilvl="0">
      <w:start w:val="1"/>
      <w:numFmt w:val="decimal"/>
      <w:lvlText w:val="%1."/>
      <w:lvlJc w:val="left"/>
      <w:pPr>
        <w:ind w:left="502" w:hanging="284"/>
      </w:pPr>
      <w:rPr>
        <w:rFonts w:ascii="Times New Roman" w:hAnsi="Times New Roman" w:cs="Times New Roman"/>
        <w:b/>
        <w:bCs/>
        <w:w w:val="99"/>
        <w:sz w:val="28"/>
        <w:szCs w:val="28"/>
      </w:rPr>
    </w:lvl>
    <w:lvl w:ilvl="1">
      <w:numFmt w:val="bullet"/>
      <w:lvlText w:val="-"/>
      <w:lvlJc w:val="left"/>
      <w:pPr>
        <w:ind w:left="119" w:hanging="164"/>
      </w:pPr>
      <w:rPr>
        <w:rFonts w:ascii="Times New Roman" w:hAnsi="Times New Roman"/>
        <w:b w:val="0"/>
        <w:w w:val="99"/>
        <w:sz w:val="28"/>
      </w:rPr>
    </w:lvl>
    <w:lvl w:ilvl="2">
      <w:numFmt w:val="bullet"/>
      <w:lvlText w:val="•"/>
      <w:lvlJc w:val="left"/>
      <w:pPr>
        <w:ind w:left="500" w:hanging="164"/>
      </w:pPr>
    </w:lvl>
    <w:lvl w:ilvl="3">
      <w:numFmt w:val="bullet"/>
      <w:lvlText w:val="•"/>
      <w:lvlJc w:val="left"/>
      <w:pPr>
        <w:ind w:left="1600" w:hanging="164"/>
      </w:pPr>
    </w:lvl>
    <w:lvl w:ilvl="4">
      <w:numFmt w:val="bullet"/>
      <w:lvlText w:val="•"/>
      <w:lvlJc w:val="left"/>
      <w:pPr>
        <w:ind w:left="2700" w:hanging="164"/>
      </w:pPr>
    </w:lvl>
    <w:lvl w:ilvl="5">
      <w:numFmt w:val="bullet"/>
      <w:lvlText w:val="•"/>
      <w:lvlJc w:val="left"/>
      <w:pPr>
        <w:ind w:left="3800" w:hanging="164"/>
      </w:pPr>
    </w:lvl>
    <w:lvl w:ilvl="6">
      <w:numFmt w:val="bullet"/>
      <w:lvlText w:val="•"/>
      <w:lvlJc w:val="left"/>
      <w:pPr>
        <w:ind w:left="4900" w:hanging="164"/>
      </w:pPr>
    </w:lvl>
    <w:lvl w:ilvl="7">
      <w:numFmt w:val="bullet"/>
      <w:lvlText w:val="•"/>
      <w:lvlJc w:val="left"/>
      <w:pPr>
        <w:ind w:left="6000" w:hanging="164"/>
      </w:pPr>
    </w:lvl>
    <w:lvl w:ilvl="8">
      <w:numFmt w:val="bullet"/>
      <w:lvlText w:val="•"/>
      <w:lvlJc w:val="left"/>
      <w:pPr>
        <w:ind w:left="7100" w:hanging="164"/>
      </w:pPr>
    </w:lvl>
  </w:abstractNum>
  <w:abstractNum w:abstractNumId="14" w15:restartNumberingAfterBreak="0">
    <w:nsid w:val="00000410"/>
    <w:multiLevelType w:val="multilevel"/>
    <w:tmpl w:val="00000893"/>
    <w:lvl w:ilvl="0">
      <w:start w:val="1"/>
      <w:numFmt w:val="lowerLetter"/>
      <w:lvlText w:val="%1."/>
      <w:lvlJc w:val="left"/>
      <w:pPr>
        <w:ind w:left="402" w:hanging="284"/>
      </w:pPr>
      <w:rPr>
        <w:rFonts w:ascii="Times New Roman" w:hAnsi="Times New Roman" w:cs="Times New Roman"/>
        <w:b w:val="0"/>
        <w:bCs w:val="0"/>
        <w:i/>
        <w:iCs/>
        <w:w w:val="99"/>
        <w:sz w:val="28"/>
        <w:szCs w:val="28"/>
      </w:rPr>
    </w:lvl>
    <w:lvl w:ilvl="1">
      <w:numFmt w:val="bullet"/>
      <w:lvlText w:val="•"/>
      <w:lvlJc w:val="left"/>
      <w:pPr>
        <w:ind w:left="220" w:hanging="284"/>
      </w:pPr>
    </w:lvl>
    <w:lvl w:ilvl="2">
      <w:numFmt w:val="bullet"/>
      <w:lvlText w:val="•"/>
      <w:lvlJc w:val="left"/>
      <w:pPr>
        <w:ind w:left="400" w:hanging="284"/>
      </w:pPr>
    </w:lvl>
    <w:lvl w:ilvl="3">
      <w:numFmt w:val="bullet"/>
      <w:lvlText w:val="•"/>
      <w:lvlJc w:val="left"/>
      <w:pPr>
        <w:ind w:left="1512" w:hanging="284"/>
      </w:pPr>
    </w:lvl>
    <w:lvl w:ilvl="4">
      <w:numFmt w:val="bullet"/>
      <w:lvlText w:val="•"/>
      <w:lvlJc w:val="left"/>
      <w:pPr>
        <w:ind w:left="2625" w:hanging="284"/>
      </w:pPr>
    </w:lvl>
    <w:lvl w:ilvl="5">
      <w:numFmt w:val="bullet"/>
      <w:lvlText w:val="•"/>
      <w:lvlJc w:val="left"/>
      <w:pPr>
        <w:ind w:left="3737" w:hanging="284"/>
      </w:pPr>
    </w:lvl>
    <w:lvl w:ilvl="6">
      <w:numFmt w:val="bullet"/>
      <w:lvlText w:val="•"/>
      <w:lvlJc w:val="left"/>
      <w:pPr>
        <w:ind w:left="4850" w:hanging="284"/>
      </w:pPr>
    </w:lvl>
    <w:lvl w:ilvl="7">
      <w:numFmt w:val="bullet"/>
      <w:lvlText w:val="•"/>
      <w:lvlJc w:val="left"/>
      <w:pPr>
        <w:ind w:left="5962" w:hanging="284"/>
      </w:pPr>
    </w:lvl>
    <w:lvl w:ilvl="8">
      <w:numFmt w:val="bullet"/>
      <w:lvlText w:val="•"/>
      <w:lvlJc w:val="left"/>
      <w:pPr>
        <w:ind w:left="7075" w:hanging="284"/>
      </w:pPr>
    </w:lvl>
  </w:abstractNum>
  <w:abstractNum w:abstractNumId="15" w15:restartNumberingAfterBreak="0">
    <w:nsid w:val="00000411"/>
    <w:multiLevelType w:val="multilevel"/>
    <w:tmpl w:val="00000894"/>
    <w:lvl w:ilvl="0">
      <w:numFmt w:val="bullet"/>
      <w:lvlText w:val="-"/>
      <w:lvlJc w:val="left"/>
      <w:pPr>
        <w:ind w:left="219" w:hanging="164"/>
      </w:pPr>
      <w:rPr>
        <w:rFonts w:ascii="Times New Roman" w:hAnsi="Times New Roman"/>
        <w:b w:val="0"/>
        <w:w w:val="99"/>
        <w:sz w:val="28"/>
      </w:rPr>
    </w:lvl>
    <w:lvl w:ilvl="1">
      <w:numFmt w:val="bullet"/>
      <w:lvlText w:val="•"/>
      <w:lvlJc w:val="left"/>
      <w:pPr>
        <w:ind w:left="1138" w:hanging="164"/>
      </w:pPr>
    </w:lvl>
    <w:lvl w:ilvl="2">
      <w:numFmt w:val="bullet"/>
      <w:lvlText w:val="•"/>
      <w:lvlJc w:val="left"/>
      <w:pPr>
        <w:ind w:left="2056" w:hanging="164"/>
      </w:pPr>
    </w:lvl>
    <w:lvl w:ilvl="3">
      <w:numFmt w:val="bullet"/>
      <w:lvlText w:val="•"/>
      <w:lvlJc w:val="left"/>
      <w:pPr>
        <w:ind w:left="2974" w:hanging="164"/>
      </w:pPr>
    </w:lvl>
    <w:lvl w:ilvl="4">
      <w:numFmt w:val="bullet"/>
      <w:lvlText w:val="•"/>
      <w:lvlJc w:val="left"/>
      <w:pPr>
        <w:ind w:left="3892" w:hanging="164"/>
      </w:pPr>
    </w:lvl>
    <w:lvl w:ilvl="5">
      <w:numFmt w:val="bullet"/>
      <w:lvlText w:val="•"/>
      <w:lvlJc w:val="left"/>
      <w:pPr>
        <w:ind w:left="4810" w:hanging="164"/>
      </w:pPr>
    </w:lvl>
    <w:lvl w:ilvl="6">
      <w:numFmt w:val="bullet"/>
      <w:lvlText w:val="•"/>
      <w:lvlJc w:val="left"/>
      <w:pPr>
        <w:ind w:left="5728" w:hanging="164"/>
      </w:pPr>
    </w:lvl>
    <w:lvl w:ilvl="7">
      <w:numFmt w:val="bullet"/>
      <w:lvlText w:val="•"/>
      <w:lvlJc w:val="left"/>
      <w:pPr>
        <w:ind w:left="6646" w:hanging="164"/>
      </w:pPr>
    </w:lvl>
    <w:lvl w:ilvl="8">
      <w:numFmt w:val="bullet"/>
      <w:lvlText w:val="•"/>
      <w:lvlJc w:val="left"/>
      <w:pPr>
        <w:ind w:left="7564" w:hanging="164"/>
      </w:pPr>
    </w:lvl>
  </w:abstractNum>
  <w:abstractNum w:abstractNumId="16" w15:restartNumberingAfterBreak="0">
    <w:nsid w:val="00000413"/>
    <w:multiLevelType w:val="multilevel"/>
    <w:tmpl w:val="00000896"/>
    <w:lvl w:ilvl="0">
      <w:start w:val="1"/>
      <w:numFmt w:val="decimal"/>
      <w:lvlText w:val="%1."/>
      <w:lvlJc w:val="left"/>
      <w:pPr>
        <w:ind w:left="502" w:hanging="284"/>
      </w:pPr>
      <w:rPr>
        <w:rFonts w:ascii="Times New Roman" w:hAnsi="Times New Roman" w:cs="Times New Roman"/>
        <w:b/>
        <w:bCs/>
        <w:w w:val="99"/>
        <w:sz w:val="28"/>
        <w:szCs w:val="28"/>
      </w:rPr>
    </w:lvl>
    <w:lvl w:ilvl="1">
      <w:numFmt w:val="bullet"/>
      <w:lvlText w:val="-"/>
      <w:lvlJc w:val="left"/>
      <w:pPr>
        <w:ind w:left="119" w:hanging="164"/>
      </w:pPr>
      <w:rPr>
        <w:rFonts w:ascii="Times New Roman" w:hAnsi="Times New Roman"/>
        <w:b w:val="0"/>
        <w:w w:val="99"/>
        <w:sz w:val="28"/>
      </w:rPr>
    </w:lvl>
    <w:lvl w:ilvl="2">
      <w:numFmt w:val="bullet"/>
      <w:lvlText w:val="•"/>
      <w:lvlJc w:val="left"/>
      <w:pPr>
        <w:ind w:left="500" w:hanging="164"/>
      </w:pPr>
    </w:lvl>
    <w:lvl w:ilvl="3">
      <w:numFmt w:val="bullet"/>
      <w:lvlText w:val="•"/>
      <w:lvlJc w:val="left"/>
      <w:pPr>
        <w:ind w:left="1600" w:hanging="164"/>
      </w:pPr>
    </w:lvl>
    <w:lvl w:ilvl="4">
      <w:numFmt w:val="bullet"/>
      <w:lvlText w:val="•"/>
      <w:lvlJc w:val="left"/>
      <w:pPr>
        <w:ind w:left="2700" w:hanging="164"/>
      </w:pPr>
    </w:lvl>
    <w:lvl w:ilvl="5">
      <w:numFmt w:val="bullet"/>
      <w:lvlText w:val="•"/>
      <w:lvlJc w:val="left"/>
      <w:pPr>
        <w:ind w:left="3800" w:hanging="164"/>
      </w:pPr>
    </w:lvl>
    <w:lvl w:ilvl="6">
      <w:numFmt w:val="bullet"/>
      <w:lvlText w:val="•"/>
      <w:lvlJc w:val="left"/>
      <w:pPr>
        <w:ind w:left="4900" w:hanging="164"/>
      </w:pPr>
    </w:lvl>
    <w:lvl w:ilvl="7">
      <w:numFmt w:val="bullet"/>
      <w:lvlText w:val="•"/>
      <w:lvlJc w:val="left"/>
      <w:pPr>
        <w:ind w:left="6000" w:hanging="164"/>
      </w:pPr>
    </w:lvl>
    <w:lvl w:ilvl="8">
      <w:numFmt w:val="bullet"/>
      <w:lvlText w:val="•"/>
      <w:lvlJc w:val="left"/>
      <w:pPr>
        <w:ind w:left="7100" w:hanging="164"/>
      </w:pPr>
    </w:lvl>
  </w:abstractNum>
  <w:abstractNum w:abstractNumId="17" w15:restartNumberingAfterBreak="0">
    <w:nsid w:val="00000414"/>
    <w:multiLevelType w:val="multilevel"/>
    <w:tmpl w:val="00000897"/>
    <w:styleLink w:val="1a-22"/>
    <w:lvl w:ilvl="0">
      <w:start w:val="1"/>
      <w:numFmt w:val="lowerLetter"/>
      <w:lvlText w:val="%1."/>
      <w:lvlJc w:val="left"/>
      <w:pPr>
        <w:ind w:left="502" w:hanging="284"/>
      </w:pPr>
      <w:rPr>
        <w:rFonts w:ascii="Times New Roman" w:hAnsi="Times New Roman" w:cs="Times New Roman"/>
        <w:b w:val="0"/>
        <w:bCs w:val="0"/>
        <w:i/>
        <w:iCs/>
        <w:w w:val="99"/>
        <w:sz w:val="28"/>
        <w:szCs w:val="28"/>
      </w:rPr>
    </w:lvl>
    <w:lvl w:ilvl="1">
      <w:numFmt w:val="bullet"/>
      <w:lvlText w:val="-"/>
      <w:lvlJc w:val="left"/>
      <w:pPr>
        <w:ind w:left="219" w:hanging="188"/>
      </w:pPr>
      <w:rPr>
        <w:rFonts w:ascii="Times New Roman" w:hAnsi="Times New Roman"/>
        <w:b w:val="0"/>
        <w:w w:val="99"/>
        <w:sz w:val="28"/>
      </w:rPr>
    </w:lvl>
    <w:lvl w:ilvl="2">
      <w:numFmt w:val="bullet"/>
      <w:lvlText w:val="•"/>
      <w:lvlJc w:val="left"/>
      <w:pPr>
        <w:ind w:left="1488" w:hanging="188"/>
      </w:pPr>
    </w:lvl>
    <w:lvl w:ilvl="3">
      <w:numFmt w:val="bullet"/>
      <w:lvlText w:val="•"/>
      <w:lvlJc w:val="left"/>
      <w:pPr>
        <w:ind w:left="2477" w:hanging="188"/>
      </w:pPr>
    </w:lvl>
    <w:lvl w:ilvl="4">
      <w:numFmt w:val="bullet"/>
      <w:lvlText w:val="•"/>
      <w:lvlJc w:val="left"/>
      <w:pPr>
        <w:ind w:left="3466" w:hanging="188"/>
      </w:pPr>
    </w:lvl>
    <w:lvl w:ilvl="5">
      <w:numFmt w:val="bullet"/>
      <w:lvlText w:val="•"/>
      <w:lvlJc w:val="left"/>
      <w:pPr>
        <w:ind w:left="4455" w:hanging="188"/>
      </w:pPr>
    </w:lvl>
    <w:lvl w:ilvl="6">
      <w:numFmt w:val="bullet"/>
      <w:lvlText w:val="•"/>
      <w:lvlJc w:val="left"/>
      <w:pPr>
        <w:ind w:left="5444" w:hanging="188"/>
      </w:pPr>
    </w:lvl>
    <w:lvl w:ilvl="7">
      <w:numFmt w:val="bullet"/>
      <w:lvlText w:val="•"/>
      <w:lvlJc w:val="left"/>
      <w:pPr>
        <w:ind w:left="6433" w:hanging="188"/>
      </w:pPr>
    </w:lvl>
    <w:lvl w:ilvl="8">
      <w:numFmt w:val="bullet"/>
      <w:lvlText w:val="•"/>
      <w:lvlJc w:val="left"/>
      <w:pPr>
        <w:ind w:left="7422" w:hanging="188"/>
      </w:pPr>
    </w:lvl>
  </w:abstractNum>
  <w:abstractNum w:abstractNumId="18" w15:restartNumberingAfterBreak="0">
    <w:nsid w:val="00000415"/>
    <w:multiLevelType w:val="multilevel"/>
    <w:tmpl w:val="00000898"/>
    <w:styleLink w:val="MyList22"/>
    <w:lvl w:ilvl="0">
      <w:numFmt w:val="bullet"/>
      <w:lvlText w:val="-"/>
      <w:lvlJc w:val="left"/>
      <w:pPr>
        <w:ind w:left="100" w:hanging="346"/>
      </w:pPr>
      <w:rPr>
        <w:rFonts w:ascii="Times New Roman" w:hAnsi="Times New Roman"/>
        <w:b w:val="0"/>
        <w:w w:val="99"/>
        <w:sz w:val="26"/>
      </w:rPr>
    </w:lvl>
    <w:lvl w:ilvl="1">
      <w:numFmt w:val="bullet"/>
      <w:lvlText w:val="•"/>
      <w:lvlJc w:val="left"/>
      <w:pPr>
        <w:ind w:left="449" w:hanging="346"/>
      </w:pPr>
    </w:lvl>
    <w:lvl w:ilvl="2">
      <w:numFmt w:val="bullet"/>
      <w:lvlText w:val="•"/>
      <w:lvlJc w:val="left"/>
      <w:pPr>
        <w:ind w:left="798" w:hanging="346"/>
      </w:pPr>
    </w:lvl>
    <w:lvl w:ilvl="3">
      <w:numFmt w:val="bullet"/>
      <w:lvlText w:val="•"/>
      <w:lvlJc w:val="left"/>
      <w:pPr>
        <w:ind w:left="1147" w:hanging="346"/>
      </w:pPr>
    </w:lvl>
    <w:lvl w:ilvl="4">
      <w:numFmt w:val="bullet"/>
      <w:lvlText w:val="•"/>
      <w:lvlJc w:val="left"/>
      <w:pPr>
        <w:ind w:left="1496" w:hanging="346"/>
      </w:pPr>
    </w:lvl>
    <w:lvl w:ilvl="5">
      <w:numFmt w:val="bullet"/>
      <w:lvlText w:val="•"/>
      <w:lvlJc w:val="left"/>
      <w:pPr>
        <w:ind w:left="1845" w:hanging="346"/>
      </w:pPr>
    </w:lvl>
    <w:lvl w:ilvl="6">
      <w:numFmt w:val="bullet"/>
      <w:lvlText w:val="•"/>
      <w:lvlJc w:val="left"/>
      <w:pPr>
        <w:ind w:left="2194" w:hanging="346"/>
      </w:pPr>
    </w:lvl>
    <w:lvl w:ilvl="7">
      <w:numFmt w:val="bullet"/>
      <w:lvlText w:val="•"/>
      <w:lvlJc w:val="left"/>
      <w:pPr>
        <w:ind w:left="2543" w:hanging="346"/>
      </w:pPr>
    </w:lvl>
    <w:lvl w:ilvl="8">
      <w:numFmt w:val="bullet"/>
      <w:lvlText w:val="•"/>
      <w:lvlJc w:val="left"/>
      <w:pPr>
        <w:ind w:left="2892" w:hanging="346"/>
      </w:pPr>
    </w:lvl>
  </w:abstractNum>
  <w:abstractNum w:abstractNumId="19" w15:restartNumberingAfterBreak="0">
    <w:nsid w:val="00000419"/>
    <w:multiLevelType w:val="multilevel"/>
    <w:tmpl w:val="0000089C"/>
    <w:lvl w:ilvl="0">
      <w:start w:val="1"/>
      <w:numFmt w:val="lowerLetter"/>
      <w:lvlText w:val="%1."/>
      <w:lvlJc w:val="left"/>
      <w:pPr>
        <w:ind w:left="219" w:hanging="284"/>
      </w:pPr>
      <w:rPr>
        <w:rFonts w:ascii="Times New Roman" w:hAnsi="Times New Roman" w:cs="Times New Roman"/>
        <w:b w:val="0"/>
        <w:bCs w:val="0"/>
        <w:i/>
        <w:iCs/>
        <w:w w:val="99"/>
        <w:sz w:val="28"/>
        <w:szCs w:val="28"/>
      </w:rPr>
    </w:lvl>
    <w:lvl w:ilvl="1">
      <w:start w:val="1"/>
      <w:numFmt w:val="decimal"/>
      <w:lvlText w:val="%2."/>
      <w:lvlJc w:val="left"/>
      <w:pPr>
        <w:ind w:left="426" w:hanging="284"/>
      </w:pPr>
      <w:rPr>
        <w:rFonts w:ascii="Times New Roman" w:hAnsi="Times New Roman" w:cs="Times New Roman"/>
        <w:b/>
        <w:bCs/>
        <w:w w:val="99"/>
        <w:sz w:val="28"/>
        <w:szCs w:val="28"/>
      </w:rPr>
    </w:lvl>
    <w:lvl w:ilvl="2">
      <w:start w:val="1"/>
      <w:numFmt w:val="lowerLetter"/>
      <w:lvlText w:val="%3."/>
      <w:lvlJc w:val="left"/>
      <w:pPr>
        <w:ind w:left="330" w:hanging="212"/>
      </w:pPr>
      <w:rPr>
        <w:rFonts w:ascii="Times New Roman" w:hAnsi="Times New Roman" w:cs="Times New Roman"/>
        <w:b w:val="0"/>
        <w:bCs w:val="0"/>
        <w:i/>
        <w:iCs/>
        <w:w w:val="99"/>
        <w:sz w:val="28"/>
        <w:szCs w:val="28"/>
      </w:rPr>
    </w:lvl>
    <w:lvl w:ilvl="3">
      <w:numFmt w:val="bullet"/>
      <w:lvlText w:val="-"/>
      <w:lvlJc w:val="left"/>
      <w:pPr>
        <w:ind w:left="119" w:hanging="188"/>
      </w:pPr>
      <w:rPr>
        <w:rFonts w:ascii="Times New Roman" w:hAnsi="Times New Roman"/>
        <w:b w:val="0"/>
        <w:w w:val="99"/>
        <w:sz w:val="28"/>
      </w:rPr>
    </w:lvl>
    <w:lvl w:ilvl="4">
      <w:numFmt w:val="bullet"/>
      <w:lvlText w:val="•"/>
      <w:lvlJc w:val="left"/>
      <w:pPr>
        <w:ind w:left="1671" w:hanging="188"/>
      </w:pPr>
    </w:lvl>
    <w:lvl w:ilvl="5">
      <w:numFmt w:val="bullet"/>
      <w:lvlText w:val="•"/>
      <w:lvlJc w:val="left"/>
      <w:pPr>
        <w:ind w:left="2942" w:hanging="188"/>
      </w:pPr>
    </w:lvl>
    <w:lvl w:ilvl="6">
      <w:numFmt w:val="bullet"/>
      <w:lvlText w:val="•"/>
      <w:lvlJc w:val="left"/>
      <w:pPr>
        <w:ind w:left="4214" w:hanging="188"/>
      </w:pPr>
    </w:lvl>
    <w:lvl w:ilvl="7">
      <w:numFmt w:val="bullet"/>
      <w:lvlText w:val="•"/>
      <w:lvlJc w:val="left"/>
      <w:pPr>
        <w:ind w:left="5485" w:hanging="188"/>
      </w:pPr>
    </w:lvl>
    <w:lvl w:ilvl="8">
      <w:numFmt w:val="bullet"/>
      <w:lvlText w:val="•"/>
      <w:lvlJc w:val="left"/>
      <w:pPr>
        <w:ind w:left="6757" w:hanging="188"/>
      </w:pPr>
    </w:lvl>
  </w:abstractNum>
  <w:abstractNum w:abstractNumId="20" w15:restartNumberingAfterBreak="0">
    <w:nsid w:val="0000041A"/>
    <w:multiLevelType w:val="multilevel"/>
    <w:tmpl w:val="0000089D"/>
    <w:styleLink w:val="1a-21"/>
    <w:lvl w:ilvl="0">
      <w:numFmt w:val="bullet"/>
      <w:lvlText w:val="*"/>
      <w:lvlJc w:val="left"/>
      <w:pPr>
        <w:ind w:left="776" w:hanging="207"/>
      </w:pPr>
      <w:rPr>
        <w:rFonts w:ascii="Times New Roman" w:hAnsi="Times New Roman"/>
        <w:b w:val="0"/>
        <w:w w:val="99"/>
        <w:sz w:val="28"/>
      </w:rPr>
    </w:lvl>
    <w:lvl w:ilvl="1">
      <w:numFmt w:val="bullet"/>
      <w:lvlText w:val="•"/>
      <w:lvlJc w:val="left"/>
      <w:pPr>
        <w:ind w:left="1632" w:hanging="207"/>
      </w:pPr>
    </w:lvl>
    <w:lvl w:ilvl="2">
      <w:numFmt w:val="bullet"/>
      <w:lvlText w:val="•"/>
      <w:lvlJc w:val="left"/>
      <w:pPr>
        <w:ind w:left="2484" w:hanging="207"/>
      </w:pPr>
    </w:lvl>
    <w:lvl w:ilvl="3">
      <w:numFmt w:val="bullet"/>
      <w:lvlText w:val="•"/>
      <w:lvlJc w:val="left"/>
      <w:pPr>
        <w:ind w:left="3336" w:hanging="207"/>
      </w:pPr>
    </w:lvl>
    <w:lvl w:ilvl="4">
      <w:numFmt w:val="bullet"/>
      <w:lvlText w:val="•"/>
      <w:lvlJc w:val="left"/>
      <w:pPr>
        <w:ind w:left="4188" w:hanging="207"/>
      </w:pPr>
    </w:lvl>
    <w:lvl w:ilvl="5">
      <w:numFmt w:val="bullet"/>
      <w:lvlText w:val="•"/>
      <w:lvlJc w:val="left"/>
      <w:pPr>
        <w:ind w:left="5040" w:hanging="207"/>
      </w:pPr>
    </w:lvl>
    <w:lvl w:ilvl="6">
      <w:numFmt w:val="bullet"/>
      <w:lvlText w:val="•"/>
      <w:lvlJc w:val="left"/>
      <w:pPr>
        <w:ind w:left="5892" w:hanging="207"/>
      </w:pPr>
    </w:lvl>
    <w:lvl w:ilvl="7">
      <w:numFmt w:val="bullet"/>
      <w:lvlText w:val="•"/>
      <w:lvlJc w:val="left"/>
      <w:pPr>
        <w:ind w:left="6744" w:hanging="207"/>
      </w:pPr>
    </w:lvl>
    <w:lvl w:ilvl="8">
      <w:numFmt w:val="bullet"/>
      <w:lvlText w:val="•"/>
      <w:lvlJc w:val="left"/>
      <w:pPr>
        <w:ind w:left="7596" w:hanging="207"/>
      </w:pPr>
    </w:lvl>
  </w:abstractNum>
  <w:abstractNum w:abstractNumId="21" w15:restartNumberingAfterBreak="0">
    <w:nsid w:val="0000041B"/>
    <w:multiLevelType w:val="multilevel"/>
    <w:tmpl w:val="0000089E"/>
    <w:styleLink w:val="MyList21"/>
    <w:lvl w:ilvl="0">
      <w:start w:val="6"/>
      <w:numFmt w:val="decimal"/>
      <w:lvlText w:val="%1"/>
      <w:lvlJc w:val="left"/>
      <w:pPr>
        <w:ind w:left="713" w:hanging="495"/>
      </w:pPr>
      <w:rPr>
        <w:rFonts w:cs="Times New Roman"/>
      </w:rPr>
    </w:lvl>
    <w:lvl w:ilvl="1">
      <w:start w:val="1"/>
      <w:numFmt w:val="decimal"/>
      <w:lvlText w:val="%1.%2."/>
      <w:lvlJc w:val="left"/>
      <w:pPr>
        <w:ind w:left="713" w:hanging="495"/>
      </w:pPr>
      <w:rPr>
        <w:rFonts w:ascii="Times New Roman" w:hAnsi="Times New Roman" w:cs="Times New Roman"/>
        <w:b w:val="0"/>
        <w:bCs w:val="0"/>
        <w:w w:val="99"/>
        <w:sz w:val="28"/>
        <w:szCs w:val="28"/>
      </w:rPr>
    </w:lvl>
    <w:lvl w:ilvl="2">
      <w:numFmt w:val="bullet"/>
      <w:lvlText w:val="•"/>
      <w:lvlJc w:val="left"/>
      <w:pPr>
        <w:ind w:left="2480" w:hanging="495"/>
      </w:pPr>
    </w:lvl>
    <w:lvl w:ilvl="3">
      <w:numFmt w:val="bullet"/>
      <w:lvlText w:val="•"/>
      <w:lvlJc w:val="left"/>
      <w:pPr>
        <w:ind w:left="3360" w:hanging="495"/>
      </w:pPr>
    </w:lvl>
    <w:lvl w:ilvl="4">
      <w:numFmt w:val="bullet"/>
      <w:lvlText w:val="•"/>
      <w:lvlJc w:val="left"/>
      <w:pPr>
        <w:ind w:left="4240" w:hanging="495"/>
      </w:pPr>
    </w:lvl>
    <w:lvl w:ilvl="5">
      <w:numFmt w:val="bullet"/>
      <w:lvlText w:val="•"/>
      <w:lvlJc w:val="left"/>
      <w:pPr>
        <w:ind w:left="5120" w:hanging="495"/>
      </w:pPr>
    </w:lvl>
    <w:lvl w:ilvl="6">
      <w:numFmt w:val="bullet"/>
      <w:lvlText w:val="•"/>
      <w:lvlJc w:val="left"/>
      <w:pPr>
        <w:ind w:left="6000" w:hanging="495"/>
      </w:pPr>
    </w:lvl>
    <w:lvl w:ilvl="7">
      <w:numFmt w:val="bullet"/>
      <w:lvlText w:val="•"/>
      <w:lvlJc w:val="left"/>
      <w:pPr>
        <w:ind w:left="6880" w:hanging="495"/>
      </w:pPr>
    </w:lvl>
    <w:lvl w:ilvl="8">
      <w:numFmt w:val="bullet"/>
      <w:lvlText w:val="•"/>
      <w:lvlJc w:val="left"/>
      <w:pPr>
        <w:ind w:left="7760" w:hanging="495"/>
      </w:pPr>
    </w:lvl>
  </w:abstractNum>
  <w:abstractNum w:abstractNumId="22" w15:restartNumberingAfterBreak="0">
    <w:nsid w:val="0000041E"/>
    <w:multiLevelType w:val="multilevel"/>
    <w:tmpl w:val="000008A1"/>
    <w:lvl w:ilvl="0">
      <w:numFmt w:val="bullet"/>
      <w:lvlText w:val="-"/>
      <w:lvlJc w:val="left"/>
      <w:pPr>
        <w:ind w:left="119" w:hanging="168"/>
      </w:pPr>
      <w:rPr>
        <w:rFonts w:ascii="Times New Roman" w:hAnsi="Times New Roman"/>
        <w:b w:val="0"/>
        <w:w w:val="99"/>
        <w:sz w:val="28"/>
      </w:rPr>
    </w:lvl>
    <w:lvl w:ilvl="1">
      <w:numFmt w:val="bullet"/>
      <w:lvlText w:val="•"/>
      <w:lvlJc w:val="left"/>
      <w:pPr>
        <w:ind w:left="1038" w:hanging="168"/>
      </w:pPr>
    </w:lvl>
    <w:lvl w:ilvl="2">
      <w:numFmt w:val="bullet"/>
      <w:lvlText w:val="•"/>
      <w:lvlJc w:val="left"/>
      <w:pPr>
        <w:ind w:left="1956" w:hanging="168"/>
      </w:pPr>
    </w:lvl>
    <w:lvl w:ilvl="3">
      <w:numFmt w:val="bullet"/>
      <w:lvlText w:val="•"/>
      <w:lvlJc w:val="left"/>
      <w:pPr>
        <w:ind w:left="2874" w:hanging="168"/>
      </w:pPr>
    </w:lvl>
    <w:lvl w:ilvl="4">
      <w:numFmt w:val="bullet"/>
      <w:lvlText w:val="•"/>
      <w:lvlJc w:val="left"/>
      <w:pPr>
        <w:ind w:left="3792" w:hanging="168"/>
      </w:pPr>
    </w:lvl>
    <w:lvl w:ilvl="5">
      <w:numFmt w:val="bullet"/>
      <w:lvlText w:val="•"/>
      <w:lvlJc w:val="left"/>
      <w:pPr>
        <w:ind w:left="4710" w:hanging="168"/>
      </w:pPr>
    </w:lvl>
    <w:lvl w:ilvl="6">
      <w:numFmt w:val="bullet"/>
      <w:lvlText w:val="•"/>
      <w:lvlJc w:val="left"/>
      <w:pPr>
        <w:ind w:left="5628" w:hanging="168"/>
      </w:pPr>
    </w:lvl>
    <w:lvl w:ilvl="7">
      <w:numFmt w:val="bullet"/>
      <w:lvlText w:val="•"/>
      <w:lvlJc w:val="left"/>
      <w:pPr>
        <w:ind w:left="6546" w:hanging="168"/>
      </w:pPr>
    </w:lvl>
    <w:lvl w:ilvl="8">
      <w:numFmt w:val="bullet"/>
      <w:lvlText w:val="•"/>
      <w:lvlJc w:val="left"/>
      <w:pPr>
        <w:ind w:left="7464" w:hanging="168"/>
      </w:pPr>
    </w:lvl>
  </w:abstractNum>
  <w:abstractNum w:abstractNumId="23" w15:restartNumberingAfterBreak="0">
    <w:nsid w:val="0000041F"/>
    <w:multiLevelType w:val="multilevel"/>
    <w:tmpl w:val="000008A2"/>
    <w:lvl w:ilvl="0">
      <w:numFmt w:val="bullet"/>
      <w:lvlText w:val="-"/>
      <w:lvlJc w:val="left"/>
      <w:pPr>
        <w:ind w:left="119" w:hanging="173"/>
      </w:pPr>
      <w:rPr>
        <w:rFonts w:ascii="Times New Roman" w:hAnsi="Times New Roman"/>
        <w:b w:val="0"/>
        <w:w w:val="99"/>
        <w:sz w:val="28"/>
      </w:rPr>
    </w:lvl>
    <w:lvl w:ilvl="1">
      <w:numFmt w:val="bullet"/>
      <w:lvlText w:val="•"/>
      <w:lvlJc w:val="left"/>
      <w:pPr>
        <w:ind w:left="1038" w:hanging="173"/>
      </w:pPr>
    </w:lvl>
    <w:lvl w:ilvl="2">
      <w:numFmt w:val="bullet"/>
      <w:lvlText w:val="•"/>
      <w:lvlJc w:val="left"/>
      <w:pPr>
        <w:ind w:left="1956" w:hanging="173"/>
      </w:pPr>
    </w:lvl>
    <w:lvl w:ilvl="3">
      <w:numFmt w:val="bullet"/>
      <w:lvlText w:val="•"/>
      <w:lvlJc w:val="left"/>
      <w:pPr>
        <w:ind w:left="2874" w:hanging="173"/>
      </w:pPr>
    </w:lvl>
    <w:lvl w:ilvl="4">
      <w:numFmt w:val="bullet"/>
      <w:lvlText w:val="•"/>
      <w:lvlJc w:val="left"/>
      <w:pPr>
        <w:ind w:left="3792" w:hanging="173"/>
      </w:pPr>
    </w:lvl>
    <w:lvl w:ilvl="5">
      <w:numFmt w:val="bullet"/>
      <w:lvlText w:val="•"/>
      <w:lvlJc w:val="left"/>
      <w:pPr>
        <w:ind w:left="4710" w:hanging="173"/>
      </w:pPr>
    </w:lvl>
    <w:lvl w:ilvl="6">
      <w:numFmt w:val="bullet"/>
      <w:lvlText w:val="•"/>
      <w:lvlJc w:val="left"/>
      <w:pPr>
        <w:ind w:left="5628" w:hanging="173"/>
      </w:pPr>
    </w:lvl>
    <w:lvl w:ilvl="7">
      <w:numFmt w:val="bullet"/>
      <w:lvlText w:val="•"/>
      <w:lvlJc w:val="left"/>
      <w:pPr>
        <w:ind w:left="6546" w:hanging="173"/>
      </w:pPr>
    </w:lvl>
    <w:lvl w:ilvl="8">
      <w:numFmt w:val="bullet"/>
      <w:lvlText w:val="•"/>
      <w:lvlJc w:val="left"/>
      <w:pPr>
        <w:ind w:left="7464" w:hanging="173"/>
      </w:pPr>
    </w:lvl>
  </w:abstractNum>
  <w:abstractNum w:abstractNumId="24" w15:restartNumberingAfterBreak="0">
    <w:nsid w:val="00000420"/>
    <w:multiLevelType w:val="multilevel"/>
    <w:tmpl w:val="000008A3"/>
    <w:lvl w:ilvl="0">
      <w:numFmt w:val="bullet"/>
      <w:lvlText w:val="-"/>
      <w:lvlJc w:val="left"/>
      <w:pPr>
        <w:ind w:left="119" w:hanging="178"/>
      </w:pPr>
      <w:rPr>
        <w:rFonts w:ascii="Times New Roman" w:hAnsi="Times New Roman"/>
        <w:b w:val="0"/>
        <w:w w:val="99"/>
        <w:sz w:val="28"/>
      </w:rPr>
    </w:lvl>
    <w:lvl w:ilvl="1">
      <w:numFmt w:val="bullet"/>
      <w:lvlText w:val="•"/>
      <w:lvlJc w:val="left"/>
      <w:pPr>
        <w:ind w:left="1038" w:hanging="178"/>
      </w:pPr>
    </w:lvl>
    <w:lvl w:ilvl="2">
      <w:numFmt w:val="bullet"/>
      <w:lvlText w:val="•"/>
      <w:lvlJc w:val="left"/>
      <w:pPr>
        <w:ind w:left="1956" w:hanging="178"/>
      </w:pPr>
    </w:lvl>
    <w:lvl w:ilvl="3">
      <w:numFmt w:val="bullet"/>
      <w:lvlText w:val="•"/>
      <w:lvlJc w:val="left"/>
      <w:pPr>
        <w:ind w:left="2874" w:hanging="178"/>
      </w:pPr>
    </w:lvl>
    <w:lvl w:ilvl="4">
      <w:numFmt w:val="bullet"/>
      <w:lvlText w:val="•"/>
      <w:lvlJc w:val="left"/>
      <w:pPr>
        <w:ind w:left="3792" w:hanging="178"/>
      </w:pPr>
    </w:lvl>
    <w:lvl w:ilvl="5">
      <w:numFmt w:val="bullet"/>
      <w:lvlText w:val="•"/>
      <w:lvlJc w:val="left"/>
      <w:pPr>
        <w:ind w:left="4710" w:hanging="178"/>
      </w:pPr>
    </w:lvl>
    <w:lvl w:ilvl="6">
      <w:numFmt w:val="bullet"/>
      <w:lvlText w:val="•"/>
      <w:lvlJc w:val="left"/>
      <w:pPr>
        <w:ind w:left="5628" w:hanging="178"/>
      </w:pPr>
    </w:lvl>
    <w:lvl w:ilvl="7">
      <w:numFmt w:val="bullet"/>
      <w:lvlText w:val="•"/>
      <w:lvlJc w:val="left"/>
      <w:pPr>
        <w:ind w:left="6546" w:hanging="178"/>
      </w:pPr>
    </w:lvl>
    <w:lvl w:ilvl="8">
      <w:numFmt w:val="bullet"/>
      <w:lvlText w:val="•"/>
      <w:lvlJc w:val="left"/>
      <w:pPr>
        <w:ind w:left="7464" w:hanging="178"/>
      </w:pPr>
    </w:lvl>
  </w:abstractNum>
  <w:abstractNum w:abstractNumId="25" w15:restartNumberingAfterBreak="0">
    <w:nsid w:val="00000425"/>
    <w:multiLevelType w:val="multilevel"/>
    <w:tmpl w:val="000008A8"/>
    <w:styleLink w:val="1a-11"/>
    <w:lvl w:ilvl="0">
      <w:start w:val="1"/>
      <w:numFmt w:val="decimal"/>
      <w:lvlText w:val="%1."/>
      <w:lvlJc w:val="left"/>
      <w:pPr>
        <w:ind w:left="119" w:hanging="284"/>
      </w:pPr>
      <w:rPr>
        <w:rFonts w:ascii="Times New Roman" w:hAnsi="Times New Roman" w:cs="Times New Roman"/>
        <w:b w:val="0"/>
        <w:bCs w:val="0"/>
        <w:w w:val="99"/>
        <w:sz w:val="28"/>
        <w:szCs w:val="28"/>
      </w:rPr>
    </w:lvl>
    <w:lvl w:ilvl="1">
      <w:numFmt w:val="bullet"/>
      <w:lvlText w:val="•"/>
      <w:lvlJc w:val="left"/>
      <w:pPr>
        <w:ind w:left="1038" w:hanging="284"/>
      </w:pPr>
    </w:lvl>
    <w:lvl w:ilvl="2">
      <w:numFmt w:val="bullet"/>
      <w:lvlText w:val="•"/>
      <w:lvlJc w:val="left"/>
      <w:pPr>
        <w:ind w:left="1956" w:hanging="284"/>
      </w:pPr>
    </w:lvl>
    <w:lvl w:ilvl="3">
      <w:numFmt w:val="bullet"/>
      <w:lvlText w:val="•"/>
      <w:lvlJc w:val="left"/>
      <w:pPr>
        <w:ind w:left="2874" w:hanging="284"/>
      </w:pPr>
    </w:lvl>
    <w:lvl w:ilvl="4">
      <w:numFmt w:val="bullet"/>
      <w:lvlText w:val="•"/>
      <w:lvlJc w:val="left"/>
      <w:pPr>
        <w:ind w:left="3792" w:hanging="284"/>
      </w:pPr>
    </w:lvl>
    <w:lvl w:ilvl="5">
      <w:numFmt w:val="bullet"/>
      <w:lvlText w:val="•"/>
      <w:lvlJc w:val="left"/>
      <w:pPr>
        <w:ind w:left="4710" w:hanging="284"/>
      </w:pPr>
    </w:lvl>
    <w:lvl w:ilvl="6">
      <w:numFmt w:val="bullet"/>
      <w:lvlText w:val="•"/>
      <w:lvlJc w:val="left"/>
      <w:pPr>
        <w:ind w:left="5628" w:hanging="284"/>
      </w:pPr>
    </w:lvl>
    <w:lvl w:ilvl="7">
      <w:numFmt w:val="bullet"/>
      <w:lvlText w:val="•"/>
      <w:lvlJc w:val="left"/>
      <w:pPr>
        <w:ind w:left="6546" w:hanging="284"/>
      </w:pPr>
    </w:lvl>
    <w:lvl w:ilvl="8">
      <w:numFmt w:val="bullet"/>
      <w:lvlText w:val="•"/>
      <w:lvlJc w:val="left"/>
      <w:pPr>
        <w:ind w:left="7464" w:hanging="284"/>
      </w:pPr>
    </w:lvl>
  </w:abstractNum>
  <w:abstractNum w:abstractNumId="26" w15:restartNumberingAfterBreak="0">
    <w:nsid w:val="00EE52E2"/>
    <w:multiLevelType w:val="hybridMultilevel"/>
    <w:tmpl w:val="D6CC041E"/>
    <w:lvl w:ilvl="0" w:tplc="FFFFFFFF">
      <w:start w:val="3"/>
      <w:numFmt w:val="bullet"/>
      <w:pStyle w:val="C63"/>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2E07350"/>
    <w:multiLevelType w:val="hybridMultilevel"/>
    <w:tmpl w:val="7EFC25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07CA09AA"/>
    <w:multiLevelType w:val="hybridMultilevel"/>
    <w:tmpl w:val="FCA286E8"/>
    <w:lvl w:ilvl="0" w:tplc="C89A6824">
      <w:start w:val="1"/>
      <w:numFmt w:val="decimal"/>
      <w:pStyle w:val="NormalJustified"/>
      <w:lvlText w:val="%1-"/>
      <w:lvlJc w:val="left"/>
      <w:pPr>
        <w:ind w:left="825" w:hanging="465"/>
      </w:pPr>
      <w:rPr>
        <w:rFonts w:hint="default"/>
      </w:rPr>
    </w:lvl>
    <w:lvl w:ilvl="1" w:tplc="04090001">
      <w:start w:val="1"/>
      <w:numFmt w:val="bullet"/>
      <w:lvlText w:val=""/>
      <w:lvlJc w:val="left"/>
      <w:pPr>
        <w:tabs>
          <w:tab w:val="num" w:pos="1440"/>
        </w:tabs>
        <w:ind w:left="1440" w:hanging="360"/>
      </w:pPr>
      <w:rPr>
        <w:rFonts w:ascii="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A271AFB"/>
    <w:multiLevelType w:val="multilevel"/>
    <w:tmpl w:val="8A068FFA"/>
    <w:lvl w:ilvl="0">
      <w:start w:val="4"/>
      <w:numFmt w:val="decimal"/>
      <w:lvlText w:val="%1."/>
      <w:lvlJc w:val="left"/>
      <w:pPr>
        <w:ind w:left="390" w:hanging="390"/>
      </w:pPr>
      <w:rPr>
        <w:rFonts w:cs="Times New Roman" w:hint="default"/>
      </w:rPr>
    </w:lvl>
    <w:lvl w:ilvl="1">
      <w:start w:val="1"/>
      <w:numFmt w:val="decimal"/>
      <w:lvlText w:val="%1.%2."/>
      <w:lvlJc w:val="left"/>
      <w:pPr>
        <w:ind w:left="1022" w:hanging="720"/>
      </w:pPr>
      <w:rPr>
        <w:rFonts w:cs="Times New Roman" w:hint="default"/>
      </w:rPr>
    </w:lvl>
    <w:lvl w:ilvl="2">
      <w:start w:val="1"/>
      <w:numFmt w:val="decimal"/>
      <w:lvlText w:val="%1.%2.%3."/>
      <w:lvlJc w:val="left"/>
      <w:pPr>
        <w:ind w:left="1324" w:hanging="720"/>
      </w:pPr>
      <w:rPr>
        <w:rFonts w:cs="Times New Roman" w:hint="default"/>
      </w:rPr>
    </w:lvl>
    <w:lvl w:ilvl="3">
      <w:start w:val="1"/>
      <w:numFmt w:val="decimal"/>
      <w:lvlText w:val="%1.%2.%3.%4."/>
      <w:lvlJc w:val="left"/>
      <w:pPr>
        <w:ind w:left="1986" w:hanging="1080"/>
      </w:pPr>
      <w:rPr>
        <w:rFonts w:cs="Times New Roman" w:hint="default"/>
      </w:rPr>
    </w:lvl>
    <w:lvl w:ilvl="4">
      <w:start w:val="1"/>
      <w:numFmt w:val="decimal"/>
      <w:lvlText w:val="%1.%2.%3.%4.%5."/>
      <w:lvlJc w:val="left"/>
      <w:pPr>
        <w:ind w:left="2288" w:hanging="1080"/>
      </w:pPr>
      <w:rPr>
        <w:rFonts w:cs="Times New Roman" w:hint="default"/>
      </w:rPr>
    </w:lvl>
    <w:lvl w:ilvl="5">
      <w:start w:val="1"/>
      <w:numFmt w:val="decimal"/>
      <w:lvlText w:val="%1.%2.%3.%4.%5.%6."/>
      <w:lvlJc w:val="left"/>
      <w:pPr>
        <w:ind w:left="2950" w:hanging="1440"/>
      </w:pPr>
      <w:rPr>
        <w:rFonts w:cs="Times New Roman" w:hint="default"/>
      </w:rPr>
    </w:lvl>
    <w:lvl w:ilvl="6">
      <w:start w:val="1"/>
      <w:numFmt w:val="decimal"/>
      <w:lvlText w:val="%1.%2.%3.%4.%5.%6.%7."/>
      <w:lvlJc w:val="left"/>
      <w:pPr>
        <w:ind w:left="3252" w:hanging="1440"/>
      </w:pPr>
      <w:rPr>
        <w:rFonts w:cs="Times New Roman" w:hint="default"/>
      </w:rPr>
    </w:lvl>
    <w:lvl w:ilvl="7">
      <w:start w:val="1"/>
      <w:numFmt w:val="decimal"/>
      <w:lvlText w:val="%1.%2.%3.%4.%5.%6.%7.%8."/>
      <w:lvlJc w:val="left"/>
      <w:pPr>
        <w:ind w:left="3914" w:hanging="1800"/>
      </w:pPr>
      <w:rPr>
        <w:rFonts w:cs="Times New Roman" w:hint="default"/>
      </w:rPr>
    </w:lvl>
    <w:lvl w:ilvl="8">
      <w:start w:val="1"/>
      <w:numFmt w:val="decimal"/>
      <w:lvlText w:val="%1.%2.%3.%4.%5.%6.%7.%8.%9."/>
      <w:lvlJc w:val="left"/>
      <w:pPr>
        <w:ind w:left="4216" w:hanging="1800"/>
      </w:pPr>
      <w:rPr>
        <w:rFonts w:cs="Times New Roman" w:hint="default"/>
      </w:rPr>
    </w:lvl>
  </w:abstractNum>
  <w:abstractNum w:abstractNumId="30" w15:restartNumberingAfterBreak="0">
    <w:nsid w:val="0CE67AA9"/>
    <w:multiLevelType w:val="multilevel"/>
    <w:tmpl w:val="0D2A80C2"/>
    <w:lvl w:ilvl="0">
      <w:start w:val="3"/>
      <w:numFmt w:val="decimal"/>
      <w:lvlText w:val="3.%1."/>
      <w:lvlJc w:val="left"/>
      <w:pPr>
        <w:ind w:left="360" w:hanging="360"/>
      </w:pPr>
      <w:rPr>
        <w:rFonts w:hint="default"/>
      </w:rPr>
    </w:lvl>
    <w:lvl w:ilvl="1">
      <w:start w:val="1"/>
      <w:numFmt w:val="decimal"/>
      <w:pStyle w:val="11"/>
      <w:lvlText w:val="3.%1.%2."/>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111"/>
      <w:lvlText w:val="%1.%2.%3."/>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0D5948D0"/>
    <w:multiLevelType w:val="hybridMultilevel"/>
    <w:tmpl w:val="246250AA"/>
    <w:lvl w:ilvl="0" w:tplc="F90ABAA6">
      <w:start w:val="1"/>
      <w:numFmt w:val="bullet"/>
      <w:pStyle w:val="Outline4"/>
      <w:lvlText w:val=""/>
      <w:lvlJc w:val="left"/>
      <w:pPr>
        <w:ind w:left="720" w:hanging="360"/>
      </w:pPr>
      <w:rPr>
        <w:rFonts w:ascii="Symbol" w:hAnsi="Symbol" w:hint="default"/>
      </w:rPr>
    </w:lvl>
    <w:lvl w:ilvl="1" w:tplc="14BA88FA" w:tentative="1">
      <w:start w:val="1"/>
      <w:numFmt w:val="bullet"/>
      <w:lvlText w:val="o"/>
      <w:lvlJc w:val="left"/>
      <w:pPr>
        <w:ind w:left="1440" w:hanging="360"/>
      </w:pPr>
      <w:rPr>
        <w:rFonts w:ascii="Courier New" w:hAnsi="Courier New" w:hint="default"/>
      </w:rPr>
    </w:lvl>
    <w:lvl w:ilvl="2" w:tplc="6B1ED8D2" w:tentative="1">
      <w:start w:val="1"/>
      <w:numFmt w:val="bullet"/>
      <w:lvlText w:val=""/>
      <w:lvlJc w:val="left"/>
      <w:pPr>
        <w:ind w:left="2160" w:hanging="360"/>
      </w:pPr>
      <w:rPr>
        <w:rFonts w:ascii="Wingdings" w:hAnsi="Wingdings" w:hint="default"/>
      </w:rPr>
    </w:lvl>
    <w:lvl w:ilvl="3" w:tplc="926EF6B8" w:tentative="1">
      <w:start w:val="1"/>
      <w:numFmt w:val="bullet"/>
      <w:lvlText w:val=""/>
      <w:lvlJc w:val="left"/>
      <w:pPr>
        <w:ind w:left="2880" w:hanging="360"/>
      </w:pPr>
      <w:rPr>
        <w:rFonts w:ascii="Symbol" w:hAnsi="Symbol" w:hint="default"/>
      </w:rPr>
    </w:lvl>
    <w:lvl w:ilvl="4" w:tplc="9A5ADDDC" w:tentative="1">
      <w:start w:val="1"/>
      <w:numFmt w:val="bullet"/>
      <w:lvlText w:val="o"/>
      <w:lvlJc w:val="left"/>
      <w:pPr>
        <w:ind w:left="3600" w:hanging="360"/>
      </w:pPr>
      <w:rPr>
        <w:rFonts w:ascii="Courier New" w:hAnsi="Courier New" w:hint="default"/>
      </w:rPr>
    </w:lvl>
    <w:lvl w:ilvl="5" w:tplc="C7B86A76" w:tentative="1">
      <w:start w:val="1"/>
      <w:numFmt w:val="bullet"/>
      <w:lvlText w:val=""/>
      <w:lvlJc w:val="left"/>
      <w:pPr>
        <w:ind w:left="4320" w:hanging="360"/>
      </w:pPr>
      <w:rPr>
        <w:rFonts w:ascii="Wingdings" w:hAnsi="Wingdings" w:hint="default"/>
      </w:rPr>
    </w:lvl>
    <w:lvl w:ilvl="6" w:tplc="8C4CA3D0" w:tentative="1">
      <w:start w:val="1"/>
      <w:numFmt w:val="bullet"/>
      <w:lvlText w:val=""/>
      <w:lvlJc w:val="left"/>
      <w:pPr>
        <w:ind w:left="5040" w:hanging="360"/>
      </w:pPr>
      <w:rPr>
        <w:rFonts w:ascii="Symbol" w:hAnsi="Symbol" w:hint="default"/>
      </w:rPr>
    </w:lvl>
    <w:lvl w:ilvl="7" w:tplc="DD547332" w:tentative="1">
      <w:start w:val="1"/>
      <w:numFmt w:val="bullet"/>
      <w:lvlText w:val="o"/>
      <w:lvlJc w:val="left"/>
      <w:pPr>
        <w:ind w:left="5760" w:hanging="360"/>
      </w:pPr>
      <w:rPr>
        <w:rFonts w:ascii="Courier New" w:hAnsi="Courier New" w:hint="default"/>
      </w:rPr>
    </w:lvl>
    <w:lvl w:ilvl="8" w:tplc="AA0C3E58" w:tentative="1">
      <w:start w:val="1"/>
      <w:numFmt w:val="bullet"/>
      <w:lvlText w:val=""/>
      <w:lvlJc w:val="left"/>
      <w:pPr>
        <w:ind w:left="6480" w:hanging="360"/>
      </w:pPr>
      <w:rPr>
        <w:rFonts w:ascii="Wingdings" w:hAnsi="Wingdings" w:hint="default"/>
      </w:rPr>
    </w:lvl>
  </w:abstractNum>
  <w:abstractNum w:abstractNumId="32" w15:restartNumberingAfterBreak="0">
    <w:nsid w:val="0F915389"/>
    <w:multiLevelType w:val="hybridMultilevel"/>
    <w:tmpl w:val="DE0AC15E"/>
    <w:lvl w:ilvl="0" w:tplc="DB5CFD96">
      <w:start w:val="1"/>
      <w:numFmt w:val="decimal"/>
      <w:pStyle w:val="C42"/>
      <w:lvlText w:val="%1."/>
      <w:lvlJc w:val="left"/>
      <w:pPr>
        <w:tabs>
          <w:tab w:val="num" w:pos="720"/>
        </w:tabs>
        <w:ind w:left="720" w:hanging="360"/>
      </w:pPr>
      <w:rPr>
        <w:rFonts w:ascii=".VnTime" w:hAnsi=".VnTime"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12AE6296"/>
    <w:multiLevelType w:val="hybridMultilevel"/>
    <w:tmpl w:val="6492A294"/>
    <w:styleLink w:val="1a-1"/>
    <w:lvl w:ilvl="0" w:tplc="9F16AF92">
      <w:start w:val="1"/>
      <w:numFmt w:val="upperRoman"/>
      <w:lvlText w:val="%1-"/>
      <w:lvlJc w:val="left"/>
      <w:pPr>
        <w:ind w:left="1080" w:hanging="720"/>
      </w:pPr>
      <w:rPr>
        <w:rFonts w:eastAsia="Times New Roman" w:cs="Times New Roman" w:hint="default"/>
        <w:b/>
        <w:sz w:val="28"/>
        <w:szCs w:val="2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138B721B"/>
    <w:multiLevelType w:val="multilevel"/>
    <w:tmpl w:val="185AAA18"/>
    <w:lvl w:ilvl="0">
      <w:start w:val="1"/>
      <w:numFmt w:val="decimal"/>
      <w:lvlText w:val="1.2.%1"/>
      <w:lvlJc w:val="left"/>
      <w:pPr>
        <w:tabs>
          <w:tab w:val="num" w:pos="420"/>
        </w:tabs>
        <w:ind w:left="420" w:hanging="420"/>
      </w:pPr>
      <w:rPr>
        <w:rFonts w:hint="default"/>
      </w:rPr>
    </w:lvl>
    <w:lvl w:ilvl="1">
      <w:start w:val="1"/>
      <w:numFmt w:val="decimal"/>
      <w:lvlText w:val="1.2.%2"/>
      <w:lvlJc w:val="left"/>
      <w:pPr>
        <w:tabs>
          <w:tab w:val="num" w:pos="420"/>
        </w:tabs>
        <w:ind w:left="420" w:hanging="420"/>
      </w:pPr>
      <w:rPr>
        <w:rFonts w:hint="default"/>
      </w:rPr>
    </w:lvl>
    <w:lvl w:ilvl="2">
      <w:start w:val="1"/>
      <w:numFmt w:val="decimal"/>
      <w:pStyle w:val="StyleStyleStyleHeading2CharChar13ptCharCharTimesNew"/>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5" w15:restartNumberingAfterBreak="0">
    <w:nsid w:val="16E87F1B"/>
    <w:multiLevelType w:val="hybridMultilevel"/>
    <w:tmpl w:val="5E2C49E2"/>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6" w15:restartNumberingAfterBreak="0">
    <w:nsid w:val="17541781"/>
    <w:multiLevelType w:val="hybridMultilevel"/>
    <w:tmpl w:val="C0B22690"/>
    <w:lvl w:ilvl="0" w:tplc="FFFFFFFF">
      <w:start w:val="5"/>
      <w:numFmt w:val="bullet"/>
      <w:lvlText w:val="-"/>
      <w:lvlJc w:val="left"/>
      <w:pPr>
        <w:tabs>
          <w:tab w:val="num" w:pos="720"/>
        </w:tabs>
        <w:ind w:left="720" w:hanging="360"/>
      </w:pPr>
      <w:rPr>
        <w:rFonts w:ascii=".VnTime" w:eastAsia="Times New Roman" w:hAnsi=".VnTime" w:cs="Times New Roman" w:hint="default"/>
        <w:color w:val="auto"/>
      </w:rPr>
    </w:lvl>
    <w:lvl w:ilvl="1" w:tplc="04090003">
      <w:start w:val="1"/>
      <w:numFmt w:val="bullet"/>
      <w:pStyle w:val="C324"/>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17CB76DD"/>
    <w:multiLevelType w:val="multilevel"/>
    <w:tmpl w:val="152A397A"/>
    <w:styleLink w:val="MyList1"/>
    <w:lvl w:ilvl="0">
      <w:numFmt w:val="decimal"/>
      <w:lvlText w:val="%1."/>
      <w:lvlJc w:val="left"/>
      <w:pPr>
        <w:ind w:left="383" w:hanging="281"/>
      </w:pPr>
      <w:rPr>
        <w:rFonts w:ascii="Times New Roman" w:hAnsi="Times New Roman" w:cs="Times New Roman" w:hint="default"/>
        <w:b w:val="0"/>
        <w:bCs/>
        <w:w w:val="100"/>
        <w:sz w:val="28"/>
        <w:szCs w:val="28"/>
      </w:rPr>
    </w:lvl>
    <w:lvl w:ilvl="1">
      <w:start w:val="1"/>
      <w:numFmt w:val="decimal"/>
      <w:lvlText w:val="%1.%2"/>
      <w:lvlJc w:val="left"/>
      <w:pPr>
        <w:ind w:left="525" w:hanging="423"/>
      </w:pPr>
      <w:rPr>
        <w:rFonts w:ascii="Times New Roman" w:hAnsi="Times New Roman" w:cs="Times New Roman" w:hint="default"/>
        <w:b/>
        <w:bCs/>
        <w:w w:val="100"/>
        <w:sz w:val="28"/>
        <w:szCs w:val="28"/>
      </w:rPr>
    </w:lvl>
    <w:lvl w:ilvl="2">
      <w:numFmt w:val="bullet"/>
      <w:lvlText w:val="-"/>
      <w:lvlJc w:val="left"/>
      <w:pPr>
        <w:ind w:left="1182" w:hanging="360"/>
      </w:pPr>
      <w:rPr>
        <w:rFonts w:ascii="Times New Roman" w:hAnsi="Times New Roman" w:hint="default"/>
        <w:b w:val="0"/>
        <w:w w:val="100"/>
        <w:sz w:val="28"/>
      </w:rPr>
    </w:lvl>
    <w:lvl w:ilvl="3">
      <w:numFmt w:val="bullet"/>
      <w:lvlText w:val="•"/>
      <w:lvlJc w:val="left"/>
      <w:pPr>
        <w:ind w:left="2210" w:hanging="360"/>
      </w:pPr>
      <w:rPr>
        <w:rFonts w:hint="default"/>
      </w:rPr>
    </w:lvl>
    <w:lvl w:ilvl="4">
      <w:numFmt w:val="bullet"/>
      <w:lvlText w:val="•"/>
      <w:lvlJc w:val="left"/>
      <w:pPr>
        <w:ind w:left="3241" w:hanging="360"/>
      </w:pPr>
      <w:rPr>
        <w:rFonts w:hint="default"/>
      </w:rPr>
    </w:lvl>
    <w:lvl w:ilvl="5">
      <w:numFmt w:val="bullet"/>
      <w:lvlText w:val="•"/>
      <w:lvlJc w:val="left"/>
      <w:pPr>
        <w:ind w:left="4272" w:hanging="360"/>
      </w:pPr>
      <w:rPr>
        <w:rFonts w:hint="default"/>
      </w:rPr>
    </w:lvl>
    <w:lvl w:ilvl="6">
      <w:numFmt w:val="bullet"/>
      <w:lvlText w:val="•"/>
      <w:lvlJc w:val="left"/>
      <w:pPr>
        <w:ind w:left="5303" w:hanging="360"/>
      </w:pPr>
      <w:rPr>
        <w:rFonts w:hint="default"/>
      </w:rPr>
    </w:lvl>
    <w:lvl w:ilvl="7">
      <w:numFmt w:val="bullet"/>
      <w:lvlText w:val="•"/>
      <w:lvlJc w:val="left"/>
      <w:pPr>
        <w:ind w:left="6334" w:hanging="360"/>
      </w:pPr>
      <w:rPr>
        <w:rFonts w:hint="default"/>
      </w:rPr>
    </w:lvl>
    <w:lvl w:ilvl="8">
      <w:numFmt w:val="bullet"/>
      <w:lvlText w:val="•"/>
      <w:lvlJc w:val="left"/>
      <w:pPr>
        <w:ind w:left="7364" w:hanging="360"/>
      </w:pPr>
      <w:rPr>
        <w:rFonts w:hint="default"/>
      </w:rPr>
    </w:lvl>
  </w:abstractNum>
  <w:abstractNum w:abstractNumId="38" w15:restartNumberingAfterBreak="0">
    <w:nsid w:val="17F84845"/>
    <w:multiLevelType w:val="hybridMultilevel"/>
    <w:tmpl w:val="1F1A81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8662E31"/>
    <w:multiLevelType w:val="hybridMultilevel"/>
    <w:tmpl w:val="D4B84948"/>
    <w:name w:val="WW8Num31222"/>
    <w:lvl w:ilvl="0" w:tplc="CB366156">
      <w:start w:val="1"/>
      <w:numFmt w:val="bullet"/>
      <w:pStyle w:val="BodyTextlist2"/>
      <w:lvlText w:val="-"/>
      <w:lvlJc w:val="left"/>
      <w:pPr>
        <w:ind w:left="1287" w:hanging="360"/>
      </w:pPr>
      <w:rPr>
        <w:rFonts w:ascii="Courier New" w:hAnsi="Courier New" w:hint="default"/>
        <w:b/>
        <w:i w:val="0"/>
        <w:sz w:val="22"/>
        <w:szCs w:val="22"/>
      </w:rPr>
    </w:lvl>
    <w:lvl w:ilvl="1" w:tplc="9A9CEE2C" w:tentative="1">
      <w:start w:val="1"/>
      <w:numFmt w:val="bullet"/>
      <w:lvlText w:val="o"/>
      <w:lvlJc w:val="left"/>
      <w:pPr>
        <w:ind w:left="2007" w:hanging="360"/>
      </w:pPr>
      <w:rPr>
        <w:rFonts w:ascii="Courier New" w:hAnsi="Courier New" w:cs="Courier New" w:hint="default"/>
      </w:rPr>
    </w:lvl>
    <w:lvl w:ilvl="2" w:tplc="C73E2928" w:tentative="1">
      <w:start w:val="1"/>
      <w:numFmt w:val="bullet"/>
      <w:lvlText w:val=""/>
      <w:lvlJc w:val="left"/>
      <w:pPr>
        <w:ind w:left="2727" w:hanging="360"/>
      </w:pPr>
      <w:rPr>
        <w:rFonts w:ascii="Wingdings" w:hAnsi="Wingdings" w:hint="default"/>
      </w:rPr>
    </w:lvl>
    <w:lvl w:ilvl="3" w:tplc="365CB86C" w:tentative="1">
      <w:start w:val="1"/>
      <w:numFmt w:val="bullet"/>
      <w:lvlText w:val=""/>
      <w:lvlJc w:val="left"/>
      <w:pPr>
        <w:ind w:left="3447" w:hanging="360"/>
      </w:pPr>
      <w:rPr>
        <w:rFonts w:ascii="Symbol" w:hAnsi="Symbol" w:hint="default"/>
      </w:rPr>
    </w:lvl>
    <w:lvl w:ilvl="4" w:tplc="9566DBFC" w:tentative="1">
      <w:start w:val="1"/>
      <w:numFmt w:val="bullet"/>
      <w:lvlText w:val="o"/>
      <w:lvlJc w:val="left"/>
      <w:pPr>
        <w:ind w:left="4167" w:hanging="360"/>
      </w:pPr>
      <w:rPr>
        <w:rFonts w:ascii="Courier New" w:hAnsi="Courier New" w:cs="Courier New" w:hint="default"/>
      </w:rPr>
    </w:lvl>
    <w:lvl w:ilvl="5" w:tplc="E6723F98" w:tentative="1">
      <w:start w:val="1"/>
      <w:numFmt w:val="bullet"/>
      <w:lvlText w:val=""/>
      <w:lvlJc w:val="left"/>
      <w:pPr>
        <w:ind w:left="4887" w:hanging="360"/>
      </w:pPr>
      <w:rPr>
        <w:rFonts w:ascii="Wingdings" w:hAnsi="Wingdings" w:hint="default"/>
      </w:rPr>
    </w:lvl>
    <w:lvl w:ilvl="6" w:tplc="37F4FE1C" w:tentative="1">
      <w:start w:val="1"/>
      <w:numFmt w:val="bullet"/>
      <w:lvlText w:val=""/>
      <w:lvlJc w:val="left"/>
      <w:pPr>
        <w:ind w:left="5607" w:hanging="360"/>
      </w:pPr>
      <w:rPr>
        <w:rFonts w:ascii="Symbol" w:hAnsi="Symbol" w:hint="default"/>
      </w:rPr>
    </w:lvl>
    <w:lvl w:ilvl="7" w:tplc="0F58158C" w:tentative="1">
      <w:start w:val="1"/>
      <w:numFmt w:val="bullet"/>
      <w:lvlText w:val="o"/>
      <w:lvlJc w:val="left"/>
      <w:pPr>
        <w:ind w:left="6327" w:hanging="360"/>
      </w:pPr>
      <w:rPr>
        <w:rFonts w:ascii="Courier New" w:hAnsi="Courier New" w:cs="Courier New" w:hint="default"/>
      </w:rPr>
    </w:lvl>
    <w:lvl w:ilvl="8" w:tplc="1F822928" w:tentative="1">
      <w:start w:val="1"/>
      <w:numFmt w:val="bullet"/>
      <w:lvlText w:val=""/>
      <w:lvlJc w:val="left"/>
      <w:pPr>
        <w:ind w:left="7047" w:hanging="360"/>
      </w:pPr>
      <w:rPr>
        <w:rFonts w:ascii="Wingdings" w:hAnsi="Wingdings" w:hint="default"/>
      </w:rPr>
    </w:lvl>
  </w:abstractNum>
  <w:abstractNum w:abstractNumId="40" w15:restartNumberingAfterBreak="0">
    <w:nsid w:val="1D824A99"/>
    <w:multiLevelType w:val="hybridMultilevel"/>
    <w:tmpl w:val="4C98C0DC"/>
    <w:lvl w:ilvl="0" w:tplc="D410E05A">
      <w:start w:val="1"/>
      <w:numFmt w:val="bullet"/>
      <w:pStyle w:val="Bullet1"/>
      <w:lvlText w:val="-"/>
      <w:lvlJc w:val="left"/>
      <w:pPr>
        <w:tabs>
          <w:tab w:val="num" w:pos="720"/>
        </w:tabs>
        <w:ind w:left="720" w:hanging="36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1FB8127C"/>
    <w:multiLevelType w:val="hybridMultilevel"/>
    <w:tmpl w:val="C0FE7D66"/>
    <w:lvl w:ilvl="0" w:tplc="CD96696C">
      <w:start w:val="2"/>
      <w:numFmt w:val="bullet"/>
      <w:pStyle w:val="C14"/>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20E105AE"/>
    <w:multiLevelType w:val="hybridMultilevel"/>
    <w:tmpl w:val="48EAC448"/>
    <w:lvl w:ilvl="0" w:tplc="00F07614">
      <w:start w:val="1"/>
      <w:numFmt w:val="lowerLetter"/>
      <w:pStyle w:val="EstiloTtuloPortadaSinNegritaMaysculasAntes6pto"/>
      <w:lvlText w:val="%1)"/>
      <w:lvlJc w:val="left"/>
      <w:pPr>
        <w:tabs>
          <w:tab w:val="num" w:pos="284"/>
        </w:tabs>
        <w:ind w:left="284" w:hanging="284"/>
      </w:pPr>
      <w:rPr>
        <w:rFonts w:hint="default"/>
      </w:rPr>
    </w:lvl>
    <w:lvl w:ilvl="1" w:tplc="7210701A" w:tentative="1">
      <w:start w:val="1"/>
      <w:numFmt w:val="lowerLetter"/>
      <w:lvlText w:val="%2."/>
      <w:lvlJc w:val="left"/>
      <w:pPr>
        <w:tabs>
          <w:tab w:val="num" w:pos="1440"/>
        </w:tabs>
        <w:ind w:left="1440" w:hanging="360"/>
      </w:pPr>
    </w:lvl>
    <w:lvl w:ilvl="2" w:tplc="204A1B42" w:tentative="1">
      <w:start w:val="1"/>
      <w:numFmt w:val="lowerRoman"/>
      <w:lvlText w:val="%3."/>
      <w:lvlJc w:val="right"/>
      <w:pPr>
        <w:tabs>
          <w:tab w:val="num" w:pos="2160"/>
        </w:tabs>
        <w:ind w:left="2160" w:hanging="180"/>
      </w:pPr>
    </w:lvl>
    <w:lvl w:ilvl="3" w:tplc="0BA86CDA" w:tentative="1">
      <w:start w:val="1"/>
      <w:numFmt w:val="decimal"/>
      <w:lvlText w:val="%4."/>
      <w:lvlJc w:val="left"/>
      <w:pPr>
        <w:tabs>
          <w:tab w:val="num" w:pos="2880"/>
        </w:tabs>
        <w:ind w:left="2880" w:hanging="360"/>
      </w:pPr>
    </w:lvl>
    <w:lvl w:ilvl="4" w:tplc="4C967B44" w:tentative="1">
      <w:start w:val="1"/>
      <w:numFmt w:val="lowerLetter"/>
      <w:lvlText w:val="%5."/>
      <w:lvlJc w:val="left"/>
      <w:pPr>
        <w:tabs>
          <w:tab w:val="num" w:pos="3600"/>
        </w:tabs>
        <w:ind w:left="3600" w:hanging="360"/>
      </w:pPr>
    </w:lvl>
    <w:lvl w:ilvl="5" w:tplc="7E62FB6C" w:tentative="1">
      <w:start w:val="1"/>
      <w:numFmt w:val="lowerRoman"/>
      <w:lvlText w:val="%6."/>
      <w:lvlJc w:val="right"/>
      <w:pPr>
        <w:tabs>
          <w:tab w:val="num" w:pos="4320"/>
        </w:tabs>
        <w:ind w:left="4320" w:hanging="180"/>
      </w:pPr>
    </w:lvl>
    <w:lvl w:ilvl="6" w:tplc="12A0D45C" w:tentative="1">
      <w:start w:val="1"/>
      <w:numFmt w:val="decimal"/>
      <w:lvlText w:val="%7."/>
      <w:lvlJc w:val="left"/>
      <w:pPr>
        <w:tabs>
          <w:tab w:val="num" w:pos="5040"/>
        </w:tabs>
        <w:ind w:left="5040" w:hanging="360"/>
      </w:pPr>
    </w:lvl>
    <w:lvl w:ilvl="7" w:tplc="54EAF76A" w:tentative="1">
      <w:start w:val="1"/>
      <w:numFmt w:val="lowerLetter"/>
      <w:lvlText w:val="%8."/>
      <w:lvlJc w:val="left"/>
      <w:pPr>
        <w:tabs>
          <w:tab w:val="num" w:pos="5760"/>
        </w:tabs>
        <w:ind w:left="5760" w:hanging="360"/>
      </w:pPr>
    </w:lvl>
    <w:lvl w:ilvl="8" w:tplc="25D836F0" w:tentative="1">
      <w:start w:val="1"/>
      <w:numFmt w:val="lowerRoman"/>
      <w:lvlText w:val="%9."/>
      <w:lvlJc w:val="right"/>
      <w:pPr>
        <w:tabs>
          <w:tab w:val="num" w:pos="6480"/>
        </w:tabs>
        <w:ind w:left="6480" w:hanging="180"/>
      </w:pPr>
    </w:lvl>
  </w:abstractNum>
  <w:abstractNum w:abstractNumId="43" w15:restartNumberingAfterBreak="0">
    <w:nsid w:val="28767248"/>
    <w:multiLevelType w:val="singleLevel"/>
    <w:tmpl w:val="D9D2F728"/>
    <w:lvl w:ilvl="0">
      <w:start w:val="1"/>
      <w:numFmt w:val="bullet"/>
      <w:pStyle w:val="Tablecentertext1"/>
      <w:lvlText w:val="-"/>
      <w:lvlJc w:val="left"/>
      <w:pPr>
        <w:tabs>
          <w:tab w:val="num" w:pos="1436"/>
        </w:tabs>
        <w:ind w:left="1436" w:hanging="585"/>
      </w:pPr>
      <w:rPr>
        <w:rFonts w:hint="default"/>
      </w:rPr>
    </w:lvl>
  </w:abstractNum>
  <w:abstractNum w:abstractNumId="44" w15:restartNumberingAfterBreak="0">
    <w:nsid w:val="298213D2"/>
    <w:multiLevelType w:val="multilevel"/>
    <w:tmpl w:val="FFFFFFFF"/>
    <w:lvl w:ilvl="0">
      <w:start w:val="1"/>
      <w:numFmt w:val="decimal"/>
      <w:lvlText w:val="%1."/>
      <w:lvlJc w:val="left"/>
      <w:pPr>
        <w:ind w:left="383" w:hanging="281"/>
      </w:pPr>
      <w:rPr>
        <w:rFonts w:ascii="Times New Roman" w:hAnsi="Times New Roman" w:cs="Times New Roman"/>
        <w:b/>
        <w:bCs/>
        <w:w w:val="100"/>
        <w:sz w:val="28"/>
        <w:szCs w:val="28"/>
      </w:rPr>
    </w:lvl>
    <w:lvl w:ilvl="1">
      <w:numFmt w:val="bullet"/>
      <w:lvlText w:val="-"/>
      <w:lvlJc w:val="left"/>
      <w:pPr>
        <w:ind w:left="642" w:hanging="360"/>
      </w:pPr>
      <w:rPr>
        <w:rFonts w:ascii="Times New Roman" w:hAnsi="Times New Roman"/>
        <w:b w:val="0"/>
        <w:w w:val="100"/>
        <w:sz w:val="28"/>
      </w:rPr>
    </w:lvl>
    <w:lvl w:ilvl="2">
      <w:numFmt w:val="bullet"/>
      <w:lvlText w:val="•"/>
      <w:lvlJc w:val="left"/>
      <w:pPr>
        <w:ind w:left="1616" w:hanging="360"/>
      </w:pPr>
    </w:lvl>
    <w:lvl w:ilvl="3">
      <w:numFmt w:val="bullet"/>
      <w:lvlText w:val="•"/>
      <w:lvlJc w:val="left"/>
      <w:pPr>
        <w:ind w:left="2592" w:hanging="360"/>
      </w:pPr>
    </w:lvl>
    <w:lvl w:ilvl="4">
      <w:numFmt w:val="bullet"/>
      <w:lvlText w:val="•"/>
      <w:lvlJc w:val="left"/>
      <w:pPr>
        <w:ind w:left="3568" w:hanging="360"/>
      </w:pPr>
    </w:lvl>
    <w:lvl w:ilvl="5">
      <w:numFmt w:val="bullet"/>
      <w:lvlText w:val="•"/>
      <w:lvlJc w:val="left"/>
      <w:pPr>
        <w:ind w:left="4545" w:hanging="360"/>
      </w:pPr>
    </w:lvl>
    <w:lvl w:ilvl="6">
      <w:numFmt w:val="bullet"/>
      <w:lvlText w:val="•"/>
      <w:lvlJc w:val="left"/>
      <w:pPr>
        <w:ind w:left="5521" w:hanging="360"/>
      </w:pPr>
    </w:lvl>
    <w:lvl w:ilvl="7">
      <w:numFmt w:val="bullet"/>
      <w:lvlText w:val="•"/>
      <w:lvlJc w:val="left"/>
      <w:pPr>
        <w:ind w:left="6497" w:hanging="360"/>
      </w:pPr>
    </w:lvl>
    <w:lvl w:ilvl="8">
      <w:numFmt w:val="bullet"/>
      <w:lvlText w:val="•"/>
      <w:lvlJc w:val="left"/>
      <w:pPr>
        <w:ind w:left="7473" w:hanging="360"/>
      </w:pPr>
    </w:lvl>
  </w:abstractNum>
  <w:abstractNum w:abstractNumId="45" w15:restartNumberingAfterBreak="0">
    <w:nsid w:val="2A93065D"/>
    <w:multiLevelType w:val="multilevel"/>
    <w:tmpl w:val="89D8A15A"/>
    <w:styleLink w:val="Bulleted1"/>
    <w:lvl w:ilvl="0">
      <w:numFmt w:val="bullet"/>
      <w:pStyle w:val="Bulleted4"/>
      <w:lvlText w:val="-"/>
      <w:lvlJc w:val="left"/>
      <w:pPr>
        <w:tabs>
          <w:tab w:val="num" w:pos="864"/>
        </w:tabs>
        <w:ind w:left="864" w:hanging="432"/>
      </w:pPr>
      <w:rPr>
        <w:rFonts w:ascii="Times New Roman" w:hAnsi="Times New Roman" w:cs="Times New Roman" w:hint="default"/>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46" w15:restartNumberingAfterBreak="0">
    <w:nsid w:val="2AB52066"/>
    <w:multiLevelType w:val="singleLevel"/>
    <w:tmpl w:val="48A41EA0"/>
    <w:lvl w:ilvl="0">
      <w:start w:val="1"/>
      <w:numFmt w:val="decimal"/>
      <w:pStyle w:val="TtuloPortada"/>
      <w:lvlText w:val="%1."/>
      <w:lvlJc w:val="left"/>
      <w:pPr>
        <w:tabs>
          <w:tab w:val="num" w:pos="737"/>
        </w:tabs>
        <w:ind w:left="737" w:hanging="340"/>
      </w:pPr>
      <w:rPr>
        <w:rFonts w:hint="default"/>
      </w:rPr>
    </w:lvl>
  </w:abstractNum>
  <w:abstractNum w:abstractNumId="47" w15:restartNumberingAfterBreak="0">
    <w:nsid w:val="2B8F365D"/>
    <w:multiLevelType w:val="hybridMultilevel"/>
    <w:tmpl w:val="C2FE41B8"/>
    <w:styleLink w:val="MyList3"/>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8" w15:restartNumberingAfterBreak="0">
    <w:nsid w:val="2E984548"/>
    <w:multiLevelType w:val="multilevel"/>
    <w:tmpl w:val="1C380904"/>
    <w:lvl w:ilvl="0">
      <w:start w:val="2"/>
      <w:numFmt w:val="decimal"/>
      <w:lvlText w:val="%1."/>
      <w:lvlJc w:val="left"/>
      <w:pPr>
        <w:ind w:left="645" w:hanging="645"/>
      </w:pPr>
    </w:lvl>
    <w:lvl w:ilvl="1">
      <w:start w:val="4"/>
      <w:numFmt w:val="decimal"/>
      <w:lvlText w:val="%1.%2."/>
      <w:lvlJc w:val="left"/>
      <w:pPr>
        <w:ind w:left="720" w:hanging="720"/>
      </w:pPr>
    </w:lvl>
    <w:lvl w:ilvl="2">
      <w:start w:val="1"/>
      <w:numFmt w:val="decimal"/>
      <w:pStyle w:val="241"/>
      <w:lvlText w:val="%1.%2.%3-"/>
      <w:lvlJc w:val="left"/>
      <w:pPr>
        <w:ind w:left="720" w:hanging="720"/>
      </w:pPr>
    </w:lvl>
    <w:lvl w:ilvl="3">
      <w:start w:val="1"/>
      <w:numFmt w:val="decimal"/>
      <w:lvlText w:val="1.1.%4- "/>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9" w15:restartNumberingAfterBreak="0">
    <w:nsid w:val="2EBD4261"/>
    <w:multiLevelType w:val="hybridMultilevel"/>
    <w:tmpl w:val="B58C3A52"/>
    <w:lvl w:ilvl="0" w:tplc="35FC73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2F7B48C7"/>
    <w:multiLevelType w:val="hybridMultilevel"/>
    <w:tmpl w:val="A2E838FA"/>
    <w:lvl w:ilvl="0" w:tplc="521ED0E8">
      <w:start w:val="1"/>
      <w:numFmt w:val="decimal"/>
      <w:pStyle w:val="1"/>
      <w:lvlText w:val="%1."/>
      <w:lvlJc w:val="left"/>
      <w:pPr>
        <w:ind w:left="284" w:hanging="284"/>
      </w:pPr>
      <w:rPr>
        <w:rFonts w:ascii=".VnTime" w:hAnsi=".VnTime"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decimal"/>
      <w:lvlText w:val="2.%2."/>
      <w:lvlJc w:val="left"/>
      <w:pPr>
        <w:ind w:left="510" w:hanging="510"/>
      </w:pPr>
      <w:rPr>
        <w:rFonts w:hint="default"/>
      </w:r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1" w15:restartNumberingAfterBreak="0">
    <w:nsid w:val="2FD2440B"/>
    <w:multiLevelType w:val="hybridMultilevel"/>
    <w:tmpl w:val="6AB4F1B6"/>
    <w:lvl w:ilvl="0" w:tplc="7EA29C54">
      <w:start w:val="1"/>
      <w:numFmt w:val="decimal"/>
      <w:pStyle w:val="Pl1"/>
      <w:lvlText w:val="%1."/>
      <w:lvlJc w:val="left"/>
      <w:pPr>
        <w:tabs>
          <w:tab w:val="num" w:pos="720"/>
        </w:tabs>
        <w:ind w:left="720" w:hanging="360"/>
      </w:pPr>
      <w:rPr>
        <w:rFonts w:hint="default"/>
      </w:rPr>
    </w:lvl>
    <w:lvl w:ilvl="1" w:tplc="A81A560A">
      <w:numFmt w:val="none"/>
      <w:lvlText w:val=""/>
      <w:lvlJc w:val="left"/>
      <w:pPr>
        <w:tabs>
          <w:tab w:val="num" w:pos="360"/>
        </w:tabs>
      </w:pPr>
    </w:lvl>
    <w:lvl w:ilvl="2" w:tplc="40A20B9A">
      <w:numFmt w:val="none"/>
      <w:lvlText w:val=""/>
      <w:lvlJc w:val="left"/>
      <w:pPr>
        <w:tabs>
          <w:tab w:val="num" w:pos="360"/>
        </w:tabs>
      </w:pPr>
    </w:lvl>
    <w:lvl w:ilvl="3" w:tplc="82543E92">
      <w:numFmt w:val="none"/>
      <w:lvlText w:val=""/>
      <w:lvlJc w:val="left"/>
      <w:pPr>
        <w:tabs>
          <w:tab w:val="num" w:pos="360"/>
        </w:tabs>
      </w:pPr>
    </w:lvl>
    <w:lvl w:ilvl="4" w:tplc="E86E4DBC">
      <w:numFmt w:val="none"/>
      <w:lvlText w:val=""/>
      <w:lvlJc w:val="left"/>
      <w:pPr>
        <w:tabs>
          <w:tab w:val="num" w:pos="360"/>
        </w:tabs>
      </w:pPr>
    </w:lvl>
    <w:lvl w:ilvl="5" w:tplc="903AAB62">
      <w:numFmt w:val="none"/>
      <w:lvlText w:val=""/>
      <w:lvlJc w:val="left"/>
      <w:pPr>
        <w:tabs>
          <w:tab w:val="num" w:pos="360"/>
        </w:tabs>
      </w:pPr>
    </w:lvl>
    <w:lvl w:ilvl="6" w:tplc="437A06EE">
      <w:numFmt w:val="none"/>
      <w:lvlText w:val=""/>
      <w:lvlJc w:val="left"/>
      <w:pPr>
        <w:tabs>
          <w:tab w:val="num" w:pos="360"/>
        </w:tabs>
      </w:pPr>
    </w:lvl>
    <w:lvl w:ilvl="7" w:tplc="51D25C06">
      <w:numFmt w:val="none"/>
      <w:lvlText w:val=""/>
      <w:lvlJc w:val="left"/>
      <w:pPr>
        <w:tabs>
          <w:tab w:val="num" w:pos="360"/>
        </w:tabs>
      </w:pPr>
    </w:lvl>
    <w:lvl w:ilvl="8" w:tplc="B3A2FEF2">
      <w:numFmt w:val="none"/>
      <w:lvlText w:val=""/>
      <w:lvlJc w:val="left"/>
      <w:pPr>
        <w:tabs>
          <w:tab w:val="num" w:pos="360"/>
        </w:tabs>
      </w:pPr>
    </w:lvl>
  </w:abstractNum>
  <w:abstractNum w:abstractNumId="52"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31BC335F"/>
    <w:multiLevelType w:val="hybridMultilevel"/>
    <w:tmpl w:val="B9CAF1A8"/>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54" w15:restartNumberingAfterBreak="0">
    <w:nsid w:val="332F426D"/>
    <w:multiLevelType w:val="multilevel"/>
    <w:tmpl w:val="C9F2F61C"/>
    <w:lvl w:ilvl="0">
      <w:start w:val="1"/>
      <w:numFmt w:val="decimal"/>
      <w:lvlText w:val="%1."/>
      <w:lvlJc w:val="left"/>
      <w:pPr>
        <w:tabs>
          <w:tab w:val="num" w:pos="360"/>
        </w:tabs>
        <w:ind w:left="360" w:hanging="360"/>
      </w:pPr>
      <w:rPr>
        <w:rFonts w:hint="default"/>
      </w:rPr>
    </w:lvl>
    <w:lvl w:ilvl="1">
      <w:start w:val="1"/>
      <w:numFmt w:val="decimal"/>
      <w:pStyle w:val="CAP1"/>
      <w:lvlText w:val="%1.%2"/>
      <w:lvlJc w:val="left"/>
      <w:pPr>
        <w:tabs>
          <w:tab w:val="num" w:pos="716"/>
        </w:tabs>
        <w:ind w:left="716"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5" w15:restartNumberingAfterBreak="0">
    <w:nsid w:val="382F241B"/>
    <w:multiLevelType w:val="hybridMultilevel"/>
    <w:tmpl w:val="AB2C217A"/>
    <w:lvl w:ilvl="0" w:tplc="3F3A029A">
      <w:numFmt w:val="bullet"/>
      <w:lvlText w:val="-"/>
      <w:lvlJc w:val="left"/>
      <w:pPr>
        <w:ind w:left="266" w:hanging="164"/>
      </w:pPr>
      <w:rPr>
        <w:rFonts w:ascii="Times New Roman" w:eastAsia="Times New Roman" w:hAnsi="Times New Roman" w:hint="default"/>
        <w:b/>
        <w:w w:val="100"/>
        <w:sz w:val="28"/>
      </w:rPr>
    </w:lvl>
    <w:lvl w:ilvl="1" w:tplc="F9444E5A">
      <w:numFmt w:val="bullet"/>
      <w:lvlText w:val="+"/>
      <w:lvlJc w:val="left"/>
      <w:pPr>
        <w:ind w:left="1182" w:hanging="360"/>
      </w:pPr>
      <w:rPr>
        <w:rFonts w:ascii="Times New Roman" w:hAnsi="Times New Roman" w:hint="default"/>
        <w:w w:val="100"/>
        <w:sz w:val="28"/>
      </w:rPr>
    </w:lvl>
    <w:lvl w:ilvl="2" w:tplc="FDA40FF4">
      <w:numFmt w:val="bullet"/>
      <w:lvlText w:val="•"/>
      <w:lvlJc w:val="left"/>
      <w:pPr>
        <w:ind w:left="2122" w:hanging="360"/>
      </w:pPr>
      <w:rPr>
        <w:rFonts w:hint="default"/>
      </w:rPr>
    </w:lvl>
    <w:lvl w:ilvl="3" w:tplc="43A8DA4C">
      <w:numFmt w:val="bullet"/>
      <w:lvlText w:val="•"/>
      <w:lvlJc w:val="left"/>
      <w:pPr>
        <w:ind w:left="3065" w:hanging="360"/>
      </w:pPr>
      <w:rPr>
        <w:rFonts w:hint="default"/>
      </w:rPr>
    </w:lvl>
    <w:lvl w:ilvl="4" w:tplc="468CC94A">
      <w:numFmt w:val="bullet"/>
      <w:lvlText w:val="•"/>
      <w:lvlJc w:val="left"/>
      <w:pPr>
        <w:ind w:left="4008" w:hanging="360"/>
      </w:pPr>
      <w:rPr>
        <w:rFonts w:hint="default"/>
      </w:rPr>
    </w:lvl>
    <w:lvl w:ilvl="5" w:tplc="CBB0D61A">
      <w:numFmt w:val="bullet"/>
      <w:lvlText w:val="•"/>
      <w:lvlJc w:val="left"/>
      <w:pPr>
        <w:ind w:left="4951" w:hanging="360"/>
      </w:pPr>
      <w:rPr>
        <w:rFonts w:hint="default"/>
      </w:rPr>
    </w:lvl>
    <w:lvl w:ilvl="6" w:tplc="2886F0F8">
      <w:numFmt w:val="bullet"/>
      <w:lvlText w:val="•"/>
      <w:lvlJc w:val="left"/>
      <w:pPr>
        <w:ind w:left="5894" w:hanging="360"/>
      </w:pPr>
      <w:rPr>
        <w:rFonts w:hint="default"/>
      </w:rPr>
    </w:lvl>
    <w:lvl w:ilvl="7" w:tplc="01208AF4">
      <w:numFmt w:val="bullet"/>
      <w:lvlText w:val="•"/>
      <w:lvlJc w:val="left"/>
      <w:pPr>
        <w:ind w:left="6837" w:hanging="360"/>
      </w:pPr>
      <w:rPr>
        <w:rFonts w:hint="default"/>
      </w:rPr>
    </w:lvl>
    <w:lvl w:ilvl="8" w:tplc="20CA67A0">
      <w:numFmt w:val="bullet"/>
      <w:lvlText w:val="•"/>
      <w:lvlJc w:val="left"/>
      <w:pPr>
        <w:ind w:left="7780" w:hanging="360"/>
      </w:pPr>
      <w:rPr>
        <w:rFonts w:hint="default"/>
      </w:rPr>
    </w:lvl>
  </w:abstractNum>
  <w:abstractNum w:abstractNumId="56" w15:restartNumberingAfterBreak="0">
    <w:nsid w:val="3B155D43"/>
    <w:multiLevelType w:val="hybridMultilevel"/>
    <w:tmpl w:val="E4F2C2C4"/>
    <w:lvl w:ilvl="0" w:tplc="8ECEEDC6">
      <w:start w:val="1"/>
      <w:numFmt w:val="bullet"/>
      <w:lvlText w:val="+"/>
      <w:lvlJc w:val="left"/>
      <w:pPr>
        <w:tabs>
          <w:tab w:val="num" w:pos="3276"/>
        </w:tabs>
        <w:ind w:left="3276" w:hanging="396"/>
      </w:pPr>
      <w:rPr>
        <w:rFonts w:ascii="Courier New" w:hAnsi="Courier New" w:hint="default"/>
      </w:rPr>
    </w:lvl>
    <w:lvl w:ilvl="1" w:tplc="04090003" w:tentative="1">
      <w:start w:val="1"/>
      <w:numFmt w:val="bullet"/>
      <w:lvlText w:val="o"/>
      <w:lvlJc w:val="left"/>
      <w:pPr>
        <w:tabs>
          <w:tab w:val="num" w:pos="4036"/>
        </w:tabs>
        <w:ind w:left="4036" w:hanging="360"/>
      </w:pPr>
      <w:rPr>
        <w:rFonts w:ascii="Courier New" w:hAnsi="Courier New" w:hint="default"/>
      </w:rPr>
    </w:lvl>
    <w:lvl w:ilvl="2" w:tplc="04090005" w:tentative="1">
      <w:start w:val="1"/>
      <w:numFmt w:val="bullet"/>
      <w:lvlText w:val=""/>
      <w:lvlJc w:val="left"/>
      <w:pPr>
        <w:tabs>
          <w:tab w:val="num" w:pos="4756"/>
        </w:tabs>
        <w:ind w:left="4756" w:hanging="360"/>
      </w:pPr>
      <w:rPr>
        <w:rFonts w:ascii="Wingdings" w:hAnsi="Wingdings" w:hint="default"/>
      </w:rPr>
    </w:lvl>
    <w:lvl w:ilvl="3" w:tplc="04090001" w:tentative="1">
      <w:start w:val="1"/>
      <w:numFmt w:val="bullet"/>
      <w:lvlText w:val=""/>
      <w:lvlJc w:val="left"/>
      <w:pPr>
        <w:tabs>
          <w:tab w:val="num" w:pos="5476"/>
        </w:tabs>
        <w:ind w:left="5476" w:hanging="360"/>
      </w:pPr>
      <w:rPr>
        <w:rFonts w:ascii="Symbol" w:hAnsi="Symbol" w:hint="default"/>
      </w:rPr>
    </w:lvl>
    <w:lvl w:ilvl="4" w:tplc="04090003" w:tentative="1">
      <w:start w:val="1"/>
      <w:numFmt w:val="bullet"/>
      <w:lvlText w:val="o"/>
      <w:lvlJc w:val="left"/>
      <w:pPr>
        <w:tabs>
          <w:tab w:val="num" w:pos="6196"/>
        </w:tabs>
        <w:ind w:left="6196" w:hanging="360"/>
      </w:pPr>
      <w:rPr>
        <w:rFonts w:ascii="Courier New" w:hAnsi="Courier New" w:hint="default"/>
      </w:rPr>
    </w:lvl>
    <w:lvl w:ilvl="5" w:tplc="04090005" w:tentative="1">
      <w:start w:val="1"/>
      <w:numFmt w:val="bullet"/>
      <w:lvlText w:val=""/>
      <w:lvlJc w:val="left"/>
      <w:pPr>
        <w:tabs>
          <w:tab w:val="num" w:pos="6916"/>
        </w:tabs>
        <w:ind w:left="6916" w:hanging="360"/>
      </w:pPr>
      <w:rPr>
        <w:rFonts w:ascii="Wingdings" w:hAnsi="Wingdings" w:hint="default"/>
      </w:rPr>
    </w:lvl>
    <w:lvl w:ilvl="6" w:tplc="04090001" w:tentative="1">
      <w:start w:val="1"/>
      <w:numFmt w:val="bullet"/>
      <w:lvlText w:val=""/>
      <w:lvlJc w:val="left"/>
      <w:pPr>
        <w:tabs>
          <w:tab w:val="num" w:pos="7636"/>
        </w:tabs>
        <w:ind w:left="7636" w:hanging="360"/>
      </w:pPr>
      <w:rPr>
        <w:rFonts w:ascii="Symbol" w:hAnsi="Symbol" w:hint="default"/>
      </w:rPr>
    </w:lvl>
    <w:lvl w:ilvl="7" w:tplc="04090003" w:tentative="1">
      <w:start w:val="1"/>
      <w:numFmt w:val="bullet"/>
      <w:lvlText w:val="o"/>
      <w:lvlJc w:val="left"/>
      <w:pPr>
        <w:tabs>
          <w:tab w:val="num" w:pos="8356"/>
        </w:tabs>
        <w:ind w:left="8356" w:hanging="360"/>
      </w:pPr>
      <w:rPr>
        <w:rFonts w:ascii="Courier New" w:hAnsi="Courier New" w:hint="default"/>
      </w:rPr>
    </w:lvl>
    <w:lvl w:ilvl="8" w:tplc="04090005" w:tentative="1">
      <w:start w:val="1"/>
      <w:numFmt w:val="bullet"/>
      <w:lvlText w:val=""/>
      <w:lvlJc w:val="left"/>
      <w:pPr>
        <w:tabs>
          <w:tab w:val="num" w:pos="9076"/>
        </w:tabs>
        <w:ind w:left="9076" w:hanging="360"/>
      </w:pPr>
      <w:rPr>
        <w:rFonts w:ascii="Wingdings" w:hAnsi="Wingdings" w:hint="default"/>
      </w:rPr>
    </w:lvl>
  </w:abstractNum>
  <w:abstractNum w:abstractNumId="57" w15:restartNumberingAfterBreak="0">
    <w:nsid w:val="3C263847"/>
    <w:multiLevelType w:val="hybridMultilevel"/>
    <w:tmpl w:val="1196F282"/>
    <w:lvl w:ilvl="0" w:tplc="5F52681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CC34FCF"/>
    <w:multiLevelType w:val="hybridMultilevel"/>
    <w:tmpl w:val="36C6A43E"/>
    <w:lvl w:ilvl="0" w:tplc="FFFFFFFF">
      <w:start w:val="1"/>
      <w:numFmt w:val="decimal"/>
      <w:pStyle w:val="C22"/>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9" w15:restartNumberingAfterBreak="0">
    <w:nsid w:val="420C7BBB"/>
    <w:multiLevelType w:val="multilevel"/>
    <w:tmpl w:val="133C4AF0"/>
    <w:lvl w:ilvl="0">
      <w:start w:val="6"/>
      <w:numFmt w:val="bullet"/>
      <w:pStyle w:val="C6"/>
      <w:lvlText w:val=""/>
      <w:lvlJc w:val="left"/>
      <w:pPr>
        <w:tabs>
          <w:tab w:val="num" w:pos="360"/>
        </w:tabs>
        <w:ind w:left="360" w:hanging="360"/>
      </w:pPr>
      <w:rPr>
        <w:rFonts w:ascii="Symbol" w:eastAsia="Times New Roman" w:hAnsi="Symbol" w:cs="Times New Roman"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2"/>
      <w:numFmt w:val="bullet"/>
      <w:lvlText w:val="-"/>
      <w:lvlJc w:val="left"/>
      <w:pPr>
        <w:tabs>
          <w:tab w:val="num" w:pos="1440"/>
        </w:tabs>
        <w:ind w:left="1440" w:hanging="360"/>
      </w:pPr>
      <w:rPr>
        <w:rFonts w:ascii="Times New Roman" w:hAnsi="Times New Roman"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0" w15:restartNumberingAfterBreak="0">
    <w:nsid w:val="43A12ACA"/>
    <w:multiLevelType w:val="hybridMultilevel"/>
    <w:tmpl w:val="A6FEC846"/>
    <w:lvl w:ilvl="0" w:tplc="54FA6608">
      <w:start w:val="1"/>
      <w:numFmt w:val="bullet"/>
      <w:pStyle w:val="C52"/>
      <w:lvlText w:val="+"/>
      <w:lvlJc w:val="left"/>
      <w:pPr>
        <w:tabs>
          <w:tab w:val="num" w:pos="680"/>
        </w:tabs>
        <w:ind w:left="680" w:hanging="396"/>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45341C41"/>
    <w:multiLevelType w:val="hybridMultilevel"/>
    <w:tmpl w:val="382677B4"/>
    <w:lvl w:ilvl="0" w:tplc="54FA6608">
      <w:start w:val="1"/>
      <w:numFmt w:val="bullet"/>
      <w:pStyle w:val="C31"/>
      <w:lvlText w:val="+"/>
      <w:lvlJc w:val="left"/>
      <w:pPr>
        <w:tabs>
          <w:tab w:val="num" w:pos="1040"/>
        </w:tabs>
        <w:ind w:left="1040" w:hanging="396"/>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2" w15:restartNumberingAfterBreak="0">
    <w:nsid w:val="4570285D"/>
    <w:multiLevelType w:val="hybridMultilevel"/>
    <w:tmpl w:val="670CBB2C"/>
    <w:lvl w:ilvl="0" w:tplc="A6546BA4">
      <w:start w:val="1"/>
      <w:numFmt w:val="bullet"/>
      <w:pStyle w:val="Listaletra1"/>
      <w:lvlText w:val=""/>
      <w:lvlJc w:val="left"/>
      <w:pPr>
        <w:ind w:left="720" w:hanging="360"/>
      </w:pPr>
      <w:rPr>
        <w:rFonts w:ascii="Symbol" w:hAnsi="Symbol" w:hint="default"/>
      </w:rPr>
    </w:lvl>
    <w:lvl w:ilvl="1" w:tplc="CB0AD7E0" w:tentative="1">
      <w:start w:val="1"/>
      <w:numFmt w:val="bullet"/>
      <w:lvlText w:val="o"/>
      <w:lvlJc w:val="left"/>
      <w:pPr>
        <w:ind w:left="1440" w:hanging="360"/>
      </w:pPr>
      <w:rPr>
        <w:rFonts w:ascii="Courier New" w:hAnsi="Courier New" w:hint="default"/>
      </w:rPr>
    </w:lvl>
    <w:lvl w:ilvl="2" w:tplc="6EE00FDC" w:tentative="1">
      <w:start w:val="1"/>
      <w:numFmt w:val="bullet"/>
      <w:lvlText w:val=""/>
      <w:lvlJc w:val="left"/>
      <w:pPr>
        <w:ind w:left="2160" w:hanging="360"/>
      </w:pPr>
      <w:rPr>
        <w:rFonts w:ascii="Wingdings" w:hAnsi="Wingdings" w:hint="default"/>
      </w:rPr>
    </w:lvl>
    <w:lvl w:ilvl="3" w:tplc="EF867BDA" w:tentative="1">
      <w:start w:val="1"/>
      <w:numFmt w:val="bullet"/>
      <w:lvlText w:val=""/>
      <w:lvlJc w:val="left"/>
      <w:pPr>
        <w:ind w:left="2880" w:hanging="360"/>
      </w:pPr>
      <w:rPr>
        <w:rFonts w:ascii="Symbol" w:hAnsi="Symbol" w:hint="default"/>
      </w:rPr>
    </w:lvl>
    <w:lvl w:ilvl="4" w:tplc="F59C0136" w:tentative="1">
      <w:start w:val="1"/>
      <w:numFmt w:val="bullet"/>
      <w:lvlText w:val="o"/>
      <w:lvlJc w:val="left"/>
      <w:pPr>
        <w:ind w:left="3600" w:hanging="360"/>
      </w:pPr>
      <w:rPr>
        <w:rFonts w:ascii="Courier New" w:hAnsi="Courier New" w:hint="default"/>
      </w:rPr>
    </w:lvl>
    <w:lvl w:ilvl="5" w:tplc="E6D62A70" w:tentative="1">
      <w:start w:val="1"/>
      <w:numFmt w:val="bullet"/>
      <w:lvlText w:val=""/>
      <w:lvlJc w:val="left"/>
      <w:pPr>
        <w:ind w:left="4320" w:hanging="360"/>
      </w:pPr>
      <w:rPr>
        <w:rFonts w:ascii="Wingdings" w:hAnsi="Wingdings" w:hint="default"/>
      </w:rPr>
    </w:lvl>
    <w:lvl w:ilvl="6" w:tplc="4E489B76" w:tentative="1">
      <w:start w:val="1"/>
      <w:numFmt w:val="bullet"/>
      <w:lvlText w:val=""/>
      <w:lvlJc w:val="left"/>
      <w:pPr>
        <w:ind w:left="5040" w:hanging="360"/>
      </w:pPr>
      <w:rPr>
        <w:rFonts w:ascii="Symbol" w:hAnsi="Symbol" w:hint="default"/>
      </w:rPr>
    </w:lvl>
    <w:lvl w:ilvl="7" w:tplc="6E701F72" w:tentative="1">
      <w:start w:val="1"/>
      <w:numFmt w:val="bullet"/>
      <w:lvlText w:val="o"/>
      <w:lvlJc w:val="left"/>
      <w:pPr>
        <w:ind w:left="5760" w:hanging="360"/>
      </w:pPr>
      <w:rPr>
        <w:rFonts w:ascii="Courier New" w:hAnsi="Courier New" w:hint="default"/>
      </w:rPr>
    </w:lvl>
    <w:lvl w:ilvl="8" w:tplc="B9081884" w:tentative="1">
      <w:start w:val="1"/>
      <w:numFmt w:val="bullet"/>
      <w:lvlText w:val=""/>
      <w:lvlJc w:val="left"/>
      <w:pPr>
        <w:ind w:left="6480" w:hanging="360"/>
      </w:pPr>
      <w:rPr>
        <w:rFonts w:ascii="Wingdings" w:hAnsi="Wingdings" w:hint="default"/>
      </w:rPr>
    </w:lvl>
  </w:abstractNum>
  <w:abstractNum w:abstractNumId="63" w15:restartNumberingAfterBreak="0">
    <w:nsid w:val="46FA21AF"/>
    <w:multiLevelType w:val="multilevel"/>
    <w:tmpl w:val="34587DD0"/>
    <w:lvl w:ilvl="0">
      <w:start w:val="1"/>
      <w:numFmt w:val="decimal"/>
      <w:pStyle w:val="NumberedList"/>
      <w:lvlText w:val="%1)"/>
      <w:lvlJc w:val="left"/>
      <w:pPr>
        <w:tabs>
          <w:tab w:val="num" w:pos="360"/>
        </w:tabs>
        <w:ind w:left="360" w:hanging="360"/>
      </w:pPr>
      <w:rPr>
        <w:rFonts w:hint="default"/>
        <w:b/>
        <w:i/>
        <w:color w:val="auto"/>
        <w:sz w:val="24"/>
      </w:rPr>
    </w:lvl>
    <w:lvl w:ilvl="1">
      <w:start w:val="1"/>
      <w:numFmt w:val="lowerLetter"/>
      <w:lvlText w:val="%2)"/>
      <w:lvlJc w:val="left"/>
      <w:pPr>
        <w:tabs>
          <w:tab w:val="num" w:pos="720"/>
        </w:tabs>
        <w:ind w:left="0" w:firstLine="539"/>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4" w15:restartNumberingAfterBreak="0">
    <w:nsid w:val="48505999"/>
    <w:multiLevelType w:val="hybridMultilevel"/>
    <w:tmpl w:val="F44C8E56"/>
    <w:styleLink w:val="1a-3"/>
    <w:lvl w:ilvl="0" w:tplc="6ECADF08">
      <w:start w:val="1"/>
      <w:numFmt w:val="decimal"/>
      <w:lvlText w:val="%1."/>
      <w:lvlJc w:val="left"/>
      <w:pPr>
        <w:ind w:left="502" w:hanging="284"/>
      </w:pPr>
      <w:rPr>
        <w:rFonts w:ascii="Times New Roman" w:eastAsia="Times New Roman" w:hAnsi="Times New Roman" w:cs="Times New Roman" w:hint="default"/>
        <w:b/>
        <w:bCs/>
        <w:w w:val="99"/>
        <w:sz w:val="28"/>
        <w:szCs w:val="28"/>
      </w:rPr>
    </w:lvl>
    <w:lvl w:ilvl="1" w:tplc="EEE437C2">
      <w:numFmt w:val="bullet"/>
      <w:lvlText w:val="•"/>
      <w:lvlJc w:val="left"/>
      <w:pPr>
        <w:ind w:left="1390" w:hanging="284"/>
      </w:pPr>
      <w:rPr>
        <w:rFonts w:hint="default"/>
      </w:rPr>
    </w:lvl>
    <w:lvl w:ilvl="2" w:tplc="8D3A7DCA">
      <w:numFmt w:val="bullet"/>
      <w:lvlText w:val="•"/>
      <w:lvlJc w:val="left"/>
      <w:pPr>
        <w:ind w:left="2280" w:hanging="284"/>
      </w:pPr>
      <w:rPr>
        <w:rFonts w:hint="default"/>
      </w:rPr>
    </w:lvl>
    <w:lvl w:ilvl="3" w:tplc="4822CE3C">
      <w:numFmt w:val="bullet"/>
      <w:lvlText w:val="•"/>
      <w:lvlJc w:val="left"/>
      <w:pPr>
        <w:ind w:left="3170" w:hanging="284"/>
      </w:pPr>
      <w:rPr>
        <w:rFonts w:hint="default"/>
      </w:rPr>
    </w:lvl>
    <w:lvl w:ilvl="4" w:tplc="5BD2EC4E">
      <w:numFmt w:val="bullet"/>
      <w:lvlText w:val="•"/>
      <w:lvlJc w:val="left"/>
      <w:pPr>
        <w:ind w:left="4060" w:hanging="284"/>
      </w:pPr>
      <w:rPr>
        <w:rFonts w:hint="default"/>
      </w:rPr>
    </w:lvl>
    <w:lvl w:ilvl="5" w:tplc="F0BA9BF4">
      <w:numFmt w:val="bullet"/>
      <w:lvlText w:val="•"/>
      <w:lvlJc w:val="left"/>
      <w:pPr>
        <w:ind w:left="4950" w:hanging="284"/>
      </w:pPr>
      <w:rPr>
        <w:rFonts w:hint="default"/>
      </w:rPr>
    </w:lvl>
    <w:lvl w:ilvl="6" w:tplc="86C0DDEA">
      <w:numFmt w:val="bullet"/>
      <w:lvlText w:val="•"/>
      <w:lvlJc w:val="left"/>
      <w:pPr>
        <w:ind w:left="5840" w:hanging="284"/>
      </w:pPr>
      <w:rPr>
        <w:rFonts w:hint="default"/>
      </w:rPr>
    </w:lvl>
    <w:lvl w:ilvl="7" w:tplc="D6A2B71E">
      <w:numFmt w:val="bullet"/>
      <w:lvlText w:val="•"/>
      <w:lvlJc w:val="left"/>
      <w:pPr>
        <w:ind w:left="6730" w:hanging="284"/>
      </w:pPr>
      <w:rPr>
        <w:rFonts w:hint="default"/>
      </w:rPr>
    </w:lvl>
    <w:lvl w:ilvl="8" w:tplc="7D8010D0">
      <w:numFmt w:val="bullet"/>
      <w:lvlText w:val="•"/>
      <w:lvlJc w:val="left"/>
      <w:pPr>
        <w:ind w:left="7620" w:hanging="284"/>
      </w:pPr>
      <w:rPr>
        <w:rFonts w:hint="default"/>
      </w:rPr>
    </w:lvl>
  </w:abstractNum>
  <w:abstractNum w:abstractNumId="65" w15:restartNumberingAfterBreak="0">
    <w:nsid w:val="4A084D0D"/>
    <w:multiLevelType w:val="hybridMultilevel"/>
    <w:tmpl w:val="80F48462"/>
    <w:lvl w:ilvl="0" w:tplc="0D9EBFA2">
      <w:numFmt w:val="bullet"/>
      <w:pStyle w:val="C61"/>
      <w:lvlText w:val="-"/>
      <w:lvlJc w:val="left"/>
      <w:pPr>
        <w:ind w:left="1434" w:hanging="360"/>
      </w:pPr>
      <w:rPr>
        <w:rFonts w:ascii="Times New Roman" w:eastAsia="Times New Roman" w:hAnsi="Times New Roman" w:hint="default"/>
        <w:b/>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66" w15:restartNumberingAfterBreak="0">
    <w:nsid w:val="4DF45711"/>
    <w:multiLevelType w:val="hybridMultilevel"/>
    <w:tmpl w:val="CBC2637E"/>
    <w:lvl w:ilvl="0" w:tplc="1D4EA95A">
      <w:start w:val="1"/>
      <w:numFmt w:val="bullet"/>
      <w:pStyle w:val="C21"/>
      <w:lvlText w:val="-"/>
      <w:lvlJc w:val="left"/>
      <w:pPr>
        <w:ind w:left="720" w:hanging="360"/>
      </w:pPr>
      <w:rPr>
        <w:rFonts w:ascii=".VnTime" w:eastAsia="Times New Roman" w:hAnsi=".VnTime"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EAE2732"/>
    <w:multiLevelType w:val="hybridMultilevel"/>
    <w:tmpl w:val="E4D8EB94"/>
    <w:lvl w:ilvl="0" w:tplc="3BF81EDA">
      <w:numFmt w:val="bullet"/>
      <w:pStyle w:val="C51"/>
      <w:lvlText w:val="-"/>
      <w:lvlJc w:val="left"/>
      <w:pPr>
        <w:ind w:left="1440" w:hanging="360"/>
      </w:pPr>
      <w:rPr>
        <w:rFonts w:ascii=".VnTime" w:eastAsia="Times New Roman" w:hAnsi=".VnTime" w:cs="Times New Roman" w:hint="default"/>
      </w:rPr>
    </w:lvl>
    <w:lvl w:ilvl="1" w:tplc="04090003" w:tentative="1">
      <w:start w:val="1"/>
      <w:numFmt w:val="bullet"/>
      <w:pStyle w:val="C321"/>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8" w15:restartNumberingAfterBreak="0">
    <w:nsid w:val="4EB407E5"/>
    <w:multiLevelType w:val="hybridMultilevel"/>
    <w:tmpl w:val="0958C38E"/>
    <w:lvl w:ilvl="0" w:tplc="630673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F1D5FFA"/>
    <w:multiLevelType w:val="hybridMultilevel"/>
    <w:tmpl w:val="7752E378"/>
    <w:lvl w:ilvl="0" w:tplc="FFFFFFFF">
      <w:start w:val="1"/>
      <w:numFmt w:val="decimal"/>
      <w:lvlText w:val="%1."/>
      <w:lvlJc w:val="left"/>
      <w:pPr>
        <w:tabs>
          <w:tab w:val="num" w:pos="720"/>
        </w:tabs>
        <w:ind w:left="720" w:hanging="360"/>
      </w:pPr>
      <w:rPr>
        <w:rFonts w:ascii=".VnTime" w:hAnsi=".VnTime" w:hint="default"/>
      </w:rPr>
    </w:lvl>
    <w:lvl w:ilvl="1" w:tplc="FFFFFFFF">
      <w:start w:val="1"/>
      <w:numFmt w:val="decimal"/>
      <w:pStyle w:val="Pl3"/>
      <w:lvlText w:val="2.%2"/>
      <w:lvlJc w:val="left"/>
      <w:pPr>
        <w:tabs>
          <w:tab w:val="num" w:pos="1077"/>
        </w:tabs>
        <w:ind w:left="1077" w:hanging="717"/>
      </w:pPr>
      <w:rPr>
        <w:rFonts w:hint="default"/>
      </w:rPr>
    </w:lvl>
    <w:lvl w:ilvl="2" w:tplc="FFFFFFFF">
      <w:start w:val="1"/>
      <w:numFmt w:val="decimal"/>
      <w:lvlText w:val="2.%3.1"/>
      <w:lvlJc w:val="left"/>
      <w:pPr>
        <w:tabs>
          <w:tab w:val="num" w:pos="720"/>
        </w:tabs>
        <w:ind w:left="720" w:hanging="360"/>
      </w:pPr>
      <w:rPr>
        <w:rFonts w:hint="default"/>
      </w:r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70" w15:restartNumberingAfterBreak="0">
    <w:nsid w:val="4F897B1F"/>
    <w:multiLevelType w:val="hybridMultilevel"/>
    <w:tmpl w:val="4A4A64CE"/>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0047080"/>
    <w:multiLevelType w:val="hybridMultilevel"/>
    <w:tmpl w:val="FFFFFFFF"/>
    <w:lvl w:ilvl="0" w:tplc="496C07E2">
      <w:start w:val="1"/>
      <w:numFmt w:val="decimal"/>
      <w:lvlText w:val="%1."/>
      <w:lvlJc w:val="left"/>
      <w:pPr>
        <w:ind w:left="303" w:hanging="360"/>
      </w:pPr>
      <w:rPr>
        <w:rFonts w:cs="Times New Roman" w:hint="default"/>
      </w:rPr>
    </w:lvl>
    <w:lvl w:ilvl="1" w:tplc="04090019" w:tentative="1">
      <w:start w:val="1"/>
      <w:numFmt w:val="lowerLetter"/>
      <w:lvlText w:val="%2."/>
      <w:lvlJc w:val="left"/>
      <w:pPr>
        <w:ind w:left="1023" w:hanging="360"/>
      </w:pPr>
      <w:rPr>
        <w:rFonts w:cs="Times New Roman"/>
      </w:rPr>
    </w:lvl>
    <w:lvl w:ilvl="2" w:tplc="0409001B" w:tentative="1">
      <w:start w:val="1"/>
      <w:numFmt w:val="lowerRoman"/>
      <w:lvlText w:val="%3."/>
      <w:lvlJc w:val="right"/>
      <w:pPr>
        <w:ind w:left="1743" w:hanging="180"/>
      </w:pPr>
      <w:rPr>
        <w:rFonts w:cs="Times New Roman"/>
      </w:rPr>
    </w:lvl>
    <w:lvl w:ilvl="3" w:tplc="0409000F" w:tentative="1">
      <w:start w:val="1"/>
      <w:numFmt w:val="decimal"/>
      <w:lvlText w:val="%4."/>
      <w:lvlJc w:val="left"/>
      <w:pPr>
        <w:ind w:left="2463" w:hanging="360"/>
      </w:pPr>
      <w:rPr>
        <w:rFonts w:cs="Times New Roman"/>
      </w:rPr>
    </w:lvl>
    <w:lvl w:ilvl="4" w:tplc="04090019" w:tentative="1">
      <w:start w:val="1"/>
      <w:numFmt w:val="lowerLetter"/>
      <w:lvlText w:val="%5."/>
      <w:lvlJc w:val="left"/>
      <w:pPr>
        <w:ind w:left="3183" w:hanging="360"/>
      </w:pPr>
      <w:rPr>
        <w:rFonts w:cs="Times New Roman"/>
      </w:rPr>
    </w:lvl>
    <w:lvl w:ilvl="5" w:tplc="0409001B" w:tentative="1">
      <w:start w:val="1"/>
      <w:numFmt w:val="lowerRoman"/>
      <w:lvlText w:val="%6."/>
      <w:lvlJc w:val="right"/>
      <w:pPr>
        <w:ind w:left="3903" w:hanging="180"/>
      </w:pPr>
      <w:rPr>
        <w:rFonts w:cs="Times New Roman"/>
      </w:rPr>
    </w:lvl>
    <w:lvl w:ilvl="6" w:tplc="0409000F" w:tentative="1">
      <w:start w:val="1"/>
      <w:numFmt w:val="decimal"/>
      <w:lvlText w:val="%7."/>
      <w:lvlJc w:val="left"/>
      <w:pPr>
        <w:ind w:left="4623" w:hanging="360"/>
      </w:pPr>
      <w:rPr>
        <w:rFonts w:cs="Times New Roman"/>
      </w:rPr>
    </w:lvl>
    <w:lvl w:ilvl="7" w:tplc="04090019" w:tentative="1">
      <w:start w:val="1"/>
      <w:numFmt w:val="lowerLetter"/>
      <w:lvlText w:val="%8."/>
      <w:lvlJc w:val="left"/>
      <w:pPr>
        <w:ind w:left="5343" w:hanging="360"/>
      </w:pPr>
      <w:rPr>
        <w:rFonts w:cs="Times New Roman"/>
      </w:rPr>
    </w:lvl>
    <w:lvl w:ilvl="8" w:tplc="0409001B" w:tentative="1">
      <w:start w:val="1"/>
      <w:numFmt w:val="lowerRoman"/>
      <w:lvlText w:val="%9."/>
      <w:lvlJc w:val="right"/>
      <w:pPr>
        <w:ind w:left="6063" w:hanging="180"/>
      </w:pPr>
      <w:rPr>
        <w:rFonts w:cs="Times New Roman"/>
      </w:rPr>
    </w:lvl>
  </w:abstractNum>
  <w:abstractNum w:abstractNumId="72" w15:restartNumberingAfterBreak="0">
    <w:nsid w:val="520417A8"/>
    <w:multiLevelType w:val="hybridMultilevel"/>
    <w:tmpl w:val="992E013E"/>
    <w:lvl w:ilvl="0" w:tplc="DA9E7272">
      <w:start w:val="1"/>
      <w:numFmt w:val="lowerLetter"/>
      <w:lvlText w:val="%1."/>
      <w:lvlJc w:val="left"/>
      <w:pPr>
        <w:ind w:left="1287" w:hanging="360"/>
      </w:pPr>
      <w:rPr>
        <w:rFonts w:hint="default"/>
        <w:b w:val="0"/>
        <w:i w:val="0"/>
        <w:caps w:val="0"/>
        <w:strike w:val="0"/>
        <w:dstrike w:val="0"/>
        <w:shadow w:val="0"/>
        <w:emboss w:val="0"/>
        <w:imprint w:val="0"/>
        <w:vanish w:val="0"/>
        <w:sz w:val="28"/>
        <w:szCs w:val="32"/>
        <w:vertAlign w:val="baseline"/>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3" w15:restartNumberingAfterBreak="0">
    <w:nsid w:val="54D10BB4"/>
    <w:multiLevelType w:val="multilevel"/>
    <w:tmpl w:val="A3FA29E6"/>
    <w:lvl w:ilvl="0">
      <w:numFmt w:val="bullet"/>
      <w:pStyle w:val="GachDauDong"/>
      <w:lvlText w:val="-"/>
      <w:lvlJc w:val="left"/>
      <w:pPr>
        <w:tabs>
          <w:tab w:val="num" w:pos="851"/>
        </w:tabs>
        <w:ind w:firstLine="567"/>
      </w:pPr>
      <w:rPr>
        <w:rFonts w:ascii="Times New Roman" w:hAnsi="Times New Roman" w:hint="default"/>
      </w:rPr>
    </w:lvl>
    <w:lvl w:ilvl="1">
      <w:start w:val="1"/>
      <w:numFmt w:val="bullet"/>
      <w:lvlText w:val="o"/>
      <w:lvlJc w:val="left"/>
      <w:pPr>
        <w:tabs>
          <w:tab w:val="num" w:pos="1418"/>
        </w:tabs>
        <w:ind w:left="1418" w:hanging="284"/>
      </w:pPr>
      <w:rPr>
        <w:rFonts w:ascii="Courier New" w:hAnsi="Courier New" w:hint="default"/>
        <w:sz w:val="20"/>
      </w:rPr>
    </w:lvl>
    <w:lvl w:ilvl="2">
      <w:start w:val="1"/>
      <w:numFmt w:val="bullet"/>
      <w:lvlText w:val=""/>
      <w:lvlJc w:val="left"/>
      <w:pPr>
        <w:tabs>
          <w:tab w:val="num" w:pos="1985"/>
        </w:tabs>
        <w:ind w:left="1985" w:hanging="284"/>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hint="default"/>
      </w:rPr>
    </w:lvl>
    <w:lvl w:ilvl="8">
      <w:start w:val="1"/>
      <w:numFmt w:val="bullet"/>
      <w:lvlText w:val=""/>
      <w:lvlJc w:val="left"/>
      <w:pPr>
        <w:ind w:left="7047" w:hanging="360"/>
      </w:pPr>
      <w:rPr>
        <w:rFonts w:ascii="Wingdings" w:hAnsi="Wingdings" w:hint="default"/>
      </w:rPr>
    </w:lvl>
  </w:abstractNum>
  <w:abstractNum w:abstractNumId="74" w15:restartNumberingAfterBreak="0">
    <w:nsid w:val="5529485A"/>
    <w:multiLevelType w:val="hybridMultilevel"/>
    <w:tmpl w:val="01463DFE"/>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75" w15:restartNumberingAfterBreak="0">
    <w:nsid w:val="560666E7"/>
    <w:multiLevelType w:val="multilevel"/>
    <w:tmpl w:val="FEE07618"/>
    <w:lvl w:ilvl="0">
      <w:start w:val="2"/>
      <w:numFmt w:val="decimal"/>
      <w:lvlText w:val="%1."/>
      <w:lvlJc w:val="left"/>
      <w:pPr>
        <w:ind w:left="450" w:hanging="450"/>
      </w:pPr>
      <w:rPr>
        <w:rFonts w:hint="default"/>
      </w:rPr>
    </w:lvl>
    <w:lvl w:ilvl="1">
      <w:start w:val="1"/>
      <w:numFmt w:val="decimal"/>
      <w:lvlText w:val="%1.%2."/>
      <w:lvlJc w:val="left"/>
      <w:pPr>
        <w:ind w:left="1542" w:hanging="720"/>
      </w:pPr>
      <w:rPr>
        <w:rFonts w:hint="default"/>
      </w:rPr>
    </w:lvl>
    <w:lvl w:ilvl="2">
      <w:start w:val="1"/>
      <w:numFmt w:val="decimal"/>
      <w:lvlText w:val="%1.%2.%3."/>
      <w:lvlJc w:val="left"/>
      <w:pPr>
        <w:ind w:left="2364" w:hanging="720"/>
      </w:pPr>
      <w:rPr>
        <w:rFonts w:hint="default"/>
      </w:rPr>
    </w:lvl>
    <w:lvl w:ilvl="3">
      <w:start w:val="1"/>
      <w:numFmt w:val="decimal"/>
      <w:lvlText w:val="%1.%2.%3.%4."/>
      <w:lvlJc w:val="left"/>
      <w:pPr>
        <w:ind w:left="3546" w:hanging="1080"/>
      </w:pPr>
      <w:rPr>
        <w:rFonts w:hint="default"/>
      </w:rPr>
    </w:lvl>
    <w:lvl w:ilvl="4">
      <w:start w:val="1"/>
      <w:numFmt w:val="decimal"/>
      <w:lvlText w:val="%1.%2.%3.%4.%5."/>
      <w:lvlJc w:val="left"/>
      <w:pPr>
        <w:ind w:left="4368" w:hanging="1080"/>
      </w:pPr>
      <w:rPr>
        <w:rFonts w:hint="default"/>
      </w:rPr>
    </w:lvl>
    <w:lvl w:ilvl="5">
      <w:start w:val="1"/>
      <w:numFmt w:val="decimal"/>
      <w:lvlText w:val="%1.%2.%3.%4.%5.%6."/>
      <w:lvlJc w:val="left"/>
      <w:pPr>
        <w:ind w:left="5550" w:hanging="1440"/>
      </w:pPr>
      <w:rPr>
        <w:rFonts w:hint="default"/>
      </w:rPr>
    </w:lvl>
    <w:lvl w:ilvl="6">
      <w:start w:val="1"/>
      <w:numFmt w:val="decimal"/>
      <w:lvlText w:val="%1.%2.%3.%4.%5.%6.%7."/>
      <w:lvlJc w:val="left"/>
      <w:pPr>
        <w:ind w:left="6732" w:hanging="1800"/>
      </w:pPr>
      <w:rPr>
        <w:rFonts w:hint="default"/>
      </w:rPr>
    </w:lvl>
    <w:lvl w:ilvl="7">
      <w:start w:val="1"/>
      <w:numFmt w:val="decimal"/>
      <w:lvlText w:val="%1.%2.%3.%4.%5.%6.%7.%8."/>
      <w:lvlJc w:val="left"/>
      <w:pPr>
        <w:ind w:left="7554" w:hanging="1800"/>
      </w:pPr>
      <w:rPr>
        <w:rFonts w:hint="default"/>
      </w:rPr>
    </w:lvl>
    <w:lvl w:ilvl="8">
      <w:start w:val="1"/>
      <w:numFmt w:val="decimal"/>
      <w:lvlText w:val="%1.%2.%3.%4.%5.%6.%7.%8.%9."/>
      <w:lvlJc w:val="left"/>
      <w:pPr>
        <w:ind w:left="8736" w:hanging="2160"/>
      </w:pPr>
      <w:rPr>
        <w:rFonts w:hint="default"/>
      </w:rPr>
    </w:lvl>
  </w:abstractNum>
  <w:abstractNum w:abstractNumId="76" w15:restartNumberingAfterBreak="0">
    <w:nsid w:val="5616591B"/>
    <w:multiLevelType w:val="multilevel"/>
    <w:tmpl w:val="581EDFFC"/>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7" w15:restartNumberingAfterBreak="0">
    <w:nsid w:val="57953B7C"/>
    <w:multiLevelType w:val="hybridMultilevel"/>
    <w:tmpl w:val="FFFFFFFF"/>
    <w:lvl w:ilvl="0" w:tplc="51965952">
      <w:numFmt w:val="bullet"/>
      <w:lvlText w:val="-"/>
      <w:lvlJc w:val="left"/>
      <w:pPr>
        <w:ind w:left="446" w:hanging="346"/>
      </w:pPr>
      <w:rPr>
        <w:rFonts w:ascii="Times New Roman" w:eastAsia="Times New Roman" w:hAnsi="Times New Roman" w:hint="default"/>
        <w:w w:val="99"/>
        <w:sz w:val="26"/>
      </w:rPr>
    </w:lvl>
    <w:lvl w:ilvl="1" w:tplc="0DBAE986">
      <w:numFmt w:val="bullet"/>
      <w:lvlText w:val="•"/>
      <w:lvlJc w:val="left"/>
      <w:pPr>
        <w:ind w:left="755" w:hanging="346"/>
      </w:pPr>
      <w:rPr>
        <w:rFonts w:hint="default"/>
      </w:rPr>
    </w:lvl>
    <w:lvl w:ilvl="2" w:tplc="510A7D2E">
      <w:numFmt w:val="bullet"/>
      <w:lvlText w:val="•"/>
      <w:lvlJc w:val="left"/>
      <w:pPr>
        <w:ind w:left="1070" w:hanging="346"/>
      </w:pPr>
      <w:rPr>
        <w:rFonts w:hint="default"/>
      </w:rPr>
    </w:lvl>
    <w:lvl w:ilvl="3" w:tplc="E6945514">
      <w:numFmt w:val="bullet"/>
      <w:lvlText w:val="•"/>
      <w:lvlJc w:val="left"/>
      <w:pPr>
        <w:ind w:left="1385" w:hanging="346"/>
      </w:pPr>
      <w:rPr>
        <w:rFonts w:hint="default"/>
      </w:rPr>
    </w:lvl>
    <w:lvl w:ilvl="4" w:tplc="4DDAFCD8">
      <w:numFmt w:val="bullet"/>
      <w:lvlText w:val="•"/>
      <w:lvlJc w:val="left"/>
      <w:pPr>
        <w:ind w:left="1700" w:hanging="346"/>
      </w:pPr>
      <w:rPr>
        <w:rFonts w:hint="default"/>
      </w:rPr>
    </w:lvl>
    <w:lvl w:ilvl="5" w:tplc="ABF41F5C">
      <w:numFmt w:val="bullet"/>
      <w:lvlText w:val="•"/>
      <w:lvlJc w:val="left"/>
      <w:pPr>
        <w:ind w:left="2015" w:hanging="346"/>
      </w:pPr>
      <w:rPr>
        <w:rFonts w:hint="default"/>
      </w:rPr>
    </w:lvl>
    <w:lvl w:ilvl="6" w:tplc="6F5ED03C">
      <w:numFmt w:val="bullet"/>
      <w:lvlText w:val="•"/>
      <w:lvlJc w:val="left"/>
      <w:pPr>
        <w:ind w:left="2330" w:hanging="346"/>
      </w:pPr>
      <w:rPr>
        <w:rFonts w:hint="default"/>
      </w:rPr>
    </w:lvl>
    <w:lvl w:ilvl="7" w:tplc="1DDE31A6">
      <w:numFmt w:val="bullet"/>
      <w:lvlText w:val="•"/>
      <w:lvlJc w:val="left"/>
      <w:pPr>
        <w:ind w:left="2645" w:hanging="346"/>
      </w:pPr>
      <w:rPr>
        <w:rFonts w:hint="default"/>
      </w:rPr>
    </w:lvl>
    <w:lvl w:ilvl="8" w:tplc="14C08EE4">
      <w:numFmt w:val="bullet"/>
      <w:lvlText w:val="•"/>
      <w:lvlJc w:val="left"/>
      <w:pPr>
        <w:ind w:left="2960" w:hanging="346"/>
      </w:pPr>
      <w:rPr>
        <w:rFonts w:hint="default"/>
      </w:rPr>
    </w:lvl>
  </w:abstractNum>
  <w:abstractNum w:abstractNumId="78" w15:restartNumberingAfterBreak="0">
    <w:nsid w:val="57C55BE9"/>
    <w:multiLevelType w:val="multilevel"/>
    <w:tmpl w:val="8A045628"/>
    <w:styleLink w:val="Style1"/>
    <w:lvl w:ilvl="0">
      <w:start w:val="1"/>
      <w:numFmt w:val="decimal"/>
      <w:lvlText w:val="%1."/>
      <w:lvlJc w:val="left"/>
      <w:pPr>
        <w:tabs>
          <w:tab w:val="num" w:pos="432"/>
        </w:tabs>
        <w:ind w:left="432" w:hanging="432"/>
      </w:pPr>
      <w:rPr>
        <w:rFonts w:ascii="Times New Roman" w:hAnsi="Times New Roman" w:hint="default"/>
        <w:b/>
        <w:i w:val="0"/>
        <w:color w:val="000000"/>
        <w:sz w:val="28"/>
        <w:szCs w:val="28"/>
      </w:rPr>
    </w:lvl>
    <w:lvl w:ilvl="1">
      <w:start w:val="1"/>
      <w:numFmt w:val="decimal"/>
      <w:lvlText w:val="%1.%2"/>
      <w:lvlJc w:val="left"/>
      <w:pPr>
        <w:tabs>
          <w:tab w:val="num" w:pos="3696"/>
        </w:tabs>
        <w:ind w:left="576" w:hanging="576"/>
      </w:pPr>
      <w:rPr>
        <w:rFonts w:ascii="Times New Roman" w:hAnsi="Times New Roman" w:hint="default"/>
        <w:b/>
        <w:i/>
        <w:color w:val="00000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9" w15:restartNumberingAfterBreak="0">
    <w:nsid w:val="5992041A"/>
    <w:multiLevelType w:val="hybridMultilevel"/>
    <w:tmpl w:val="AB04320E"/>
    <w:lvl w:ilvl="0" w:tplc="B264207A">
      <w:start w:val="1"/>
      <w:numFmt w:val="upperLetter"/>
      <w:pStyle w:val="Outline"/>
      <w:lvlText w:val="%1."/>
      <w:lvlJc w:val="left"/>
      <w:pPr>
        <w:ind w:left="720" w:hanging="360"/>
      </w:pPr>
      <w:rPr>
        <w:rFonts w:cs="Times New Roman" w:hint="default"/>
        <w:b/>
      </w:rPr>
    </w:lvl>
    <w:lvl w:ilvl="1" w:tplc="69DCB2A6">
      <w:start w:val="1"/>
      <w:numFmt w:val="bullet"/>
      <w:pStyle w:val="Outline1"/>
      <w:lvlText w:val="o"/>
      <w:lvlJc w:val="left"/>
      <w:pPr>
        <w:ind w:left="1440" w:hanging="360"/>
      </w:pPr>
      <w:rPr>
        <w:rFonts w:ascii="Courier New" w:hAnsi="Courier New" w:hint="default"/>
      </w:rPr>
    </w:lvl>
    <w:lvl w:ilvl="2" w:tplc="3D22CDB4">
      <w:start w:val="1"/>
      <w:numFmt w:val="bullet"/>
      <w:pStyle w:val="Outline2"/>
      <w:lvlText w:val=""/>
      <w:lvlJc w:val="left"/>
      <w:pPr>
        <w:ind w:left="2160" w:hanging="360"/>
      </w:pPr>
      <w:rPr>
        <w:rFonts w:ascii="Wingdings" w:hAnsi="Wingdings" w:hint="default"/>
      </w:rPr>
    </w:lvl>
    <w:lvl w:ilvl="3" w:tplc="0ADE4F80">
      <w:start w:val="1"/>
      <w:numFmt w:val="bullet"/>
      <w:pStyle w:val="Outline3"/>
      <w:lvlText w:val=""/>
      <w:lvlJc w:val="left"/>
      <w:pPr>
        <w:ind w:left="2880" w:hanging="360"/>
      </w:pPr>
      <w:rPr>
        <w:rFonts w:ascii="Symbol" w:hAnsi="Symbol" w:hint="default"/>
      </w:rPr>
    </w:lvl>
    <w:lvl w:ilvl="4" w:tplc="46A45D32">
      <w:start w:val="1"/>
      <w:numFmt w:val="bullet"/>
      <w:lvlText w:val="o"/>
      <w:lvlJc w:val="left"/>
      <w:pPr>
        <w:ind w:left="3600" w:hanging="360"/>
      </w:pPr>
      <w:rPr>
        <w:rFonts w:ascii="Courier New" w:hAnsi="Courier New" w:hint="default"/>
      </w:rPr>
    </w:lvl>
    <w:lvl w:ilvl="5" w:tplc="D77C3AD4">
      <w:start w:val="1"/>
      <w:numFmt w:val="bullet"/>
      <w:lvlText w:val=""/>
      <w:lvlJc w:val="left"/>
      <w:pPr>
        <w:ind w:left="4320" w:hanging="360"/>
      </w:pPr>
      <w:rPr>
        <w:rFonts w:ascii="Wingdings" w:hAnsi="Wingdings" w:hint="default"/>
      </w:rPr>
    </w:lvl>
    <w:lvl w:ilvl="6" w:tplc="234A2E44">
      <w:start w:val="1"/>
      <w:numFmt w:val="bullet"/>
      <w:lvlText w:val=""/>
      <w:lvlJc w:val="left"/>
      <w:pPr>
        <w:ind w:left="5040" w:hanging="360"/>
      </w:pPr>
      <w:rPr>
        <w:rFonts w:ascii="Symbol" w:hAnsi="Symbol" w:hint="default"/>
      </w:rPr>
    </w:lvl>
    <w:lvl w:ilvl="7" w:tplc="32D20AB6">
      <w:start w:val="1"/>
      <w:numFmt w:val="bullet"/>
      <w:lvlText w:val="o"/>
      <w:lvlJc w:val="left"/>
      <w:pPr>
        <w:ind w:left="5760" w:hanging="360"/>
      </w:pPr>
      <w:rPr>
        <w:rFonts w:ascii="Courier New" w:hAnsi="Courier New" w:hint="default"/>
      </w:rPr>
    </w:lvl>
    <w:lvl w:ilvl="8" w:tplc="3B106736">
      <w:start w:val="1"/>
      <w:numFmt w:val="bullet"/>
      <w:lvlText w:val=""/>
      <w:lvlJc w:val="left"/>
      <w:pPr>
        <w:ind w:left="6480" w:hanging="360"/>
      </w:pPr>
      <w:rPr>
        <w:rFonts w:ascii="Wingdings" w:hAnsi="Wingdings" w:hint="default"/>
      </w:rPr>
    </w:lvl>
  </w:abstractNum>
  <w:abstractNum w:abstractNumId="80" w15:restartNumberingAfterBreak="0">
    <w:nsid w:val="5DF017F9"/>
    <w:multiLevelType w:val="hybridMultilevel"/>
    <w:tmpl w:val="C22CA944"/>
    <w:lvl w:ilvl="0" w:tplc="3F3A029A">
      <w:numFmt w:val="bullet"/>
      <w:lvlText w:val="-"/>
      <w:lvlJc w:val="left"/>
      <w:pPr>
        <w:ind w:left="266" w:hanging="164"/>
      </w:pPr>
      <w:rPr>
        <w:rFonts w:ascii="Times New Roman" w:eastAsia="Times New Roman" w:hAnsi="Times New Roman" w:hint="default"/>
        <w:b/>
        <w:w w:val="100"/>
        <w:sz w:val="28"/>
      </w:rPr>
    </w:lvl>
    <w:lvl w:ilvl="1" w:tplc="4FE220C8">
      <w:numFmt w:val="bullet"/>
      <w:lvlText w:val="-"/>
      <w:lvlJc w:val="left"/>
      <w:pPr>
        <w:ind w:left="1182" w:hanging="360"/>
      </w:pPr>
      <w:rPr>
        <w:rFonts w:ascii="Times New Roman" w:eastAsia="Times New Roman" w:hAnsi="Times New Roman" w:hint="default"/>
        <w:w w:val="100"/>
        <w:sz w:val="28"/>
      </w:rPr>
    </w:lvl>
    <w:lvl w:ilvl="2" w:tplc="FDA40FF4">
      <w:numFmt w:val="bullet"/>
      <w:lvlText w:val="•"/>
      <w:lvlJc w:val="left"/>
      <w:pPr>
        <w:ind w:left="2122" w:hanging="360"/>
      </w:pPr>
      <w:rPr>
        <w:rFonts w:hint="default"/>
      </w:rPr>
    </w:lvl>
    <w:lvl w:ilvl="3" w:tplc="43A8DA4C">
      <w:numFmt w:val="bullet"/>
      <w:lvlText w:val="•"/>
      <w:lvlJc w:val="left"/>
      <w:pPr>
        <w:ind w:left="3065" w:hanging="360"/>
      </w:pPr>
      <w:rPr>
        <w:rFonts w:hint="default"/>
      </w:rPr>
    </w:lvl>
    <w:lvl w:ilvl="4" w:tplc="468CC94A">
      <w:numFmt w:val="bullet"/>
      <w:lvlText w:val="•"/>
      <w:lvlJc w:val="left"/>
      <w:pPr>
        <w:ind w:left="4008" w:hanging="360"/>
      </w:pPr>
      <w:rPr>
        <w:rFonts w:hint="default"/>
      </w:rPr>
    </w:lvl>
    <w:lvl w:ilvl="5" w:tplc="CBB0D61A">
      <w:numFmt w:val="bullet"/>
      <w:lvlText w:val="•"/>
      <w:lvlJc w:val="left"/>
      <w:pPr>
        <w:ind w:left="4951" w:hanging="360"/>
      </w:pPr>
      <w:rPr>
        <w:rFonts w:hint="default"/>
      </w:rPr>
    </w:lvl>
    <w:lvl w:ilvl="6" w:tplc="2886F0F8">
      <w:numFmt w:val="bullet"/>
      <w:lvlText w:val="•"/>
      <w:lvlJc w:val="left"/>
      <w:pPr>
        <w:ind w:left="5894" w:hanging="360"/>
      </w:pPr>
      <w:rPr>
        <w:rFonts w:hint="default"/>
      </w:rPr>
    </w:lvl>
    <w:lvl w:ilvl="7" w:tplc="01208AF4">
      <w:numFmt w:val="bullet"/>
      <w:lvlText w:val="•"/>
      <w:lvlJc w:val="left"/>
      <w:pPr>
        <w:ind w:left="6837" w:hanging="360"/>
      </w:pPr>
      <w:rPr>
        <w:rFonts w:hint="default"/>
      </w:rPr>
    </w:lvl>
    <w:lvl w:ilvl="8" w:tplc="20CA67A0">
      <w:numFmt w:val="bullet"/>
      <w:lvlText w:val="•"/>
      <w:lvlJc w:val="left"/>
      <w:pPr>
        <w:ind w:left="7780" w:hanging="360"/>
      </w:pPr>
      <w:rPr>
        <w:rFonts w:hint="default"/>
      </w:rPr>
    </w:lvl>
  </w:abstractNum>
  <w:abstractNum w:abstractNumId="81" w15:restartNumberingAfterBreak="0">
    <w:nsid w:val="5E621110"/>
    <w:multiLevelType w:val="hybridMultilevel"/>
    <w:tmpl w:val="1FF8C654"/>
    <w:lvl w:ilvl="0" w:tplc="FFFFFFFF">
      <w:start w:val="1"/>
      <w:numFmt w:val="decimal"/>
      <w:lvlText w:val="%1"/>
      <w:lvlJc w:val="center"/>
      <w:pPr>
        <w:tabs>
          <w:tab w:val="num" w:pos="1022"/>
        </w:tabs>
        <w:ind w:left="1022" w:hanging="45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2" w15:restartNumberingAfterBreak="0">
    <w:nsid w:val="5FE821F8"/>
    <w:multiLevelType w:val="hybridMultilevel"/>
    <w:tmpl w:val="A78E70A0"/>
    <w:lvl w:ilvl="0" w:tplc="0D9EBFA2">
      <w:numFmt w:val="bullet"/>
      <w:pStyle w:val="Pl2"/>
      <w:lvlText w:val="-"/>
      <w:lvlJc w:val="left"/>
      <w:pPr>
        <w:ind w:left="720" w:hanging="360"/>
      </w:pPr>
      <w:rPr>
        <w:rFonts w:ascii="Times New Roman" w:eastAsia="Times New Roman" w:hAnsi="Times New Roman" w:hint="default"/>
        <w:b/>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Times New Roman" w:hAnsi="Times New Roman" w:hint="default"/>
      </w:rPr>
    </w:lvl>
    <w:lvl w:ilvl="3" w:tplc="04090001" w:tentative="1">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Times New Roman" w:hAnsi="Times New Roman"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Times New Roman" w:hAnsi="Times New Roman" w:hint="default"/>
      </w:rPr>
    </w:lvl>
  </w:abstractNum>
  <w:abstractNum w:abstractNumId="83" w15:restartNumberingAfterBreak="0">
    <w:nsid w:val="62F64432"/>
    <w:multiLevelType w:val="hybridMultilevel"/>
    <w:tmpl w:val="193085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5D43E8C"/>
    <w:multiLevelType w:val="hybridMultilevel"/>
    <w:tmpl w:val="847ABF20"/>
    <w:lvl w:ilvl="0" w:tplc="297E10F2">
      <w:start w:val="1"/>
      <w:numFmt w:val="bullet"/>
      <w:pStyle w:val="Listavietas1"/>
      <w:lvlText w:val=""/>
      <w:lvlJc w:val="left"/>
      <w:pPr>
        <w:ind w:left="720" w:hanging="360"/>
      </w:pPr>
      <w:rPr>
        <w:rFonts w:ascii="Symbol" w:hAnsi="Symbol" w:hint="default"/>
      </w:rPr>
    </w:lvl>
    <w:lvl w:ilvl="1" w:tplc="5F141CA2" w:tentative="1">
      <w:start w:val="1"/>
      <w:numFmt w:val="bullet"/>
      <w:lvlText w:val="o"/>
      <w:lvlJc w:val="left"/>
      <w:pPr>
        <w:ind w:left="1440" w:hanging="360"/>
      </w:pPr>
      <w:rPr>
        <w:rFonts w:ascii="Courier New" w:hAnsi="Courier New" w:hint="default"/>
      </w:rPr>
    </w:lvl>
    <w:lvl w:ilvl="2" w:tplc="F1BEB324" w:tentative="1">
      <w:start w:val="1"/>
      <w:numFmt w:val="bullet"/>
      <w:lvlText w:val=""/>
      <w:lvlJc w:val="left"/>
      <w:pPr>
        <w:ind w:left="2160" w:hanging="360"/>
      </w:pPr>
      <w:rPr>
        <w:rFonts w:ascii="Wingdings" w:hAnsi="Wingdings" w:hint="default"/>
      </w:rPr>
    </w:lvl>
    <w:lvl w:ilvl="3" w:tplc="12583EE0" w:tentative="1">
      <w:start w:val="1"/>
      <w:numFmt w:val="bullet"/>
      <w:lvlText w:val=""/>
      <w:lvlJc w:val="left"/>
      <w:pPr>
        <w:ind w:left="2880" w:hanging="360"/>
      </w:pPr>
      <w:rPr>
        <w:rFonts w:ascii="Symbol" w:hAnsi="Symbol" w:hint="default"/>
      </w:rPr>
    </w:lvl>
    <w:lvl w:ilvl="4" w:tplc="984C06A4" w:tentative="1">
      <w:start w:val="1"/>
      <w:numFmt w:val="bullet"/>
      <w:lvlText w:val="o"/>
      <w:lvlJc w:val="left"/>
      <w:pPr>
        <w:ind w:left="3600" w:hanging="360"/>
      </w:pPr>
      <w:rPr>
        <w:rFonts w:ascii="Courier New" w:hAnsi="Courier New" w:hint="default"/>
      </w:rPr>
    </w:lvl>
    <w:lvl w:ilvl="5" w:tplc="230604BA" w:tentative="1">
      <w:start w:val="1"/>
      <w:numFmt w:val="bullet"/>
      <w:lvlText w:val=""/>
      <w:lvlJc w:val="left"/>
      <w:pPr>
        <w:ind w:left="4320" w:hanging="360"/>
      </w:pPr>
      <w:rPr>
        <w:rFonts w:ascii="Wingdings" w:hAnsi="Wingdings" w:hint="default"/>
      </w:rPr>
    </w:lvl>
    <w:lvl w:ilvl="6" w:tplc="AA8A1A60" w:tentative="1">
      <w:start w:val="1"/>
      <w:numFmt w:val="bullet"/>
      <w:lvlText w:val=""/>
      <w:lvlJc w:val="left"/>
      <w:pPr>
        <w:ind w:left="5040" w:hanging="360"/>
      </w:pPr>
      <w:rPr>
        <w:rFonts w:ascii="Symbol" w:hAnsi="Symbol" w:hint="default"/>
      </w:rPr>
    </w:lvl>
    <w:lvl w:ilvl="7" w:tplc="4D2C05C8" w:tentative="1">
      <w:start w:val="1"/>
      <w:numFmt w:val="bullet"/>
      <w:lvlText w:val="o"/>
      <w:lvlJc w:val="left"/>
      <w:pPr>
        <w:ind w:left="5760" w:hanging="360"/>
      </w:pPr>
      <w:rPr>
        <w:rFonts w:ascii="Courier New" w:hAnsi="Courier New" w:hint="default"/>
      </w:rPr>
    </w:lvl>
    <w:lvl w:ilvl="8" w:tplc="1A28F5C2" w:tentative="1">
      <w:start w:val="1"/>
      <w:numFmt w:val="bullet"/>
      <w:lvlText w:val=""/>
      <w:lvlJc w:val="left"/>
      <w:pPr>
        <w:ind w:left="6480" w:hanging="360"/>
      </w:pPr>
      <w:rPr>
        <w:rFonts w:ascii="Wingdings" w:hAnsi="Wingdings" w:hint="default"/>
      </w:rPr>
    </w:lvl>
  </w:abstractNum>
  <w:abstractNum w:abstractNumId="85" w15:restartNumberingAfterBreak="0">
    <w:nsid w:val="66AF2477"/>
    <w:multiLevelType w:val="hybridMultilevel"/>
    <w:tmpl w:val="DF7657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7B14FFF"/>
    <w:multiLevelType w:val="hybridMultilevel"/>
    <w:tmpl w:val="784C9864"/>
    <w:lvl w:ilvl="0" w:tplc="2570AF4C">
      <w:numFmt w:val="bullet"/>
      <w:pStyle w:val="C11"/>
      <w:lvlText w:val="+"/>
      <w:lvlJc w:val="left"/>
      <w:pPr>
        <w:tabs>
          <w:tab w:val="num" w:pos="1260"/>
        </w:tabs>
        <w:ind w:left="1260" w:hanging="360"/>
      </w:pPr>
      <w:rPr>
        <w:rFonts w:ascii="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87" w15:restartNumberingAfterBreak="0">
    <w:nsid w:val="68B355CB"/>
    <w:multiLevelType w:val="multilevel"/>
    <w:tmpl w:val="0409001D"/>
    <w:styleLink w:val="MyList"/>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lowerRoman"/>
      <w:lvlText w:val="%5"/>
      <w:lvlJc w:val="left"/>
      <w:pPr>
        <w:tabs>
          <w:tab w:val="num" w:pos="1800"/>
        </w:tabs>
        <w:ind w:left="1800" w:hanging="360"/>
      </w:pPr>
      <w:rPr>
        <w:rFonts w:ascii="Times New Roman" w:hAnsi="Times New Roman"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8" w15:restartNumberingAfterBreak="0">
    <w:nsid w:val="6B26561E"/>
    <w:multiLevelType w:val="hybridMultilevel"/>
    <w:tmpl w:val="B7E8C3B4"/>
    <w:lvl w:ilvl="0" w:tplc="1F4612AA">
      <w:numFmt w:val="bullet"/>
      <w:lvlText w:val=""/>
      <w:lvlJc w:val="left"/>
      <w:pPr>
        <w:ind w:left="2007" w:hanging="360"/>
      </w:pPr>
      <w:rPr>
        <w:rFonts w:ascii="Symbol" w:eastAsia="Times New Roman" w:hAnsi="Symbol" w:cs="Times New Roman" w:hint="default"/>
      </w:rPr>
    </w:lvl>
    <w:lvl w:ilvl="1" w:tplc="1A5ECAB0">
      <w:start w:val="1"/>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1F4612AA">
      <w:numFmt w:val="bullet"/>
      <w:lvlText w:val=""/>
      <w:lvlJc w:val="left"/>
      <w:pPr>
        <w:ind w:left="6480" w:hanging="360"/>
      </w:pPr>
      <w:rPr>
        <w:rFonts w:ascii="Symbol" w:eastAsia="Times New Roman" w:hAnsi="Symbol" w:cs="Times New Roman" w:hint="default"/>
      </w:rPr>
    </w:lvl>
  </w:abstractNum>
  <w:abstractNum w:abstractNumId="89" w15:restartNumberingAfterBreak="0">
    <w:nsid w:val="6B821598"/>
    <w:multiLevelType w:val="multilevel"/>
    <w:tmpl w:val="972AC400"/>
    <w:lvl w:ilvl="0">
      <w:start w:val="1"/>
      <w:numFmt w:val="decimal"/>
      <w:lvlText w:val="%1."/>
      <w:lvlJc w:val="left"/>
      <w:pPr>
        <w:ind w:left="462" w:hanging="360"/>
      </w:pPr>
      <w:rPr>
        <w:rFonts w:ascii="Times New Roman" w:eastAsia="Times New Roman" w:hAnsi="Times New Roman" w:cs="Times New Roman" w:hint="default"/>
        <w:b/>
        <w:bCs/>
        <w:spacing w:val="0"/>
        <w:w w:val="100"/>
        <w:sz w:val="28"/>
        <w:szCs w:val="28"/>
      </w:rPr>
    </w:lvl>
    <w:lvl w:ilvl="1">
      <w:start w:val="1"/>
      <w:numFmt w:val="decimal"/>
      <w:lvlText w:val="%1.%2"/>
      <w:lvlJc w:val="left"/>
      <w:pPr>
        <w:ind w:left="524" w:hanging="423"/>
      </w:pPr>
      <w:rPr>
        <w:rFonts w:ascii="Times New Roman" w:eastAsia="Times New Roman" w:hAnsi="Times New Roman" w:cs="Times New Roman" w:hint="default"/>
        <w:b/>
        <w:bCs/>
        <w:w w:val="100"/>
        <w:sz w:val="28"/>
        <w:szCs w:val="28"/>
      </w:rPr>
    </w:lvl>
    <w:lvl w:ilvl="2">
      <w:numFmt w:val="bullet"/>
      <w:lvlText w:val="-"/>
      <w:lvlJc w:val="left"/>
      <w:pPr>
        <w:ind w:left="102" w:hanging="164"/>
      </w:pPr>
      <w:rPr>
        <w:rFonts w:ascii="Times New Roman" w:eastAsia="Times New Roman" w:hAnsi="Times New Roman" w:hint="default"/>
        <w:w w:val="100"/>
        <w:sz w:val="28"/>
      </w:rPr>
    </w:lvl>
    <w:lvl w:ilvl="3">
      <w:numFmt w:val="bullet"/>
      <w:lvlText w:val="•"/>
      <w:lvlJc w:val="left"/>
      <w:pPr>
        <w:ind w:left="1640" w:hanging="164"/>
      </w:pPr>
      <w:rPr>
        <w:rFonts w:hint="default"/>
      </w:rPr>
    </w:lvl>
    <w:lvl w:ilvl="4">
      <w:numFmt w:val="bullet"/>
      <w:lvlText w:val="•"/>
      <w:lvlJc w:val="left"/>
      <w:pPr>
        <w:ind w:left="2761" w:hanging="164"/>
      </w:pPr>
      <w:rPr>
        <w:rFonts w:hint="default"/>
      </w:rPr>
    </w:lvl>
    <w:lvl w:ilvl="5">
      <w:numFmt w:val="bullet"/>
      <w:lvlText w:val="•"/>
      <w:lvlJc w:val="left"/>
      <w:pPr>
        <w:ind w:left="3882" w:hanging="164"/>
      </w:pPr>
      <w:rPr>
        <w:rFonts w:hint="default"/>
      </w:rPr>
    </w:lvl>
    <w:lvl w:ilvl="6">
      <w:numFmt w:val="bullet"/>
      <w:lvlText w:val="•"/>
      <w:lvlJc w:val="left"/>
      <w:pPr>
        <w:ind w:left="5003" w:hanging="164"/>
      </w:pPr>
      <w:rPr>
        <w:rFonts w:hint="default"/>
      </w:rPr>
    </w:lvl>
    <w:lvl w:ilvl="7">
      <w:numFmt w:val="bullet"/>
      <w:lvlText w:val="•"/>
      <w:lvlJc w:val="left"/>
      <w:pPr>
        <w:ind w:left="6124" w:hanging="164"/>
      </w:pPr>
      <w:rPr>
        <w:rFonts w:hint="default"/>
      </w:rPr>
    </w:lvl>
    <w:lvl w:ilvl="8">
      <w:numFmt w:val="bullet"/>
      <w:lvlText w:val="•"/>
      <w:lvlJc w:val="left"/>
      <w:pPr>
        <w:ind w:left="7244" w:hanging="164"/>
      </w:pPr>
      <w:rPr>
        <w:rFonts w:hint="default"/>
      </w:rPr>
    </w:lvl>
  </w:abstractNum>
  <w:abstractNum w:abstractNumId="90" w15:restartNumberingAfterBreak="0">
    <w:nsid w:val="74AB1446"/>
    <w:multiLevelType w:val="hybridMultilevel"/>
    <w:tmpl w:val="21A4EC66"/>
    <w:lvl w:ilvl="0" w:tplc="470CFEF8">
      <w:start w:val="1"/>
      <w:numFmt w:val="bullet"/>
      <w:pStyle w:val="oncon"/>
      <w:lvlText w:val=""/>
      <w:lvlJc w:val="left"/>
      <w:pPr>
        <w:ind w:left="1440" w:hanging="360"/>
      </w:pPr>
      <w:rPr>
        <w:rFonts w:ascii="Symbol" w:hAnsi="Symbol" w:hint="default"/>
      </w:rPr>
    </w:lvl>
    <w:lvl w:ilvl="1" w:tplc="F52C3508" w:tentative="1">
      <w:start w:val="1"/>
      <w:numFmt w:val="bullet"/>
      <w:lvlText w:val="o"/>
      <w:lvlJc w:val="left"/>
      <w:pPr>
        <w:ind w:left="2160" w:hanging="360"/>
      </w:pPr>
      <w:rPr>
        <w:rFonts w:ascii="Courier New" w:hAnsi="Courier New" w:cs="Courier New" w:hint="default"/>
      </w:rPr>
    </w:lvl>
    <w:lvl w:ilvl="2" w:tplc="CF12699E" w:tentative="1">
      <w:start w:val="1"/>
      <w:numFmt w:val="bullet"/>
      <w:lvlText w:val=""/>
      <w:lvlJc w:val="left"/>
      <w:pPr>
        <w:ind w:left="2880" w:hanging="360"/>
      </w:pPr>
      <w:rPr>
        <w:rFonts w:ascii="Wingdings" w:hAnsi="Wingdings" w:hint="default"/>
      </w:rPr>
    </w:lvl>
    <w:lvl w:ilvl="3" w:tplc="543601B2" w:tentative="1">
      <w:start w:val="1"/>
      <w:numFmt w:val="bullet"/>
      <w:lvlText w:val=""/>
      <w:lvlJc w:val="left"/>
      <w:pPr>
        <w:ind w:left="3600" w:hanging="360"/>
      </w:pPr>
      <w:rPr>
        <w:rFonts w:ascii="Symbol" w:hAnsi="Symbol" w:hint="default"/>
      </w:rPr>
    </w:lvl>
    <w:lvl w:ilvl="4" w:tplc="85CC7EDE" w:tentative="1">
      <w:start w:val="1"/>
      <w:numFmt w:val="bullet"/>
      <w:lvlText w:val="o"/>
      <w:lvlJc w:val="left"/>
      <w:pPr>
        <w:ind w:left="4320" w:hanging="360"/>
      </w:pPr>
      <w:rPr>
        <w:rFonts w:ascii="Courier New" w:hAnsi="Courier New" w:cs="Courier New" w:hint="default"/>
      </w:rPr>
    </w:lvl>
    <w:lvl w:ilvl="5" w:tplc="A0F2F76A" w:tentative="1">
      <w:start w:val="1"/>
      <w:numFmt w:val="bullet"/>
      <w:lvlText w:val=""/>
      <w:lvlJc w:val="left"/>
      <w:pPr>
        <w:ind w:left="5040" w:hanging="360"/>
      </w:pPr>
      <w:rPr>
        <w:rFonts w:ascii="Wingdings" w:hAnsi="Wingdings" w:hint="default"/>
      </w:rPr>
    </w:lvl>
    <w:lvl w:ilvl="6" w:tplc="568480A2" w:tentative="1">
      <w:start w:val="1"/>
      <w:numFmt w:val="bullet"/>
      <w:lvlText w:val=""/>
      <w:lvlJc w:val="left"/>
      <w:pPr>
        <w:ind w:left="5760" w:hanging="360"/>
      </w:pPr>
      <w:rPr>
        <w:rFonts w:ascii="Symbol" w:hAnsi="Symbol" w:hint="default"/>
      </w:rPr>
    </w:lvl>
    <w:lvl w:ilvl="7" w:tplc="69BE3DE4" w:tentative="1">
      <w:start w:val="1"/>
      <w:numFmt w:val="bullet"/>
      <w:lvlText w:val="o"/>
      <w:lvlJc w:val="left"/>
      <w:pPr>
        <w:ind w:left="6480" w:hanging="360"/>
      </w:pPr>
      <w:rPr>
        <w:rFonts w:ascii="Courier New" w:hAnsi="Courier New" w:cs="Courier New" w:hint="default"/>
      </w:rPr>
    </w:lvl>
    <w:lvl w:ilvl="8" w:tplc="A69AF394" w:tentative="1">
      <w:start w:val="1"/>
      <w:numFmt w:val="bullet"/>
      <w:lvlText w:val=""/>
      <w:lvlJc w:val="left"/>
      <w:pPr>
        <w:ind w:left="7200" w:hanging="360"/>
      </w:pPr>
      <w:rPr>
        <w:rFonts w:ascii="Wingdings" w:hAnsi="Wingdings" w:hint="default"/>
      </w:rPr>
    </w:lvl>
  </w:abstractNum>
  <w:abstractNum w:abstractNumId="91" w15:restartNumberingAfterBreak="0">
    <w:nsid w:val="781E7903"/>
    <w:multiLevelType w:val="hybridMultilevel"/>
    <w:tmpl w:val="BE5EC8A0"/>
    <w:lvl w:ilvl="0" w:tplc="6ECADF08">
      <w:start w:val="1"/>
      <w:numFmt w:val="decimal"/>
      <w:lvlText w:val="%1."/>
      <w:lvlJc w:val="left"/>
      <w:pPr>
        <w:ind w:left="502" w:hanging="284"/>
      </w:pPr>
      <w:rPr>
        <w:rFonts w:ascii="Times New Roman" w:eastAsia="Times New Roman" w:hAnsi="Times New Roman" w:cs="Times New Roman" w:hint="default"/>
        <w:b/>
        <w:bCs/>
        <w:w w:val="99"/>
        <w:sz w:val="28"/>
        <w:szCs w:val="28"/>
      </w:rPr>
    </w:lvl>
    <w:lvl w:ilvl="1" w:tplc="EEE437C2">
      <w:numFmt w:val="bullet"/>
      <w:lvlText w:val="•"/>
      <w:lvlJc w:val="left"/>
      <w:pPr>
        <w:ind w:left="1390" w:hanging="284"/>
      </w:pPr>
      <w:rPr>
        <w:rFonts w:hint="default"/>
      </w:rPr>
    </w:lvl>
    <w:lvl w:ilvl="2" w:tplc="8D3A7DCA">
      <w:numFmt w:val="bullet"/>
      <w:lvlText w:val="•"/>
      <w:lvlJc w:val="left"/>
      <w:pPr>
        <w:ind w:left="2280" w:hanging="284"/>
      </w:pPr>
      <w:rPr>
        <w:rFonts w:hint="default"/>
      </w:rPr>
    </w:lvl>
    <w:lvl w:ilvl="3" w:tplc="4822CE3C">
      <w:numFmt w:val="bullet"/>
      <w:lvlText w:val="•"/>
      <w:lvlJc w:val="left"/>
      <w:pPr>
        <w:ind w:left="3170" w:hanging="284"/>
      </w:pPr>
      <w:rPr>
        <w:rFonts w:hint="default"/>
      </w:rPr>
    </w:lvl>
    <w:lvl w:ilvl="4" w:tplc="5BD2EC4E">
      <w:numFmt w:val="bullet"/>
      <w:lvlText w:val="•"/>
      <w:lvlJc w:val="left"/>
      <w:pPr>
        <w:ind w:left="4060" w:hanging="284"/>
      </w:pPr>
      <w:rPr>
        <w:rFonts w:hint="default"/>
      </w:rPr>
    </w:lvl>
    <w:lvl w:ilvl="5" w:tplc="F0BA9BF4">
      <w:numFmt w:val="bullet"/>
      <w:lvlText w:val="•"/>
      <w:lvlJc w:val="left"/>
      <w:pPr>
        <w:ind w:left="4950" w:hanging="284"/>
      </w:pPr>
      <w:rPr>
        <w:rFonts w:hint="default"/>
      </w:rPr>
    </w:lvl>
    <w:lvl w:ilvl="6" w:tplc="86C0DDEA">
      <w:numFmt w:val="bullet"/>
      <w:lvlText w:val="•"/>
      <w:lvlJc w:val="left"/>
      <w:pPr>
        <w:ind w:left="5840" w:hanging="284"/>
      </w:pPr>
      <w:rPr>
        <w:rFonts w:hint="default"/>
      </w:rPr>
    </w:lvl>
    <w:lvl w:ilvl="7" w:tplc="D6A2B71E">
      <w:numFmt w:val="bullet"/>
      <w:lvlText w:val="•"/>
      <w:lvlJc w:val="left"/>
      <w:pPr>
        <w:ind w:left="6730" w:hanging="284"/>
      </w:pPr>
      <w:rPr>
        <w:rFonts w:hint="default"/>
      </w:rPr>
    </w:lvl>
    <w:lvl w:ilvl="8" w:tplc="7D8010D0">
      <w:numFmt w:val="bullet"/>
      <w:lvlText w:val="•"/>
      <w:lvlJc w:val="left"/>
      <w:pPr>
        <w:ind w:left="7620" w:hanging="284"/>
      </w:pPr>
      <w:rPr>
        <w:rFonts w:hint="default"/>
      </w:rPr>
    </w:lvl>
  </w:abstractNum>
  <w:abstractNum w:abstractNumId="92" w15:restartNumberingAfterBreak="0">
    <w:nsid w:val="78BA551A"/>
    <w:multiLevelType w:val="hybridMultilevel"/>
    <w:tmpl w:val="0D76DF0A"/>
    <w:styleLink w:val="1a-2"/>
    <w:lvl w:ilvl="0" w:tplc="3C0ADF40">
      <w:numFmt w:val="bullet"/>
      <w:lvlText w:val="-"/>
      <w:lvlJc w:val="left"/>
      <w:pPr>
        <w:ind w:left="119" w:hanging="168"/>
      </w:pPr>
      <w:rPr>
        <w:rFonts w:ascii="Times New Roman" w:eastAsia="Times New Roman" w:hAnsi="Times New Roman" w:hint="default"/>
        <w:w w:val="99"/>
        <w:sz w:val="28"/>
      </w:rPr>
    </w:lvl>
    <w:lvl w:ilvl="1" w:tplc="2CE22C62">
      <w:numFmt w:val="bullet"/>
      <w:lvlText w:val="•"/>
      <w:lvlJc w:val="left"/>
      <w:pPr>
        <w:ind w:left="1038" w:hanging="168"/>
      </w:pPr>
      <w:rPr>
        <w:rFonts w:hint="default"/>
      </w:rPr>
    </w:lvl>
    <w:lvl w:ilvl="2" w:tplc="27EC149C">
      <w:numFmt w:val="bullet"/>
      <w:lvlText w:val="•"/>
      <w:lvlJc w:val="left"/>
      <w:pPr>
        <w:ind w:left="1956" w:hanging="168"/>
      </w:pPr>
      <w:rPr>
        <w:rFonts w:hint="default"/>
      </w:rPr>
    </w:lvl>
    <w:lvl w:ilvl="3" w:tplc="1918312C">
      <w:numFmt w:val="bullet"/>
      <w:lvlText w:val="•"/>
      <w:lvlJc w:val="left"/>
      <w:pPr>
        <w:ind w:left="2874" w:hanging="168"/>
      </w:pPr>
      <w:rPr>
        <w:rFonts w:hint="default"/>
      </w:rPr>
    </w:lvl>
    <w:lvl w:ilvl="4" w:tplc="D3529B5A">
      <w:numFmt w:val="bullet"/>
      <w:lvlText w:val="•"/>
      <w:lvlJc w:val="left"/>
      <w:pPr>
        <w:ind w:left="3792" w:hanging="168"/>
      </w:pPr>
      <w:rPr>
        <w:rFonts w:hint="default"/>
      </w:rPr>
    </w:lvl>
    <w:lvl w:ilvl="5" w:tplc="5A4CA884">
      <w:numFmt w:val="bullet"/>
      <w:lvlText w:val="•"/>
      <w:lvlJc w:val="left"/>
      <w:pPr>
        <w:ind w:left="4710" w:hanging="168"/>
      </w:pPr>
      <w:rPr>
        <w:rFonts w:hint="default"/>
      </w:rPr>
    </w:lvl>
    <w:lvl w:ilvl="6" w:tplc="588AFB9A">
      <w:numFmt w:val="bullet"/>
      <w:lvlText w:val="•"/>
      <w:lvlJc w:val="left"/>
      <w:pPr>
        <w:ind w:left="5628" w:hanging="168"/>
      </w:pPr>
      <w:rPr>
        <w:rFonts w:hint="default"/>
      </w:rPr>
    </w:lvl>
    <w:lvl w:ilvl="7" w:tplc="D6EA5BCC">
      <w:numFmt w:val="bullet"/>
      <w:lvlText w:val="•"/>
      <w:lvlJc w:val="left"/>
      <w:pPr>
        <w:ind w:left="6546" w:hanging="168"/>
      </w:pPr>
      <w:rPr>
        <w:rFonts w:hint="default"/>
      </w:rPr>
    </w:lvl>
    <w:lvl w:ilvl="8" w:tplc="20664B16">
      <w:numFmt w:val="bullet"/>
      <w:lvlText w:val="•"/>
      <w:lvlJc w:val="left"/>
      <w:pPr>
        <w:ind w:left="7464" w:hanging="168"/>
      </w:pPr>
      <w:rPr>
        <w:rFonts w:hint="default"/>
      </w:rPr>
    </w:lvl>
  </w:abstractNum>
  <w:abstractNum w:abstractNumId="93" w15:restartNumberingAfterBreak="0">
    <w:nsid w:val="7971462D"/>
    <w:multiLevelType w:val="singleLevel"/>
    <w:tmpl w:val="396669F2"/>
    <w:lvl w:ilvl="0">
      <w:start w:val="1"/>
      <w:numFmt w:val="lowerLetter"/>
      <w:pStyle w:val="i"/>
      <w:lvlText w:val="%1)"/>
      <w:lvlJc w:val="left"/>
      <w:pPr>
        <w:tabs>
          <w:tab w:val="num" w:pos="284"/>
        </w:tabs>
        <w:ind w:left="284" w:hanging="284"/>
      </w:pPr>
      <w:rPr>
        <w:rFonts w:hint="default"/>
      </w:rPr>
    </w:lvl>
  </w:abstractNum>
  <w:abstractNum w:abstractNumId="94" w15:restartNumberingAfterBreak="0">
    <w:nsid w:val="797E1710"/>
    <w:multiLevelType w:val="singleLevel"/>
    <w:tmpl w:val="B030C604"/>
    <w:lvl w:ilvl="0">
      <w:start w:val="1"/>
      <w:numFmt w:val="bullet"/>
      <w:pStyle w:val="P3Header1-Clauses"/>
      <w:lvlText w:val=""/>
      <w:lvlJc w:val="left"/>
      <w:pPr>
        <w:tabs>
          <w:tab w:val="num" w:pos="360"/>
        </w:tabs>
        <w:ind w:left="360" w:hanging="360"/>
      </w:pPr>
      <w:rPr>
        <w:rFonts w:ascii="Symbol" w:hAnsi="Symbol" w:hint="default"/>
      </w:rPr>
    </w:lvl>
  </w:abstractNum>
  <w:abstractNum w:abstractNumId="95" w15:restartNumberingAfterBreak="0">
    <w:nsid w:val="7A6A0D96"/>
    <w:multiLevelType w:val="hybridMultilevel"/>
    <w:tmpl w:val="DF4619D8"/>
    <w:lvl w:ilvl="0" w:tplc="FFFFFFFF">
      <w:start w:val="1"/>
      <w:numFmt w:val="bullet"/>
      <w:pStyle w:val="C13"/>
      <w:lvlText w:val="+"/>
      <w:lvlJc w:val="left"/>
      <w:pPr>
        <w:tabs>
          <w:tab w:val="num" w:pos="2196"/>
        </w:tabs>
        <w:ind w:left="2196" w:hanging="396"/>
      </w:pPr>
      <w:rPr>
        <w:rFonts w:ascii="Courier New" w:hAnsi="Courier New" w:hint="default"/>
      </w:rPr>
    </w:lvl>
    <w:lvl w:ilvl="1" w:tplc="FFFFFFFF" w:tentative="1">
      <w:start w:val="1"/>
      <w:numFmt w:val="bullet"/>
      <w:lvlText w:val="o"/>
      <w:lvlJc w:val="left"/>
      <w:pPr>
        <w:tabs>
          <w:tab w:val="num" w:pos="2956"/>
        </w:tabs>
        <w:ind w:left="2956" w:hanging="360"/>
      </w:pPr>
      <w:rPr>
        <w:rFonts w:ascii="Courier New" w:hAnsi="Courier New" w:cs="Courier New" w:hint="default"/>
      </w:rPr>
    </w:lvl>
    <w:lvl w:ilvl="2" w:tplc="FFFFFFFF" w:tentative="1">
      <w:start w:val="1"/>
      <w:numFmt w:val="bullet"/>
      <w:lvlText w:val=""/>
      <w:lvlJc w:val="left"/>
      <w:pPr>
        <w:tabs>
          <w:tab w:val="num" w:pos="3676"/>
        </w:tabs>
        <w:ind w:left="3676" w:hanging="360"/>
      </w:pPr>
      <w:rPr>
        <w:rFonts w:ascii="Wingdings" w:hAnsi="Wingdings" w:hint="default"/>
      </w:rPr>
    </w:lvl>
    <w:lvl w:ilvl="3" w:tplc="FFFFFFFF" w:tentative="1">
      <w:start w:val="1"/>
      <w:numFmt w:val="bullet"/>
      <w:lvlText w:val=""/>
      <w:lvlJc w:val="left"/>
      <w:pPr>
        <w:tabs>
          <w:tab w:val="num" w:pos="4396"/>
        </w:tabs>
        <w:ind w:left="4396" w:hanging="360"/>
      </w:pPr>
      <w:rPr>
        <w:rFonts w:ascii="Symbol" w:hAnsi="Symbol" w:hint="default"/>
      </w:rPr>
    </w:lvl>
    <w:lvl w:ilvl="4" w:tplc="FFFFFFFF" w:tentative="1">
      <w:start w:val="1"/>
      <w:numFmt w:val="bullet"/>
      <w:lvlText w:val="o"/>
      <w:lvlJc w:val="left"/>
      <w:pPr>
        <w:tabs>
          <w:tab w:val="num" w:pos="5116"/>
        </w:tabs>
        <w:ind w:left="5116" w:hanging="360"/>
      </w:pPr>
      <w:rPr>
        <w:rFonts w:ascii="Courier New" w:hAnsi="Courier New" w:cs="Courier New" w:hint="default"/>
      </w:rPr>
    </w:lvl>
    <w:lvl w:ilvl="5" w:tplc="FFFFFFFF" w:tentative="1">
      <w:start w:val="1"/>
      <w:numFmt w:val="bullet"/>
      <w:lvlText w:val=""/>
      <w:lvlJc w:val="left"/>
      <w:pPr>
        <w:tabs>
          <w:tab w:val="num" w:pos="5836"/>
        </w:tabs>
        <w:ind w:left="5836" w:hanging="360"/>
      </w:pPr>
      <w:rPr>
        <w:rFonts w:ascii="Wingdings" w:hAnsi="Wingdings" w:hint="default"/>
      </w:rPr>
    </w:lvl>
    <w:lvl w:ilvl="6" w:tplc="FFFFFFFF" w:tentative="1">
      <w:start w:val="1"/>
      <w:numFmt w:val="bullet"/>
      <w:lvlText w:val=""/>
      <w:lvlJc w:val="left"/>
      <w:pPr>
        <w:tabs>
          <w:tab w:val="num" w:pos="6556"/>
        </w:tabs>
        <w:ind w:left="6556" w:hanging="360"/>
      </w:pPr>
      <w:rPr>
        <w:rFonts w:ascii="Symbol" w:hAnsi="Symbol" w:hint="default"/>
      </w:rPr>
    </w:lvl>
    <w:lvl w:ilvl="7" w:tplc="FFFFFFFF" w:tentative="1">
      <w:start w:val="1"/>
      <w:numFmt w:val="bullet"/>
      <w:lvlText w:val="o"/>
      <w:lvlJc w:val="left"/>
      <w:pPr>
        <w:tabs>
          <w:tab w:val="num" w:pos="7276"/>
        </w:tabs>
        <w:ind w:left="7276" w:hanging="360"/>
      </w:pPr>
      <w:rPr>
        <w:rFonts w:ascii="Courier New" w:hAnsi="Courier New" w:cs="Courier New" w:hint="default"/>
      </w:rPr>
    </w:lvl>
    <w:lvl w:ilvl="8" w:tplc="FFFFFFFF" w:tentative="1">
      <w:start w:val="1"/>
      <w:numFmt w:val="bullet"/>
      <w:lvlText w:val=""/>
      <w:lvlJc w:val="left"/>
      <w:pPr>
        <w:tabs>
          <w:tab w:val="num" w:pos="7996"/>
        </w:tabs>
        <w:ind w:left="7996" w:hanging="360"/>
      </w:pPr>
      <w:rPr>
        <w:rFonts w:ascii="Wingdings" w:hAnsi="Wingdings" w:hint="default"/>
      </w:rPr>
    </w:lvl>
  </w:abstractNum>
  <w:abstractNum w:abstractNumId="96" w15:restartNumberingAfterBreak="0">
    <w:nsid w:val="7AA67B92"/>
    <w:multiLevelType w:val="hybridMultilevel"/>
    <w:tmpl w:val="7F6CBAEE"/>
    <w:lvl w:ilvl="0" w:tplc="FFFFFFFF">
      <w:start w:val="5"/>
      <w:numFmt w:val="bullet"/>
      <w:pStyle w:val="C33"/>
      <w:lvlText w:val="-"/>
      <w:lvlJc w:val="left"/>
      <w:pPr>
        <w:ind w:left="800" w:hanging="360"/>
      </w:pPr>
      <w:rPr>
        <w:rFonts w:ascii=".VnTime" w:eastAsia="Times New Roman" w:hAnsi=".VnTime" w:cs="Times New Roman"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97" w15:restartNumberingAfterBreak="0">
    <w:nsid w:val="7B1A6BB7"/>
    <w:multiLevelType w:val="hybridMultilevel"/>
    <w:tmpl w:val="1A56A75E"/>
    <w:lvl w:ilvl="0" w:tplc="B60C74B0">
      <w:start w:val="1"/>
      <w:numFmt w:val="bullet"/>
      <w:pStyle w:val="E1"/>
      <w:lvlText w:val=""/>
      <w:lvlJc w:val="left"/>
      <w:pPr>
        <w:tabs>
          <w:tab w:val="num" w:pos="284"/>
        </w:tabs>
        <w:ind w:left="284" w:hanging="284"/>
      </w:pPr>
      <w:rPr>
        <w:rFonts w:ascii="Symbol" w:hAnsi="Symbol" w:hint="default"/>
        <w:sz w:val="20"/>
      </w:rPr>
    </w:lvl>
    <w:lvl w:ilvl="1" w:tplc="EF4839A4">
      <w:start w:val="1"/>
      <w:numFmt w:val="bullet"/>
      <w:lvlText w:val="o"/>
      <w:lvlJc w:val="left"/>
      <w:pPr>
        <w:tabs>
          <w:tab w:val="num" w:pos="1440"/>
        </w:tabs>
        <w:ind w:left="1440" w:hanging="360"/>
      </w:pPr>
      <w:rPr>
        <w:rFonts w:ascii="Courier New" w:hAnsi="Courier New" w:hint="default"/>
      </w:rPr>
    </w:lvl>
    <w:lvl w:ilvl="2" w:tplc="B0AAE860">
      <w:start w:val="1"/>
      <w:numFmt w:val="bullet"/>
      <w:lvlText w:val=""/>
      <w:lvlJc w:val="left"/>
      <w:pPr>
        <w:tabs>
          <w:tab w:val="num" w:pos="2160"/>
        </w:tabs>
        <w:ind w:left="2160" w:hanging="360"/>
      </w:pPr>
      <w:rPr>
        <w:rFonts w:ascii="Wingdings" w:hAnsi="Wingdings" w:hint="default"/>
      </w:rPr>
    </w:lvl>
    <w:lvl w:ilvl="3" w:tplc="58ECA6C4">
      <w:start w:val="1"/>
      <w:numFmt w:val="bullet"/>
      <w:lvlText w:val=""/>
      <w:lvlJc w:val="left"/>
      <w:pPr>
        <w:tabs>
          <w:tab w:val="num" w:pos="2880"/>
        </w:tabs>
        <w:ind w:left="2880" w:hanging="360"/>
      </w:pPr>
      <w:rPr>
        <w:rFonts w:ascii="Symbol" w:hAnsi="Symbol" w:hint="default"/>
      </w:rPr>
    </w:lvl>
    <w:lvl w:ilvl="4" w:tplc="33F25106">
      <w:start w:val="1"/>
      <w:numFmt w:val="bullet"/>
      <w:lvlText w:val="o"/>
      <w:lvlJc w:val="left"/>
      <w:pPr>
        <w:tabs>
          <w:tab w:val="num" w:pos="3600"/>
        </w:tabs>
        <w:ind w:left="3600" w:hanging="360"/>
      </w:pPr>
      <w:rPr>
        <w:rFonts w:ascii="Courier New" w:hAnsi="Courier New" w:hint="default"/>
      </w:rPr>
    </w:lvl>
    <w:lvl w:ilvl="5" w:tplc="ACE6948E">
      <w:start w:val="1"/>
      <w:numFmt w:val="bullet"/>
      <w:lvlText w:val=""/>
      <w:lvlJc w:val="left"/>
      <w:pPr>
        <w:tabs>
          <w:tab w:val="num" w:pos="4320"/>
        </w:tabs>
        <w:ind w:left="4320" w:hanging="360"/>
      </w:pPr>
      <w:rPr>
        <w:rFonts w:ascii="Wingdings" w:hAnsi="Wingdings" w:hint="default"/>
      </w:rPr>
    </w:lvl>
    <w:lvl w:ilvl="6" w:tplc="B6520CC2">
      <w:start w:val="1"/>
      <w:numFmt w:val="bullet"/>
      <w:lvlText w:val=""/>
      <w:lvlJc w:val="left"/>
      <w:pPr>
        <w:tabs>
          <w:tab w:val="num" w:pos="5040"/>
        </w:tabs>
        <w:ind w:left="5040" w:hanging="360"/>
      </w:pPr>
      <w:rPr>
        <w:rFonts w:ascii="Symbol" w:hAnsi="Symbol" w:hint="default"/>
      </w:rPr>
    </w:lvl>
    <w:lvl w:ilvl="7" w:tplc="D35AA386">
      <w:start w:val="1"/>
      <w:numFmt w:val="bullet"/>
      <w:lvlText w:val="o"/>
      <w:lvlJc w:val="left"/>
      <w:pPr>
        <w:tabs>
          <w:tab w:val="num" w:pos="5760"/>
        </w:tabs>
        <w:ind w:left="5760" w:hanging="360"/>
      </w:pPr>
      <w:rPr>
        <w:rFonts w:ascii="Courier New" w:hAnsi="Courier New" w:hint="default"/>
      </w:rPr>
    </w:lvl>
    <w:lvl w:ilvl="8" w:tplc="D1F8B414">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C035233"/>
    <w:multiLevelType w:val="hybridMultilevel"/>
    <w:tmpl w:val="75442CA4"/>
    <w:lvl w:ilvl="0" w:tplc="0518EC7C">
      <w:start w:val="2"/>
      <w:numFmt w:val="bullet"/>
      <w:pStyle w:val="C32"/>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CF05F5F"/>
    <w:multiLevelType w:val="hybridMultilevel"/>
    <w:tmpl w:val="E7A2B4D4"/>
    <w:lvl w:ilvl="0" w:tplc="FFFFFFFF">
      <w:start w:val="1"/>
      <w:numFmt w:val="lowerRoman"/>
      <w:pStyle w:val="MUCCONCAP1"/>
      <w:lvlText w:val="%1."/>
      <w:lvlJc w:val="right"/>
      <w:pPr>
        <w:tabs>
          <w:tab w:val="num" w:pos="1494"/>
        </w:tabs>
        <w:ind w:left="1494" w:hanging="360"/>
      </w:pPr>
      <w:rPr>
        <w:rFonts w:hint="default"/>
      </w:rPr>
    </w:lvl>
    <w:lvl w:ilvl="1" w:tplc="FFFFFFFF" w:tentative="1">
      <w:start w:val="1"/>
      <w:numFmt w:val="lowerLetter"/>
      <w:lvlText w:val="%2."/>
      <w:lvlJc w:val="left"/>
      <w:pPr>
        <w:tabs>
          <w:tab w:val="num" w:pos="2214"/>
        </w:tabs>
        <w:ind w:left="2214" w:hanging="360"/>
      </w:pPr>
    </w:lvl>
    <w:lvl w:ilvl="2" w:tplc="FFFFFFFF" w:tentative="1">
      <w:start w:val="1"/>
      <w:numFmt w:val="lowerRoman"/>
      <w:lvlText w:val="%3."/>
      <w:lvlJc w:val="right"/>
      <w:pPr>
        <w:tabs>
          <w:tab w:val="num" w:pos="2934"/>
        </w:tabs>
        <w:ind w:left="2934" w:hanging="180"/>
      </w:pPr>
    </w:lvl>
    <w:lvl w:ilvl="3" w:tplc="FFFFFFFF" w:tentative="1">
      <w:start w:val="1"/>
      <w:numFmt w:val="decimal"/>
      <w:lvlText w:val="%4."/>
      <w:lvlJc w:val="left"/>
      <w:pPr>
        <w:tabs>
          <w:tab w:val="num" w:pos="3654"/>
        </w:tabs>
        <w:ind w:left="3654" w:hanging="360"/>
      </w:pPr>
    </w:lvl>
    <w:lvl w:ilvl="4" w:tplc="FFFFFFFF" w:tentative="1">
      <w:start w:val="1"/>
      <w:numFmt w:val="lowerLetter"/>
      <w:lvlText w:val="%5."/>
      <w:lvlJc w:val="left"/>
      <w:pPr>
        <w:tabs>
          <w:tab w:val="num" w:pos="4374"/>
        </w:tabs>
        <w:ind w:left="4374" w:hanging="360"/>
      </w:pPr>
    </w:lvl>
    <w:lvl w:ilvl="5" w:tplc="FFFFFFFF" w:tentative="1">
      <w:start w:val="1"/>
      <w:numFmt w:val="lowerRoman"/>
      <w:lvlText w:val="%6."/>
      <w:lvlJc w:val="right"/>
      <w:pPr>
        <w:tabs>
          <w:tab w:val="num" w:pos="5094"/>
        </w:tabs>
        <w:ind w:left="5094" w:hanging="180"/>
      </w:pPr>
    </w:lvl>
    <w:lvl w:ilvl="6" w:tplc="FFFFFFFF" w:tentative="1">
      <w:start w:val="1"/>
      <w:numFmt w:val="decimal"/>
      <w:lvlText w:val="%7."/>
      <w:lvlJc w:val="left"/>
      <w:pPr>
        <w:tabs>
          <w:tab w:val="num" w:pos="5814"/>
        </w:tabs>
        <w:ind w:left="5814" w:hanging="360"/>
      </w:pPr>
    </w:lvl>
    <w:lvl w:ilvl="7" w:tplc="FFFFFFFF" w:tentative="1">
      <w:start w:val="1"/>
      <w:numFmt w:val="lowerLetter"/>
      <w:lvlText w:val="%8."/>
      <w:lvlJc w:val="left"/>
      <w:pPr>
        <w:tabs>
          <w:tab w:val="num" w:pos="6534"/>
        </w:tabs>
        <w:ind w:left="6534" w:hanging="360"/>
      </w:pPr>
    </w:lvl>
    <w:lvl w:ilvl="8" w:tplc="FFFFFFFF" w:tentative="1">
      <w:start w:val="1"/>
      <w:numFmt w:val="lowerRoman"/>
      <w:lvlText w:val="%9."/>
      <w:lvlJc w:val="right"/>
      <w:pPr>
        <w:tabs>
          <w:tab w:val="num" w:pos="7254"/>
        </w:tabs>
        <w:ind w:left="7254" w:hanging="180"/>
      </w:pPr>
    </w:lvl>
  </w:abstractNum>
  <w:abstractNum w:abstractNumId="100" w15:restartNumberingAfterBreak="0">
    <w:nsid w:val="7DCC5D5A"/>
    <w:multiLevelType w:val="hybridMultilevel"/>
    <w:tmpl w:val="1AC20E3A"/>
    <w:lvl w:ilvl="0" w:tplc="375E8FE2">
      <w:numFmt w:val="bullet"/>
      <w:lvlText w:val="-"/>
      <w:lvlJc w:val="left"/>
      <w:pPr>
        <w:ind w:left="119" w:hanging="164"/>
      </w:pPr>
      <w:rPr>
        <w:rFonts w:ascii="Times New Roman" w:eastAsia="Times New Roman" w:hAnsi="Times New Roman" w:hint="default"/>
        <w:w w:val="99"/>
        <w:sz w:val="28"/>
      </w:rPr>
    </w:lvl>
    <w:lvl w:ilvl="1" w:tplc="56F8E08C">
      <w:numFmt w:val="bullet"/>
      <w:lvlText w:val="-"/>
      <w:lvlJc w:val="left"/>
      <w:pPr>
        <w:ind w:left="219" w:hanging="178"/>
      </w:pPr>
      <w:rPr>
        <w:rFonts w:ascii="Times New Roman" w:eastAsia="Times New Roman" w:hAnsi="Times New Roman" w:hint="default"/>
        <w:w w:val="99"/>
        <w:sz w:val="28"/>
      </w:rPr>
    </w:lvl>
    <w:lvl w:ilvl="2" w:tplc="00D08F30">
      <w:numFmt w:val="bullet"/>
      <w:lvlText w:val="*"/>
      <w:lvlJc w:val="left"/>
      <w:pPr>
        <w:ind w:left="876" w:hanging="207"/>
      </w:pPr>
      <w:rPr>
        <w:rFonts w:ascii="Times New Roman" w:eastAsia="Times New Roman" w:hAnsi="Times New Roman" w:hint="default"/>
        <w:w w:val="99"/>
        <w:sz w:val="28"/>
      </w:rPr>
    </w:lvl>
    <w:lvl w:ilvl="3" w:tplc="A85446C8">
      <w:numFmt w:val="bullet"/>
      <w:lvlText w:val="•"/>
      <w:lvlJc w:val="left"/>
      <w:pPr>
        <w:ind w:left="1932" w:hanging="207"/>
      </w:pPr>
      <w:rPr>
        <w:rFonts w:hint="default"/>
      </w:rPr>
    </w:lvl>
    <w:lvl w:ilvl="4" w:tplc="E8BC2B98">
      <w:numFmt w:val="bullet"/>
      <w:lvlText w:val="•"/>
      <w:lvlJc w:val="left"/>
      <w:pPr>
        <w:ind w:left="2985" w:hanging="207"/>
      </w:pPr>
      <w:rPr>
        <w:rFonts w:hint="default"/>
      </w:rPr>
    </w:lvl>
    <w:lvl w:ilvl="5" w:tplc="D7EE4754">
      <w:numFmt w:val="bullet"/>
      <w:lvlText w:val="•"/>
      <w:lvlJc w:val="left"/>
      <w:pPr>
        <w:ind w:left="4037" w:hanging="207"/>
      </w:pPr>
      <w:rPr>
        <w:rFonts w:hint="default"/>
      </w:rPr>
    </w:lvl>
    <w:lvl w:ilvl="6" w:tplc="C2E452BE">
      <w:numFmt w:val="bullet"/>
      <w:lvlText w:val="•"/>
      <w:lvlJc w:val="left"/>
      <w:pPr>
        <w:ind w:left="5090" w:hanging="207"/>
      </w:pPr>
      <w:rPr>
        <w:rFonts w:hint="default"/>
      </w:rPr>
    </w:lvl>
    <w:lvl w:ilvl="7" w:tplc="963C2294">
      <w:numFmt w:val="bullet"/>
      <w:lvlText w:val="•"/>
      <w:lvlJc w:val="left"/>
      <w:pPr>
        <w:ind w:left="6142" w:hanging="207"/>
      </w:pPr>
      <w:rPr>
        <w:rFonts w:hint="default"/>
      </w:rPr>
    </w:lvl>
    <w:lvl w:ilvl="8" w:tplc="E5B63826">
      <w:numFmt w:val="bullet"/>
      <w:lvlText w:val="•"/>
      <w:lvlJc w:val="left"/>
      <w:pPr>
        <w:ind w:left="7195" w:hanging="207"/>
      </w:pPr>
      <w:rPr>
        <w:rFonts w:hint="default"/>
      </w:rPr>
    </w:lvl>
  </w:abstractNum>
  <w:abstractNum w:abstractNumId="101" w15:restartNumberingAfterBreak="0">
    <w:nsid w:val="7E555410"/>
    <w:multiLevelType w:val="hybridMultilevel"/>
    <w:tmpl w:val="61300876"/>
    <w:lvl w:ilvl="0" w:tplc="9D101FB8">
      <w:start w:val="3"/>
      <w:numFmt w:val="bullet"/>
      <w:pStyle w:val="Pl4"/>
      <w:lvlText w:val="-"/>
      <w:lvlJc w:val="left"/>
      <w:pPr>
        <w:tabs>
          <w:tab w:val="num" w:pos="2185"/>
        </w:tabs>
        <w:ind w:left="1985" w:hanging="227"/>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EA73170"/>
    <w:multiLevelType w:val="multilevel"/>
    <w:tmpl w:val="99C47FB4"/>
    <w:lvl w:ilvl="0">
      <w:start w:val="1"/>
      <w:numFmt w:val="bullet"/>
      <w:pStyle w:val="C46"/>
      <w:lvlText w:val="-"/>
      <w:lvlJc w:val="left"/>
      <w:pPr>
        <w:tabs>
          <w:tab w:val="num" w:pos="1825"/>
        </w:tabs>
        <w:ind w:left="2109" w:hanging="284"/>
      </w:pPr>
      <w:rPr>
        <w:rFonts w:ascii="Times New Roman" w:eastAsia="Times New Roman" w:hAnsi="Times New Roman" w:cs="Times New Roman"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03" w15:restartNumberingAfterBreak="0">
    <w:nsid w:val="7FEA19D7"/>
    <w:multiLevelType w:val="hybridMultilevel"/>
    <w:tmpl w:val="E8BACCD6"/>
    <w:lvl w:ilvl="0" w:tplc="CD7491B6">
      <w:start w:val="1"/>
      <w:numFmt w:val="lowerLetter"/>
      <w:lvlText w:val="%1."/>
      <w:lvlJc w:val="left"/>
      <w:pPr>
        <w:ind w:left="402" w:hanging="284"/>
      </w:pPr>
      <w:rPr>
        <w:rFonts w:ascii="Times New Roman" w:eastAsia="Times New Roman" w:hAnsi="Times New Roman" w:cs="Times New Roman" w:hint="default"/>
        <w:i/>
        <w:w w:val="99"/>
        <w:sz w:val="28"/>
        <w:szCs w:val="28"/>
      </w:rPr>
    </w:lvl>
    <w:lvl w:ilvl="1" w:tplc="99D884A6">
      <w:numFmt w:val="bullet"/>
      <w:lvlText w:val="•"/>
      <w:lvlJc w:val="left"/>
      <w:pPr>
        <w:ind w:left="1290" w:hanging="284"/>
      </w:pPr>
      <w:rPr>
        <w:rFonts w:hint="default"/>
      </w:rPr>
    </w:lvl>
    <w:lvl w:ilvl="2" w:tplc="5FFA88DE">
      <w:numFmt w:val="bullet"/>
      <w:lvlText w:val="•"/>
      <w:lvlJc w:val="left"/>
      <w:pPr>
        <w:ind w:left="2180" w:hanging="284"/>
      </w:pPr>
      <w:rPr>
        <w:rFonts w:hint="default"/>
      </w:rPr>
    </w:lvl>
    <w:lvl w:ilvl="3" w:tplc="322C0AD8">
      <w:numFmt w:val="bullet"/>
      <w:lvlText w:val="•"/>
      <w:lvlJc w:val="left"/>
      <w:pPr>
        <w:ind w:left="3070" w:hanging="284"/>
      </w:pPr>
      <w:rPr>
        <w:rFonts w:hint="default"/>
      </w:rPr>
    </w:lvl>
    <w:lvl w:ilvl="4" w:tplc="6DFE229A">
      <w:numFmt w:val="bullet"/>
      <w:lvlText w:val="•"/>
      <w:lvlJc w:val="left"/>
      <w:pPr>
        <w:ind w:left="3960" w:hanging="284"/>
      </w:pPr>
      <w:rPr>
        <w:rFonts w:hint="default"/>
      </w:rPr>
    </w:lvl>
    <w:lvl w:ilvl="5" w:tplc="D51E97F8">
      <w:numFmt w:val="bullet"/>
      <w:lvlText w:val="•"/>
      <w:lvlJc w:val="left"/>
      <w:pPr>
        <w:ind w:left="4850" w:hanging="284"/>
      </w:pPr>
      <w:rPr>
        <w:rFonts w:hint="default"/>
      </w:rPr>
    </w:lvl>
    <w:lvl w:ilvl="6" w:tplc="9836D174">
      <w:numFmt w:val="bullet"/>
      <w:lvlText w:val="•"/>
      <w:lvlJc w:val="left"/>
      <w:pPr>
        <w:ind w:left="5740" w:hanging="284"/>
      </w:pPr>
      <w:rPr>
        <w:rFonts w:hint="default"/>
      </w:rPr>
    </w:lvl>
    <w:lvl w:ilvl="7" w:tplc="F5288F84">
      <w:numFmt w:val="bullet"/>
      <w:lvlText w:val="•"/>
      <w:lvlJc w:val="left"/>
      <w:pPr>
        <w:ind w:left="6630" w:hanging="284"/>
      </w:pPr>
      <w:rPr>
        <w:rFonts w:hint="default"/>
      </w:rPr>
    </w:lvl>
    <w:lvl w:ilvl="8" w:tplc="275E98FE">
      <w:numFmt w:val="bullet"/>
      <w:lvlText w:val="•"/>
      <w:lvlJc w:val="left"/>
      <w:pPr>
        <w:ind w:left="7520" w:hanging="284"/>
      </w:pPr>
      <w:rPr>
        <w:rFonts w:hint="default"/>
      </w:rPr>
    </w:lvl>
  </w:abstractNum>
  <w:num w:numId="1">
    <w:abstractNumId w:val="2"/>
  </w:num>
  <w:num w:numId="2">
    <w:abstractNumId w:val="62"/>
  </w:num>
  <w:num w:numId="3">
    <w:abstractNumId w:val="94"/>
  </w:num>
  <w:num w:numId="4">
    <w:abstractNumId w:val="73"/>
  </w:num>
  <w:num w:numId="5">
    <w:abstractNumId w:val="1"/>
  </w:num>
  <w:num w:numId="6">
    <w:abstractNumId w:val="0"/>
  </w:num>
  <w:num w:numId="7">
    <w:abstractNumId w:val="3"/>
  </w:num>
  <w:num w:numId="8">
    <w:abstractNumId w:val="84"/>
  </w:num>
  <w:num w:numId="9">
    <w:abstractNumId w:val="79"/>
  </w:num>
  <w:num w:numId="10">
    <w:abstractNumId w:val="31"/>
  </w:num>
  <w:num w:numId="11">
    <w:abstractNumId w:val="97"/>
  </w:num>
  <w:num w:numId="12">
    <w:abstractNumId w:val="93"/>
  </w:num>
  <w:num w:numId="13">
    <w:abstractNumId w:val="46"/>
  </w:num>
  <w:num w:numId="14">
    <w:abstractNumId w:val="42"/>
  </w:num>
  <w:num w:numId="15">
    <w:abstractNumId w:val="90"/>
  </w:num>
  <w:num w:numId="16">
    <w:abstractNumId w:val="45"/>
  </w:num>
  <w:num w:numId="17">
    <w:abstractNumId w:val="78"/>
  </w:num>
  <w:num w:numId="18">
    <w:abstractNumId w:val="39"/>
  </w:num>
  <w:num w:numId="19">
    <w:abstractNumId w:val="52"/>
  </w:num>
  <w:num w:numId="20">
    <w:abstractNumId w:val="67"/>
  </w:num>
  <w:num w:numId="21">
    <w:abstractNumId w:val="86"/>
  </w:num>
  <w:num w:numId="22">
    <w:abstractNumId w:val="66"/>
  </w:num>
  <w:num w:numId="23">
    <w:abstractNumId w:val="98"/>
  </w:num>
  <w:num w:numId="24">
    <w:abstractNumId w:val="65"/>
  </w:num>
  <w:num w:numId="25">
    <w:abstractNumId w:val="96"/>
  </w:num>
  <w:num w:numId="26">
    <w:abstractNumId w:val="36"/>
  </w:num>
  <w:num w:numId="27">
    <w:abstractNumId w:val="82"/>
  </w:num>
  <w:num w:numId="28">
    <w:abstractNumId w:val="60"/>
  </w:num>
  <w:num w:numId="29">
    <w:abstractNumId w:val="95"/>
  </w:num>
  <w:num w:numId="30">
    <w:abstractNumId w:val="61"/>
  </w:num>
  <w:num w:numId="31">
    <w:abstractNumId w:val="26"/>
  </w:num>
  <w:num w:numId="32">
    <w:abstractNumId w:val="102"/>
  </w:num>
  <w:num w:numId="33">
    <w:abstractNumId w:val="101"/>
  </w:num>
  <w:num w:numId="34">
    <w:abstractNumId w:val="41"/>
  </w:num>
  <w:num w:numId="35">
    <w:abstractNumId w:val="69"/>
  </w:num>
  <w:num w:numId="36">
    <w:abstractNumId w:val="59"/>
  </w:num>
  <w:num w:numId="37">
    <w:abstractNumId w:val="30"/>
  </w:num>
  <w:num w:numId="38">
    <w:abstractNumId w:val="40"/>
  </w:num>
  <w:num w:numId="39">
    <w:abstractNumId w:val="99"/>
  </w:num>
  <w:num w:numId="40">
    <w:abstractNumId w:val="34"/>
  </w:num>
  <w:num w:numId="41">
    <w:abstractNumId w:val="58"/>
  </w:num>
  <w:num w:numId="42">
    <w:abstractNumId w:val="51"/>
  </w:num>
  <w:num w:numId="43">
    <w:abstractNumId w:val="32"/>
  </w:num>
  <w:num w:numId="44">
    <w:abstractNumId w:val="28"/>
  </w:num>
  <w:num w:numId="45">
    <w:abstractNumId w:val="54"/>
  </w:num>
  <w:num w:numId="46">
    <w:abstractNumId w:val="87"/>
  </w:num>
  <w:num w:numId="47">
    <w:abstractNumId w:val="50"/>
  </w:num>
  <w:num w:numId="48">
    <w:abstractNumId w:val="48"/>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6"/>
  </w:num>
  <w:num w:numId="50">
    <w:abstractNumId w:val="63"/>
  </w:num>
  <w:num w:numId="51">
    <w:abstractNumId w:val="43"/>
  </w:num>
  <w:num w:numId="52">
    <w:abstractNumId w:val="70"/>
  </w:num>
  <w:num w:numId="53">
    <w:abstractNumId w:val="11"/>
  </w:num>
  <w:num w:numId="54">
    <w:abstractNumId w:val="103"/>
  </w:num>
  <w:num w:numId="55">
    <w:abstractNumId w:val="91"/>
  </w:num>
  <w:num w:numId="56">
    <w:abstractNumId w:val="100"/>
  </w:num>
  <w:num w:numId="57">
    <w:abstractNumId w:val="56"/>
  </w:num>
  <w:num w:numId="58">
    <w:abstractNumId w:val="80"/>
  </w:num>
  <w:num w:numId="59">
    <w:abstractNumId w:val="89"/>
  </w:num>
  <w:num w:numId="60">
    <w:abstractNumId w:val="55"/>
  </w:num>
  <w:num w:numId="61">
    <w:abstractNumId w:val="4"/>
  </w:num>
  <w:num w:numId="62">
    <w:abstractNumId w:val="92"/>
  </w:num>
  <w:num w:numId="63">
    <w:abstractNumId w:val="27"/>
  </w:num>
  <w:num w:numId="64">
    <w:abstractNumId w:val="25"/>
  </w:num>
  <w:num w:numId="65">
    <w:abstractNumId w:val="24"/>
  </w:num>
  <w:num w:numId="66">
    <w:abstractNumId w:val="23"/>
  </w:num>
  <w:num w:numId="67">
    <w:abstractNumId w:val="22"/>
  </w:num>
  <w:num w:numId="68">
    <w:abstractNumId w:val="21"/>
  </w:num>
  <w:num w:numId="69">
    <w:abstractNumId w:val="20"/>
  </w:num>
  <w:num w:numId="70">
    <w:abstractNumId w:val="19"/>
  </w:num>
  <w:num w:numId="71">
    <w:abstractNumId w:val="18"/>
  </w:num>
  <w:num w:numId="72">
    <w:abstractNumId w:val="17"/>
  </w:num>
  <w:num w:numId="73">
    <w:abstractNumId w:val="16"/>
  </w:num>
  <w:num w:numId="74">
    <w:abstractNumId w:val="15"/>
  </w:num>
  <w:num w:numId="75">
    <w:abstractNumId w:val="14"/>
  </w:num>
  <w:num w:numId="76">
    <w:abstractNumId w:val="13"/>
  </w:num>
  <w:num w:numId="77">
    <w:abstractNumId w:val="12"/>
  </w:num>
  <w:num w:numId="78">
    <w:abstractNumId w:val="10"/>
  </w:num>
  <w:num w:numId="79">
    <w:abstractNumId w:val="9"/>
  </w:num>
  <w:num w:numId="80">
    <w:abstractNumId w:val="8"/>
  </w:num>
  <w:num w:numId="81">
    <w:abstractNumId w:val="7"/>
  </w:num>
  <w:num w:numId="82">
    <w:abstractNumId w:val="6"/>
  </w:num>
  <w:num w:numId="83">
    <w:abstractNumId w:val="5"/>
  </w:num>
  <w:num w:numId="84">
    <w:abstractNumId w:val="33"/>
  </w:num>
  <w:num w:numId="85">
    <w:abstractNumId w:val="37"/>
  </w:num>
  <w:num w:numId="86">
    <w:abstractNumId w:val="47"/>
  </w:num>
  <w:num w:numId="87">
    <w:abstractNumId w:val="64"/>
  </w:num>
  <w:num w:numId="88">
    <w:abstractNumId w:val="71"/>
  </w:num>
  <w:num w:numId="89">
    <w:abstractNumId w:val="77"/>
  </w:num>
  <w:num w:numId="90">
    <w:abstractNumId w:val="29"/>
  </w:num>
  <w:num w:numId="91">
    <w:abstractNumId w:val="44"/>
  </w:num>
  <w:num w:numId="92">
    <w:abstractNumId w:val="75"/>
  </w:num>
  <w:num w:numId="93">
    <w:abstractNumId w:val="81"/>
  </w:num>
  <w:num w:numId="94">
    <w:abstractNumId w:val="88"/>
  </w:num>
  <w:num w:numId="95">
    <w:abstractNumId w:val="72"/>
  </w:num>
  <w:num w:numId="96">
    <w:abstractNumId w:val="53"/>
  </w:num>
  <w:num w:numId="97">
    <w:abstractNumId w:val="74"/>
  </w:num>
  <w:num w:numId="98">
    <w:abstractNumId w:val="35"/>
  </w:num>
  <w:num w:numId="99">
    <w:abstractNumId w:val="83"/>
  </w:num>
  <w:num w:numId="100">
    <w:abstractNumId w:val="85"/>
  </w:num>
  <w:num w:numId="101">
    <w:abstractNumId w:val="68"/>
  </w:num>
  <w:num w:numId="102">
    <w:abstractNumId w:val="49"/>
  </w:num>
  <w:num w:numId="103">
    <w:abstractNumId w:val="57"/>
  </w:num>
  <w:num w:numId="104">
    <w:abstractNumId w:val="38"/>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defaultTabStop w:val="567"/>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6D8E"/>
    <w:rsid w:val="000023AE"/>
    <w:rsid w:val="000044CC"/>
    <w:rsid w:val="00005283"/>
    <w:rsid w:val="00005371"/>
    <w:rsid w:val="00005933"/>
    <w:rsid w:val="00006F6A"/>
    <w:rsid w:val="00007494"/>
    <w:rsid w:val="00007DF9"/>
    <w:rsid w:val="00012E11"/>
    <w:rsid w:val="000131E9"/>
    <w:rsid w:val="00014853"/>
    <w:rsid w:val="00014F37"/>
    <w:rsid w:val="0001566D"/>
    <w:rsid w:val="0001712E"/>
    <w:rsid w:val="00017363"/>
    <w:rsid w:val="00017C3B"/>
    <w:rsid w:val="000244E8"/>
    <w:rsid w:val="000247BA"/>
    <w:rsid w:val="000248F1"/>
    <w:rsid w:val="000252C7"/>
    <w:rsid w:val="0002546F"/>
    <w:rsid w:val="000257F9"/>
    <w:rsid w:val="00025C86"/>
    <w:rsid w:val="00025E90"/>
    <w:rsid w:val="000278FD"/>
    <w:rsid w:val="00027E4C"/>
    <w:rsid w:val="0003037E"/>
    <w:rsid w:val="000308F4"/>
    <w:rsid w:val="00030EB2"/>
    <w:rsid w:val="000311EF"/>
    <w:rsid w:val="000320A1"/>
    <w:rsid w:val="00033AAC"/>
    <w:rsid w:val="00034255"/>
    <w:rsid w:val="00035A2D"/>
    <w:rsid w:val="000361F7"/>
    <w:rsid w:val="00036DDB"/>
    <w:rsid w:val="00037772"/>
    <w:rsid w:val="00037DB6"/>
    <w:rsid w:val="00040CC2"/>
    <w:rsid w:val="0004103F"/>
    <w:rsid w:val="00042268"/>
    <w:rsid w:val="00042E4B"/>
    <w:rsid w:val="00042E54"/>
    <w:rsid w:val="00044CFC"/>
    <w:rsid w:val="00045422"/>
    <w:rsid w:val="00046045"/>
    <w:rsid w:val="00046406"/>
    <w:rsid w:val="000468A8"/>
    <w:rsid w:val="000469F6"/>
    <w:rsid w:val="000477D1"/>
    <w:rsid w:val="000509A5"/>
    <w:rsid w:val="00050F01"/>
    <w:rsid w:val="00052838"/>
    <w:rsid w:val="0005335B"/>
    <w:rsid w:val="0005410B"/>
    <w:rsid w:val="0005530C"/>
    <w:rsid w:val="00055BC6"/>
    <w:rsid w:val="00055D72"/>
    <w:rsid w:val="000563CA"/>
    <w:rsid w:val="00056EFA"/>
    <w:rsid w:val="000577D7"/>
    <w:rsid w:val="00057A9B"/>
    <w:rsid w:val="00060C9A"/>
    <w:rsid w:val="00063887"/>
    <w:rsid w:val="00063DC4"/>
    <w:rsid w:val="00063DC6"/>
    <w:rsid w:val="00063E7D"/>
    <w:rsid w:val="00063FD3"/>
    <w:rsid w:val="00065167"/>
    <w:rsid w:val="00065864"/>
    <w:rsid w:val="00065D9C"/>
    <w:rsid w:val="00065E3F"/>
    <w:rsid w:val="000664FA"/>
    <w:rsid w:val="000676DF"/>
    <w:rsid w:val="00070BCA"/>
    <w:rsid w:val="00070CAB"/>
    <w:rsid w:val="00071BC4"/>
    <w:rsid w:val="00071DB4"/>
    <w:rsid w:val="000752F0"/>
    <w:rsid w:val="000809F3"/>
    <w:rsid w:val="00080C00"/>
    <w:rsid w:val="00081076"/>
    <w:rsid w:val="0008155A"/>
    <w:rsid w:val="00081DAF"/>
    <w:rsid w:val="00082007"/>
    <w:rsid w:val="0008223C"/>
    <w:rsid w:val="00083242"/>
    <w:rsid w:val="00084E4D"/>
    <w:rsid w:val="00086B15"/>
    <w:rsid w:val="00087453"/>
    <w:rsid w:val="00087E52"/>
    <w:rsid w:val="00090839"/>
    <w:rsid w:val="00090862"/>
    <w:rsid w:val="00091E65"/>
    <w:rsid w:val="000943F5"/>
    <w:rsid w:val="000961AA"/>
    <w:rsid w:val="00096397"/>
    <w:rsid w:val="0009699D"/>
    <w:rsid w:val="00096CA1"/>
    <w:rsid w:val="000A010B"/>
    <w:rsid w:val="000A163B"/>
    <w:rsid w:val="000A1647"/>
    <w:rsid w:val="000A22E8"/>
    <w:rsid w:val="000A2DF6"/>
    <w:rsid w:val="000A50D4"/>
    <w:rsid w:val="000A6EAF"/>
    <w:rsid w:val="000A7026"/>
    <w:rsid w:val="000A7780"/>
    <w:rsid w:val="000B113B"/>
    <w:rsid w:val="000B18BB"/>
    <w:rsid w:val="000B1AFE"/>
    <w:rsid w:val="000B2EAB"/>
    <w:rsid w:val="000B39A2"/>
    <w:rsid w:val="000B4727"/>
    <w:rsid w:val="000B53AD"/>
    <w:rsid w:val="000C0690"/>
    <w:rsid w:val="000C129A"/>
    <w:rsid w:val="000C175E"/>
    <w:rsid w:val="000C17E8"/>
    <w:rsid w:val="000C1AA2"/>
    <w:rsid w:val="000C1E18"/>
    <w:rsid w:val="000C309D"/>
    <w:rsid w:val="000C6DCD"/>
    <w:rsid w:val="000D196E"/>
    <w:rsid w:val="000D28E3"/>
    <w:rsid w:val="000D38BE"/>
    <w:rsid w:val="000D3A4D"/>
    <w:rsid w:val="000D4507"/>
    <w:rsid w:val="000D5104"/>
    <w:rsid w:val="000D538C"/>
    <w:rsid w:val="000D6A85"/>
    <w:rsid w:val="000D6C7F"/>
    <w:rsid w:val="000D7DEF"/>
    <w:rsid w:val="000E0755"/>
    <w:rsid w:val="000E0B0A"/>
    <w:rsid w:val="000E2251"/>
    <w:rsid w:val="000E24F6"/>
    <w:rsid w:val="000E2863"/>
    <w:rsid w:val="000E3253"/>
    <w:rsid w:val="000E3A3E"/>
    <w:rsid w:val="000E4069"/>
    <w:rsid w:val="000E49C6"/>
    <w:rsid w:val="000E556E"/>
    <w:rsid w:val="000E63E7"/>
    <w:rsid w:val="000E7C59"/>
    <w:rsid w:val="000F0482"/>
    <w:rsid w:val="000F089E"/>
    <w:rsid w:val="000F0F7D"/>
    <w:rsid w:val="000F138B"/>
    <w:rsid w:val="000F31B6"/>
    <w:rsid w:val="000F4C75"/>
    <w:rsid w:val="000F53E4"/>
    <w:rsid w:val="000F55C6"/>
    <w:rsid w:val="000F5CD5"/>
    <w:rsid w:val="000F6167"/>
    <w:rsid w:val="000F617E"/>
    <w:rsid w:val="00101199"/>
    <w:rsid w:val="00101D84"/>
    <w:rsid w:val="00102199"/>
    <w:rsid w:val="00102D7E"/>
    <w:rsid w:val="001047DF"/>
    <w:rsid w:val="001049B9"/>
    <w:rsid w:val="0010584A"/>
    <w:rsid w:val="0011002A"/>
    <w:rsid w:val="001105B2"/>
    <w:rsid w:val="00110749"/>
    <w:rsid w:val="001110A6"/>
    <w:rsid w:val="001117BE"/>
    <w:rsid w:val="001123F5"/>
    <w:rsid w:val="001138D8"/>
    <w:rsid w:val="00114E7F"/>
    <w:rsid w:val="00115B57"/>
    <w:rsid w:val="0011677E"/>
    <w:rsid w:val="0011680E"/>
    <w:rsid w:val="001203F7"/>
    <w:rsid w:val="00121A6C"/>
    <w:rsid w:val="00124F6D"/>
    <w:rsid w:val="001265B2"/>
    <w:rsid w:val="0012663A"/>
    <w:rsid w:val="0012702C"/>
    <w:rsid w:val="00127F85"/>
    <w:rsid w:val="00131ED9"/>
    <w:rsid w:val="001323A9"/>
    <w:rsid w:val="00132CBE"/>
    <w:rsid w:val="00133F73"/>
    <w:rsid w:val="001347E9"/>
    <w:rsid w:val="00135121"/>
    <w:rsid w:val="001354DA"/>
    <w:rsid w:val="00135560"/>
    <w:rsid w:val="00136185"/>
    <w:rsid w:val="00136AF3"/>
    <w:rsid w:val="00137C4E"/>
    <w:rsid w:val="00140D63"/>
    <w:rsid w:val="00140FB0"/>
    <w:rsid w:val="00142F2F"/>
    <w:rsid w:val="00144802"/>
    <w:rsid w:val="0014515C"/>
    <w:rsid w:val="00145598"/>
    <w:rsid w:val="00145C28"/>
    <w:rsid w:val="0014610B"/>
    <w:rsid w:val="00147ED0"/>
    <w:rsid w:val="00147FD0"/>
    <w:rsid w:val="00151E88"/>
    <w:rsid w:val="00151FB9"/>
    <w:rsid w:val="001526D2"/>
    <w:rsid w:val="00157C26"/>
    <w:rsid w:val="00157FCF"/>
    <w:rsid w:val="0016013C"/>
    <w:rsid w:val="001608CF"/>
    <w:rsid w:val="00160AD2"/>
    <w:rsid w:val="00160E4C"/>
    <w:rsid w:val="00161877"/>
    <w:rsid w:val="00161D9C"/>
    <w:rsid w:val="00163B9E"/>
    <w:rsid w:val="00164357"/>
    <w:rsid w:val="0016511D"/>
    <w:rsid w:val="00165B63"/>
    <w:rsid w:val="00166A39"/>
    <w:rsid w:val="001676D6"/>
    <w:rsid w:val="00167DD7"/>
    <w:rsid w:val="00172267"/>
    <w:rsid w:val="00175047"/>
    <w:rsid w:val="00175FD4"/>
    <w:rsid w:val="0018098F"/>
    <w:rsid w:val="00181302"/>
    <w:rsid w:val="00182FBA"/>
    <w:rsid w:val="00183445"/>
    <w:rsid w:val="00183A69"/>
    <w:rsid w:val="00184AB8"/>
    <w:rsid w:val="001851C6"/>
    <w:rsid w:val="001864A9"/>
    <w:rsid w:val="00186F8B"/>
    <w:rsid w:val="00187043"/>
    <w:rsid w:val="001870FE"/>
    <w:rsid w:val="00187E80"/>
    <w:rsid w:val="00191E6E"/>
    <w:rsid w:val="00194466"/>
    <w:rsid w:val="00194E95"/>
    <w:rsid w:val="00195249"/>
    <w:rsid w:val="001969F2"/>
    <w:rsid w:val="00196A5A"/>
    <w:rsid w:val="00197592"/>
    <w:rsid w:val="0019759D"/>
    <w:rsid w:val="00197AC7"/>
    <w:rsid w:val="001A0DE9"/>
    <w:rsid w:val="001A4166"/>
    <w:rsid w:val="001A4FCA"/>
    <w:rsid w:val="001A514E"/>
    <w:rsid w:val="001A56AD"/>
    <w:rsid w:val="001B1062"/>
    <w:rsid w:val="001B1B73"/>
    <w:rsid w:val="001B2C6A"/>
    <w:rsid w:val="001B37AC"/>
    <w:rsid w:val="001B43B9"/>
    <w:rsid w:val="001B491B"/>
    <w:rsid w:val="001B6172"/>
    <w:rsid w:val="001B7345"/>
    <w:rsid w:val="001C07CB"/>
    <w:rsid w:val="001C19FF"/>
    <w:rsid w:val="001C1A6B"/>
    <w:rsid w:val="001C1CA2"/>
    <w:rsid w:val="001C1F0B"/>
    <w:rsid w:val="001C2BE9"/>
    <w:rsid w:val="001C509E"/>
    <w:rsid w:val="001C5F14"/>
    <w:rsid w:val="001C6028"/>
    <w:rsid w:val="001C6181"/>
    <w:rsid w:val="001C6214"/>
    <w:rsid w:val="001C6E7B"/>
    <w:rsid w:val="001D21F5"/>
    <w:rsid w:val="001D4D8D"/>
    <w:rsid w:val="001D4ECC"/>
    <w:rsid w:val="001D6BDB"/>
    <w:rsid w:val="001E0B9C"/>
    <w:rsid w:val="001E124F"/>
    <w:rsid w:val="001E1896"/>
    <w:rsid w:val="001E2964"/>
    <w:rsid w:val="001E2F9C"/>
    <w:rsid w:val="001E32E7"/>
    <w:rsid w:val="001E40F5"/>
    <w:rsid w:val="001E50F7"/>
    <w:rsid w:val="001E512E"/>
    <w:rsid w:val="001E53B0"/>
    <w:rsid w:val="001E5F4A"/>
    <w:rsid w:val="001E6C21"/>
    <w:rsid w:val="001E7816"/>
    <w:rsid w:val="001F00C4"/>
    <w:rsid w:val="001F02D0"/>
    <w:rsid w:val="001F2740"/>
    <w:rsid w:val="001F3247"/>
    <w:rsid w:val="001F5329"/>
    <w:rsid w:val="001F55BE"/>
    <w:rsid w:val="001F614A"/>
    <w:rsid w:val="001F7167"/>
    <w:rsid w:val="001F7A5E"/>
    <w:rsid w:val="00200208"/>
    <w:rsid w:val="002009D7"/>
    <w:rsid w:val="00201A50"/>
    <w:rsid w:val="00202C87"/>
    <w:rsid w:val="0020324F"/>
    <w:rsid w:val="002034EC"/>
    <w:rsid w:val="00203CD4"/>
    <w:rsid w:val="00206AA7"/>
    <w:rsid w:val="00207DC5"/>
    <w:rsid w:val="00210040"/>
    <w:rsid w:val="00210BC4"/>
    <w:rsid w:val="00210CFF"/>
    <w:rsid w:val="00210FA5"/>
    <w:rsid w:val="00210FD7"/>
    <w:rsid w:val="00211F37"/>
    <w:rsid w:val="002121F7"/>
    <w:rsid w:val="0021234D"/>
    <w:rsid w:val="00213F39"/>
    <w:rsid w:val="002141D9"/>
    <w:rsid w:val="00214314"/>
    <w:rsid w:val="00214571"/>
    <w:rsid w:val="00214B9B"/>
    <w:rsid w:val="00215764"/>
    <w:rsid w:val="00215CAF"/>
    <w:rsid w:val="0021665D"/>
    <w:rsid w:val="0021680F"/>
    <w:rsid w:val="00217AFF"/>
    <w:rsid w:val="00217BCB"/>
    <w:rsid w:val="002201AB"/>
    <w:rsid w:val="0022042D"/>
    <w:rsid w:val="00220D5D"/>
    <w:rsid w:val="00222407"/>
    <w:rsid w:val="0022307B"/>
    <w:rsid w:val="002230E4"/>
    <w:rsid w:val="0022435C"/>
    <w:rsid w:val="002268BC"/>
    <w:rsid w:val="00227695"/>
    <w:rsid w:val="002308C6"/>
    <w:rsid w:val="002324EF"/>
    <w:rsid w:val="00233029"/>
    <w:rsid w:val="002357A0"/>
    <w:rsid w:val="00236B33"/>
    <w:rsid w:val="002379B4"/>
    <w:rsid w:val="00240569"/>
    <w:rsid w:val="002411F3"/>
    <w:rsid w:val="002419B2"/>
    <w:rsid w:val="00243D45"/>
    <w:rsid w:val="002440AA"/>
    <w:rsid w:val="00244C36"/>
    <w:rsid w:val="002452A9"/>
    <w:rsid w:val="00245445"/>
    <w:rsid w:val="002463E0"/>
    <w:rsid w:val="00246E53"/>
    <w:rsid w:val="00247945"/>
    <w:rsid w:val="002503AA"/>
    <w:rsid w:val="00253D1E"/>
    <w:rsid w:val="00253E4C"/>
    <w:rsid w:val="00254639"/>
    <w:rsid w:val="00254E5E"/>
    <w:rsid w:val="0025583A"/>
    <w:rsid w:val="00256CFD"/>
    <w:rsid w:val="002571C2"/>
    <w:rsid w:val="00257220"/>
    <w:rsid w:val="0025736F"/>
    <w:rsid w:val="002573E2"/>
    <w:rsid w:val="0026105D"/>
    <w:rsid w:val="00261FA1"/>
    <w:rsid w:val="00262F14"/>
    <w:rsid w:val="002642F7"/>
    <w:rsid w:val="00265402"/>
    <w:rsid w:val="00270934"/>
    <w:rsid w:val="002719DC"/>
    <w:rsid w:val="002725CD"/>
    <w:rsid w:val="00273678"/>
    <w:rsid w:val="002741D9"/>
    <w:rsid w:val="002757AB"/>
    <w:rsid w:val="00276850"/>
    <w:rsid w:val="00277547"/>
    <w:rsid w:val="0028016E"/>
    <w:rsid w:val="00280352"/>
    <w:rsid w:val="00282E80"/>
    <w:rsid w:val="002835FF"/>
    <w:rsid w:val="002842C3"/>
    <w:rsid w:val="002845A2"/>
    <w:rsid w:val="00284E94"/>
    <w:rsid w:val="00285375"/>
    <w:rsid w:val="0028579E"/>
    <w:rsid w:val="00285B85"/>
    <w:rsid w:val="00286327"/>
    <w:rsid w:val="00291EFB"/>
    <w:rsid w:val="0029231F"/>
    <w:rsid w:val="00294F8A"/>
    <w:rsid w:val="00295988"/>
    <w:rsid w:val="00295F17"/>
    <w:rsid w:val="00295F5B"/>
    <w:rsid w:val="00296A8D"/>
    <w:rsid w:val="00296B72"/>
    <w:rsid w:val="002A1462"/>
    <w:rsid w:val="002A1A7D"/>
    <w:rsid w:val="002A355A"/>
    <w:rsid w:val="002A35EB"/>
    <w:rsid w:val="002A498E"/>
    <w:rsid w:val="002A5A4C"/>
    <w:rsid w:val="002A68DA"/>
    <w:rsid w:val="002B0B0C"/>
    <w:rsid w:val="002B2011"/>
    <w:rsid w:val="002B24CD"/>
    <w:rsid w:val="002B36A5"/>
    <w:rsid w:val="002B3D9F"/>
    <w:rsid w:val="002B5991"/>
    <w:rsid w:val="002B6131"/>
    <w:rsid w:val="002B797D"/>
    <w:rsid w:val="002B7F12"/>
    <w:rsid w:val="002C118C"/>
    <w:rsid w:val="002C1C3C"/>
    <w:rsid w:val="002C336E"/>
    <w:rsid w:val="002C33D0"/>
    <w:rsid w:val="002C38C8"/>
    <w:rsid w:val="002C3E6B"/>
    <w:rsid w:val="002C4098"/>
    <w:rsid w:val="002C4765"/>
    <w:rsid w:val="002C4F86"/>
    <w:rsid w:val="002C5EE3"/>
    <w:rsid w:val="002C684B"/>
    <w:rsid w:val="002D3C93"/>
    <w:rsid w:val="002D3EC7"/>
    <w:rsid w:val="002D6860"/>
    <w:rsid w:val="002D7304"/>
    <w:rsid w:val="002E0376"/>
    <w:rsid w:val="002E0474"/>
    <w:rsid w:val="002E0CD7"/>
    <w:rsid w:val="002E0CFC"/>
    <w:rsid w:val="002E0DD9"/>
    <w:rsid w:val="002E0FE3"/>
    <w:rsid w:val="002E2044"/>
    <w:rsid w:val="002E3285"/>
    <w:rsid w:val="002E4DD0"/>
    <w:rsid w:val="002E577D"/>
    <w:rsid w:val="002E58B5"/>
    <w:rsid w:val="002E6A35"/>
    <w:rsid w:val="002F07B9"/>
    <w:rsid w:val="002F12B7"/>
    <w:rsid w:val="002F1636"/>
    <w:rsid w:val="002F254C"/>
    <w:rsid w:val="002F2DAD"/>
    <w:rsid w:val="002F34EA"/>
    <w:rsid w:val="002F3E17"/>
    <w:rsid w:val="002F64E6"/>
    <w:rsid w:val="002F716F"/>
    <w:rsid w:val="003010A7"/>
    <w:rsid w:val="0030209E"/>
    <w:rsid w:val="003044F8"/>
    <w:rsid w:val="0030489E"/>
    <w:rsid w:val="00304A76"/>
    <w:rsid w:val="00305A93"/>
    <w:rsid w:val="00307527"/>
    <w:rsid w:val="00307D32"/>
    <w:rsid w:val="0031098B"/>
    <w:rsid w:val="00311BF4"/>
    <w:rsid w:val="00311E9A"/>
    <w:rsid w:val="003127E3"/>
    <w:rsid w:val="00312B7B"/>
    <w:rsid w:val="00313155"/>
    <w:rsid w:val="00313F5F"/>
    <w:rsid w:val="003147BE"/>
    <w:rsid w:val="003162EF"/>
    <w:rsid w:val="00316F90"/>
    <w:rsid w:val="00317350"/>
    <w:rsid w:val="0031789D"/>
    <w:rsid w:val="003203F3"/>
    <w:rsid w:val="0032231A"/>
    <w:rsid w:val="003225A3"/>
    <w:rsid w:val="0032428C"/>
    <w:rsid w:val="0032477C"/>
    <w:rsid w:val="00324815"/>
    <w:rsid w:val="0032775B"/>
    <w:rsid w:val="00327B82"/>
    <w:rsid w:val="00330167"/>
    <w:rsid w:val="00331F83"/>
    <w:rsid w:val="003323E5"/>
    <w:rsid w:val="003333B5"/>
    <w:rsid w:val="003337B0"/>
    <w:rsid w:val="003349C5"/>
    <w:rsid w:val="00334E53"/>
    <w:rsid w:val="0033756A"/>
    <w:rsid w:val="00342901"/>
    <w:rsid w:val="00342D5D"/>
    <w:rsid w:val="0034437C"/>
    <w:rsid w:val="00344549"/>
    <w:rsid w:val="00344907"/>
    <w:rsid w:val="00344F01"/>
    <w:rsid w:val="00345E3B"/>
    <w:rsid w:val="0034615C"/>
    <w:rsid w:val="00347CC5"/>
    <w:rsid w:val="003515E7"/>
    <w:rsid w:val="003521FE"/>
    <w:rsid w:val="0035327F"/>
    <w:rsid w:val="0035441E"/>
    <w:rsid w:val="0035525B"/>
    <w:rsid w:val="003552A6"/>
    <w:rsid w:val="00356DCA"/>
    <w:rsid w:val="00360F94"/>
    <w:rsid w:val="00361361"/>
    <w:rsid w:val="00361D4C"/>
    <w:rsid w:val="00361D5D"/>
    <w:rsid w:val="00362199"/>
    <w:rsid w:val="0036234D"/>
    <w:rsid w:val="00362E8F"/>
    <w:rsid w:val="00362FF8"/>
    <w:rsid w:val="003635DD"/>
    <w:rsid w:val="00363F18"/>
    <w:rsid w:val="00365A89"/>
    <w:rsid w:val="00365AD6"/>
    <w:rsid w:val="003671D4"/>
    <w:rsid w:val="00367326"/>
    <w:rsid w:val="003679B8"/>
    <w:rsid w:val="003735B1"/>
    <w:rsid w:val="00373F49"/>
    <w:rsid w:val="00375170"/>
    <w:rsid w:val="003769A9"/>
    <w:rsid w:val="00376DC8"/>
    <w:rsid w:val="00381249"/>
    <w:rsid w:val="003818F9"/>
    <w:rsid w:val="00383E4E"/>
    <w:rsid w:val="00384804"/>
    <w:rsid w:val="0038535A"/>
    <w:rsid w:val="00387742"/>
    <w:rsid w:val="003908E5"/>
    <w:rsid w:val="00390A01"/>
    <w:rsid w:val="0039109D"/>
    <w:rsid w:val="00391AAA"/>
    <w:rsid w:val="00391E45"/>
    <w:rsid w:val="00391F13"/>
    <w:rsid w:val="00394AD3"/>
    <w:rsid w:val="00394B49"/>
    <w:rsid w:val="00394BB8"/>
    <w:rsid w:val="00394D60"/>
    <w:rsid w:val="00396E8E"/>
    <w:rsid w:val="003975B3"/>
    <w:rsid w:val="003A0368"/>
    <w:rsid w:val="003A1D99"/>
    <w:rsid w:val="003A35F2"/>
    <w:rsid w:val="003A3EAA"/>
    <w:rsid w:val="003A5A2A"/>
    <w:rsid w:val="003A5AE9"/>
    <w:rsid w:val="003A5F05"/>
    <w:rsid w:val="003A60A9"/>
    <w:rsid w:val="003A63FF"/>
    <w:rsid w:val="003A6448"/>
    <w:rsid w:val="003A677C"/>
    <w:rsid w:val="003A6E26"/>
    <w:rsid w:val="003A74D2"/>
    <w:rsid w:val="003B1306"/>
    <w:rsid w:val="003B16E9"/>
    <w:rsid w:val="003B1B2B"/>
    <w:rsid w:val="003B21C7"/>
    <w:rsid w:val="003B2940"/>
    <w:rsid w:val="003B35FF"/>
    <w:rsid w:val="003B3E48"/>
    <w:rsid w:val="003B49C8"/>
    <w:rsid w:val="003B5A53"/>
    <w:rsid w:val="003B6C88"/>
    <w:rsid w:val="003B7586"/>
    <w:rsid w:val="003B7BF9"/>
    <w:rsid w:val="003C0844"/>
    <w:rsid w:val="003C1323"/>
    <w:rsid w:val="003C141E"/>
    <w:rsid w:val="003C2177"/>
    <w:rsid w:val="003C3FE6"/>
    <w:rsid w:val="003C4C65"/>
    <w:rsid w:val="003C6493"/>
    <w:rsid w:val="003C64D6"/>
    <w:rsid w:val="003C7FA9"/>
    <w:rsid w:val="003D1480"/>
    <w:rsid w:val="003D1ACA"/>
    <w:rsid w:val="003D20C1"/>
    <w:rsid w:val="003D2165"/>
    <w:rsid w:val="003D3686"/>
    <w:rsid w:val="003D3D1A"/>
    <w:rsid w:val="003D4D84"/>
    <w:rsid w:val="003D506C"/>
    <w:rsid w:val="003D5391"/>
    <w:rsid w:val="003D541C"/>
    <w:rsid w:val="003D6180"/>
    <w:rsid w:val="003D7C3D"/>
    <w:rsid w:val="003E0823"/>
    <w:rsid w:val="003E0B79"/>
    <w:rsid w:val="003E0C77"/>
    <w:rsid w:val="003E0E2D"/>
    <w:rsid w:val="003E10F7"/>
    <w:rsid w:val="003E14F4"/>
    <w:rsid w:val="003E1E22"/>
    <w:rsid w:val="003E22C5"/>
    <w:rsid w:val="003E2F87"/>
    <w:rsid w:val="003E341E"/>
    <w:rsid w:val="003E34F7"/>
    <w:rsid w:val="003E39C7"/>
    <w:rsid w:val="003E3A09"/>
    <w:rsid w:val="003E4EF7"/>
    <w:rsid w:val="003E5AD0"/>
    <w:rsid w:val="003E6620"/>
    <w:rsid w:val="003E684D"/>
    <w:rsid w:val="003E6859"/>
    <w:rsid w:val="003E6E72"/>
    <w:rsid w:val="003E7549"/>
    <w:rsid w:val="003F09D5"/>
    <w:rsid w:val="003F14DE"/>
    <w:rsid w:val="003F29F9"/>
    <w:rsid w:val="003F2A48"/>
    <w:rsid w:val="003F39BE"/>
    <w:rsid w:val="003F3A7C"/>
    <w:rsid w:val="003F57F8"/>
    <w:rsid w:val="003F69F5"/>
    <w:rsid w:val="003F6F29"/>
    <w:rsid w:val="003F6F98"/>
    <w:rsid w:val="003F7F60"/>
    <w:rsid w:val="00400AEC"/>
    <w:rsid w:val="004045B9"/>
    <w:rsid w:val="00404B11"/>
    <w:rsid w:val="00404D08"/>
    <w:rsid w:val="004050C0"/>
    <w:rsid w:val="0040516E"/>
    <w:rsid w:val="004062E9"/>
    <w:rsid w:val="00406EB0"/>
    <w:rsid w:val="0040716B"/>
    <w:rsid w:val="004073B8"/>
    <w:rsid w:val="0041137C"/>
    <w:rsid w:val="0041174E"/>
    <w:rsid w:val="00411A98"/>
    <w:rsid w:val="004129D7"/>
    <w:rsid w:val="00412AE1"/>
    <w:rsid w:val="00414650"/>
    <w:rsid w:val="00415315"/>
    <w:rsid w:val="004155E3"/>
    <w:rsid w:val="00415B04"/>
    <w:rsid w:val="00420429"/>
    <w:rsid w:val="00420849"/>
    <w:rsid w:val="0042142F"/>
    <w:rsid w:val="004217DF"/>
    <w:rsid w:val="00421E73"/>
    <w:rsid w:val="00422379"/>
    <w:rsid w:val="00422A4F"/>
    <w:rsid w:val="00422C9D"/>
    <w:rsid w:val="004233CE"/>
    <w:rsid w:val="00423CAC"/>
    <w:rsid w:val="00423DBF"/>
    <w:rsid w:val="0042409D"/>
    <w:rsid w:val="00424D76"/>
    <w:rsid w:val="00424DCC"/>
    <w:rsid w:val="00425058"/>
    <w:rsid w:val="004263AB"/>
    <w:rsid w:val="00426673"/>
    <w:rsid w:val="00427C5B"/>
    <w:rsid w:val="0043046B"/>
    <w:rsid w:val="00430AFD"/>
    <w:rsid w:val="00430B6F"/>
    <w:rsid w:val="00432586"/>
    <w:rsid w:val="00433C25"/>
    <w:rsid w:val="00435573"/>
    <w:rsid w:val="004372CD"/>
    <w:rsid w:val="00437FAE"/>
    <w:rsid w:val="00441D7A"/>
    <w:rsid w:val="00442E50"/>
    <w:rsid w:val="00442E95"/>
    <w:rsid w:val="00443653"/>
    <w:rsid w:val="00443D62"/>
    <w:rsid w:val="00444DC0"/>
    <w:rsid w:val="00444E3D"/>
    <w:rsid w:val="004465CA"/>
    <w:rsid w:val="00450839"/>
    <w:rsid w:val="004509D2"/>
    <w:rsid w:val="00450CA1"/>
    <w:rsid w:val="00451674"/>
    <w:rsid w:val="00451AA6"/>
    <w:rsid w:val="00451BD5"/>
    <w:rsid w:val="00452C34"/>
    <w:rsid w:val="00452F7B"/>
    <w:rsid w:val="00453061"/>
    <w:rsid w:val="004531F8"/>
    <w:rsid w:val="004537A4"/>
    <w:rsid w:val="00455881"/>
    <w:rsid w:val="00456ACD"/>
    <w:rsid w:val="0046065C"/>
    <w:rsid w:val="004612C9"/>
    <w:rsid w:val="0046165E"/>
    <w:rsid w:val="004626AA"/>
    <w:rsid w:val="00462783"/>
    <w:rsid w:val="00462809"/>
    <w:rsid w:val="00464979"/>
    <w:rsid w:val="00464EF1"/>
    <w:rsid w:val="00465308"/>
    <w:rsid w:val="004654A0"/>
    <w:rsid w:val="004655C7"/>
    <w:rsid w:val="0046587A"/>
    <w:rsid w:val="00466575"/>
    <w:rsid w:val="00466B48"/>
    <w:rsid w:val="00467554"/>
    <w:rsid w:val="00467CA0"/>
    <w:rsid w:val="00470557"/>
    <w:rsid w:val="00472017"/>
    <w:rsid w:val="00473F6B"/>
    <w:rsid w:val="00474988"/>
    <w:rsid w:val="00474A60"/>
    <w:rsid w:val="00474D7D"/>
    <w:rsid w:val="00475AA5"/>
    <w:rsid w:val="00475C00"/>
    <w:rsid w:val="00476AA3"/>
    <w:rsid w:val="0047728B"/>
    <w:rsid w:val="004777A6"/>
    <w:rsid w:val="00477ACC"/>
    <w:rsid w:val="0048368F"/>
    <w:rsid w:val="00484B89"/>
    <w:rsid w:val="004855C2"/>
    <w:rsid w:val="00485AB3"/>
    <w:rsid w:val="00486E8A"/>
    <w:rsid w:val="00487008"/>
    <w:rsid w:val="0049069C"/>
    <w:rsid w:val="0049185D"/>
    <w:rsid w:val="004930B4"/>
    <w:rsid w:val="00493DEB"/>
    <w:rsid w:val="00494FB4"/>
    <w:rsid w:val="00495BBA"/>
    <w:rsid w:val="00495BBF"/>
    <w:rsid w:val="00495FEF"/>
    <w:rsid w:val="004A0971"/>
    <w:rsid w:val="004A0DFD"/>
    <w:rsid w:val="004A2201"/>
    <w:rsid w:val="004A4192"/>
    <w:rsid w:val="004A4AB1"/>
    <w:rsid w:val="004A6BFD"/>
    <w:rsid w:val="004A7760"/>
    <w:rsid w:val="004A7840"/>
    <w:rsid w:val="004B02DF"/>
    <w:rsid w:val="004B0A92"/>
    <w:rsid w:val="004B14BB"/>
    <w:rsid w:val="004B14E4"/>
    <w:rsid w:val="004B1E6D"/>
    <w:rsid w:val="004B4327"/>
    <w:rsid w:val="004B50B6"/>
    <w:rsid w:val="004B571E"/>
    <w:rsid w:val="004B62ED"/>
    <w:rsid w:val="004C0D2D"/>
    <w:rsid w:val="004C1641"/>
    <w:rsid w:val="004C18B5"/>
    <w:rsid w:val="004C2773"/>
    <w:rsid w:val="004C36ED"/>
    <w:rsid w:val="004C3E0A"/>
    <w:rsid w:val="004C4647"/>
    <w:rsid w:val="004C48F2"/>
    <w:rsid w:val="004C495A"/>
    <w:rsid w:val="004C513E"/>
    <w:rsid w:val="004C5408"/>
    <w:rsid w:val="004C6DD4"/>
    <w:rsid w:val="004C6EC1"/>
    <w:rsid w:val="004C7007"/>
    <w:rsid w:val="004C7A93"/>
    <w:rsid w:val="004D1566"/>
    <w:rsid w:val="004D211D"/>
    <w:rsid w:val="004D3ADD"/>
    <w:rsid w:val="004D4AA1"/>
    <w:rsid w:val="004D4D5B"/>
    <w:rsid w:val="004D74AB"/>
    <w:rsid w:val="004D7907"/>
    <w:rsid w:val="004E0F5D"/>
    <w:rsid w:val="004E1CB5"/>
    <w:rsid w:val="004E36A7"/>
    <w:rsid w:val="004E49DB"/>
    <w:rsid w:val="004E4A47"/>
    <w:rsid w:val="004E5545"/>
    <w:rsid w:val="004E5990"/>
    <w:rsid w:val="004E6D5C"/>
    <w:rsid w:val="004E7415"/>
    <w:rsid w:val="004E7ABD"/>
    <w:rsid w:val="004F03AE"/>
    <w:rsid w:val="004F0D50"/>
    <w:rsid w:val="004F1B46"/>
    <w:rsid w:val="004F2011"/>
    <w:rsid w:val="004F23EB"/>
    <w:rsid w:val="004F2625"/>
    <w:rsid w:val="004F3E75"/>
    <w:rsid w:val="004F45E7"/>
    <w:rsid w:val="004F4D2C"/>
    <w:rsid w:val="004F5941"/>
    <w:rsid w:val="004F59DA"/>
    <w:rsid w:val="004F7061"/>
    <w:rsid w:val="004F776B"/>
    <w:rsid w:val="00500A20"/>
    <w:rsid w:val="00501280"/>
    <w:rsid w:val="005017A3"/>
    <w:rsid w:val="0050283E"/>
    <w:rsid w:val="005036F0"/>
    <w:rsid w:val="0050383C"/>
    <w:rsid w:val="005056DE"/>
    <w:rsid w:val="005066E8"/>
    <w:rsid w:val="00506FC7"/>
    <w:rsid w:val="00507AD5"/>
    <w:rsid w:val="00507BAD"/>
    <w:rsid w:val="00511F5B"/>
    <w:rsid w:val="00512730"/>
    <w:rsid w:val="005143BC"/>
    <w:rsid w:val="005145E6"/>
    <w:rsid w:val="00515319"/>
    <w:rsid w:val="005157E0"/>
    <w:rsid w:val="00520E11"/>
    <w:rsid w:val="00521121"/>
    <w:rsid w:val="005222EE"/>
    <w:rsid w:val="00523B2A"/>
    <w:rsid w:val="00523B46"/>
    <w:rsid w:val="00524846"/>
    <w:rsid w:val="00525108"/>
    <w:rsid w:val="00525AD2"/>
    <w:rsid w:val="005262D4"/>
    <w:rsid w:val="005263BC"/>
    <w:rsid w:val="005326E3"/>
    <w:rsid w:val="00535B99"/>
    <w:rsid w:val="00536820"/>
    <w:rsid w:val="00542B4F"/>
    <w:rsid w:val="00543A43"/>
    <w:rsid w:val="0054428A"/>
    <w:rsid w:val="0054790B"/>
    <w:rsid w:val="00547D90"/>
    <w:rsid w:val="0055048B"/>
    <w:rsid w:val="00550F76"/>
    <w:rsid w:val="00551CD7"/>
    <w:rsid w:val="005526BC"/>
    <w:rsid w:val="00552B7D"/>
    <w:rsid w:val="0055392F"/>
    <w:rsid w:val="00555041"/>
    <w:rsid w:val="00555A74"/>
    <w:rsid w:val="005561F0"/>
    <w:rsid w:val="00556FDF"/>
    <w:rsid w:val="00557F31"/>
    <w:rsid w:val="00560889"/>
    <w:rsid w:val="00560DA7"/>
    <w:rsid w:val="00562CD9"/>
    <w:rsid w:val="00563ACA"/>
    <w:rsid w:val="005641B7"/>
    <w:rsid w:val="005643D1"/>
    <w:rsid w:val="00564880"/>
    <w:rsid w:val="00565268"/>
    <w:rsid w:val="0056563F"/>
    <w:rsid w:val="0056610D"/>
    <w:rsid w:val="00567EB0"/>
    <w:rsid w:val="00571F0E"/>
    <w:rsid w:val="00572AE6"/>
    <w:rsid w:val="00573D63"/>
    <w:rsid w:val="00573DCF"/>
    <w:rsid w:val="00574C59"/>
    <w:rsid w:val="00574D69"/>
    <w:rsid w:val="005753E9"/>
    <w:rsid w:val="00575808"/>
    <w:rsid w:val="00576A00"/>
    <w:rsid w:val="00576EF6"/>
    <w:rsid w:val="00577A79"/>
    <w:rsid w:val="0058355D"/>
    <w:rsid w:val="00586688"/>
    <w:rsid w:val="00587118"/>
    <w:rsid w:val="00587543"/>
    <w:rsid w:val="00590448"/>
    <w:rsid w:val="00590760"/>
    <w:rsid w:val="005913C8"/>
    <w:rsid w:val="00592291"/>
    <w:rsid w:val="00592E8F"/>
    <w:rsid w:val="00594742"/>
    <w:rsid w:val="00594E23"/>
    <w:rsid w:val="00594F54"/>
    <w:rsid w:val="00595182"/>
    <w:rsid w:val="005958D1"/>
    <w:rsid w:val="00597448"/>
    <w:rsid w:val="00597580"/>
    <w:rsid w:val="005A0636"/>
    <w:rsid w:val="005A0912"/>
    <w:rsid w:val="005A0F2D"/>
    <w:rsid w:val="005A25FB"/>
    <w:rsid w:val="005A2A5C"/>
    <w:rsid w:val="005A2EE4"/>
    <w:rsid w:val="005A3137"/>
    <w:rsid w:val="005A3386"/>
    <w:rsid w:val="005A3C9E"/>
    <w:rsid w:val="005A4047"/>
    <w:rsid w:val="005A446B"/>
    <w:rsid w:val="005A5DAE"/>
    <w:rsid w:val="005A608B"/>
    <w:rsid w:val="005A6A42"/>
    <w:rsid w:val="005A78E9"/>
    <w:rsid w:val="005B0547"/>
    <w:rsid w:val="005B0B47"/>
    <w:rsid w:val="005B1299"/>
    <w:rsid w:val="005B4891"/>
    <w:rsid w:val="005B4F18"/>
    <w:rsid w:val="005B5A4C"/>
    <w:rsid w:val="005B5CFC"/>
    <w:rsid w:val="005B6111"/>
    <w:rsid w:val="005B681A"/>
    <w:rsid w:val="005B7D9F"/>
    <w:rsid w:val="005C18D5"/>
    <w:rsid w:val="005C2D67"/>
    <w:rsid w:val="005C44D5"/>
    <w:rsid w:val="005C44FE"/>
    <w:rsid w:val="005C458E"/>
    <w:rsid w:val="005C4F2A"/>
    <w:rsid w:val="005C5218"/>
    <w:rsid w:val="005D06FA"/>
    <w:rsid w:val="005D18B9"/>
    <w:rsid w:val="005D222B"/>
    <w:rsid w:val="005D35BD"/>
    <w:rsid w:val="005D4318"/>
    <w:rsid w:val="005D4399"/>
    <w:rsid w:val="005D5DAA"/>
    <w:rsid w:val="005D5E98"/>
    <w:rsid w:val="005D698F"/>
    <w:rsid w:val="005E1E0E"/>
    <w:rsid w:val="005E2159"/>
    <w:rsid w:val="005E24D8"/>
    <w:rsid w:val="005E27FB"/>
    <w:rsid w:val="005E2A23"/>
    <w:rsid w:val="005E317C"/>
    <w:rsid w:val="005E3ABB"/>
    <w:rsid w:val="005E428E"/>
    <w:rsid w:val="005E4957"/>
    <w:rsid w:val="005E4BD0"/>
    <w:rsid w:val="005E5250"/>
    <w:rsid w:val="005E5A3F"/>
    <w:rsid w:val="005E5D62"/>
    <w:rsid w:val="005E5ECF"/>
    <w:rsid w:val="005E717D"/>
    <w:rsid w:val="005E76EF"/>
    <w:rsid w:val="005E7DC9"/>
    <w:rsid w:val="005F0312"/>
    <w:rsid w:val="005F1665"/>
    <w:rsid w:val="005F3E42"/>
    <w:rsid w:val="005F4501"/>
    <w:rsid w:val="005F4538"/>
    <w:rsid w:val="005F5451"/>
    <w:rsid w:val="005F547E"/>
    <w:rsid w:val="005F5F5A"/>
    <w:rsid w:val="005F680F"/>
    <w:rsid w:val="005F761B"/>
    <w:rsid w:val="005F7D98"/>
    <w:rsid w:val="005F7E8E"/>
    <w:rsid w:val="006003C7"/>
    <w:rsid w:val="006017EE"/>
    <w:rsid w:val="0060190F"/>
    <w:rsid w:val="00603D97"/>
    <w:rsid w:val="00603F2E"/>
    <w:rsid w:val="00604AC5"/>
    <w:rsid w:val="00607B51"/>
    <w:rsid w:val="00610596"/>
    <w:rsid w:val="006110C8"/>
    <w:rsid w:val="0061368F"/>
    <w:rsid w:val="0061536B"/>
    <w:rsid w:val="006162AA"/>
    <w:rsid w:val="00617E14"/>
    <w:rsid w:val="0062088C"/>
    <w:rsid w:val="00620F30"/>
    <w:rsid w:val="00621111"/>
    <w:rsid w:val="0062126F"/>
    <w:rsid w:val="00621864"/>
    <w:rsid w:val="0062378C"/>
    <w:rsid w:val="00624C73"/>
    <w:rsid w:val="0062534B"/>
    <w:rsid w:val="0062557A"/>
    <w:rsid w:val="00626AF3"/>
    <w:rsid w:val="006274D0"/>
    <w:rsid w:val="006305CF"/>
    <w:rsid w:val="00631A45"/>
    <w:rsid w:val="00632159"/>
    <w:rsid w:val="00634E61"/>
    <w:rsid w:val="00635214"/>
    <w:rsid w:val="0063576C"/>
    <w:rsid w:val="00636069"/>
    <w:rsid w:val="006366D4"/>
    <w:rsid w:val="00637A8D"/>
    <w:rsid w:val="0064060C"/>
    <w:rsid w:val="0064103C"/>
    <w:rsid w:val="00641969"/>
    <w:rsid w:val="00643B7C"/>
    <w:rsid w:val="00644339"/>
    <w:rsid w:val="0064485E"/>
    <w:rsid w:val="00644B06"/>
    <w:rsid w:val="00644DD8"/>
    <w:rsid w:val="00646122"/>
    <w:rsid w:val="00646212"/>
    <w:rsid w:val="00646275"/>
    <w:rsid w:val="006467D8"/>
    <w:rsid w:val="00646A1D"/>
    <w:rsid w:val="00647A24"/>
    <w:rsid w:val="00647C5B"/>
    <w:rsid w:val="00647F34"/>
    <w:rsid w:val="006501F5"/>
    <w:rsid w:val="00650821"/>
    <w:rsid w:val="00651581"/>
    <w:rsid w:val="00652035"/>
    <w:rsid w:val="00653562"/>
    <w:rsid w:val="006569A3"/>
    <w:rsid w:val="00657198"/>
    <w:rsid w:val="00657635"/>
    <w:rsid w:val="00657A48"/>
    <w:rsid w:val="006606A7"/>
    <w:rsid w:val="00660871"/>
    <w:rsid w:val="00660C7D"/>
    <w:rsid w:val="006642BC"/>
    <w:rsid w:val="00664F73"/>
    <w:rsid w:val="00665056"/>
    <w:rsid w:val="00665FFC"/>
    <w:rsid w:val="00667C26"/>
    <w:rsid w:val="0067079E"/>
    <w:rsid w:val="006710C5"/>
    <w:rsid w:val="0067258D"/>
    <w:rsid w:val="00673353"/>
    <w:rsid w:val="0067401E"/>
    <w:rsid w:val="00674605"/>
    <w:rsid w:val="00674EE6"/>
    <w:rsid w:val="00677AF5"/>
    <w:rsid w:val="00677B98"/>
    <w:rsid w:val="00680A69"/>
    <w:rsid w:val="00681702"/>
    <w:rsid w:val="00681B8E"/>
    <w:rsid w:val="00682A03"/>
    <w:rsid w:val="0068368D"/>
    <w:rsid w:val="006837DC"/>
    <w:rsid w:val="006838D3"/>
    <w:rsid w:val="0068738E"/>
    <w:rsid w:val="006903FC"/>
    <w:rsid w:val="00691133"/>
    <w:rsid w:val="00692A3C"/>
    <w:rsid w:val="00695B9D"/>
    <w:rsid w:val="00695F73"/>
    <w:rsid w:val="00696EE5"/>
    <w:rsid w:val="00697331"/>
    <w:rsid w:val="0069777E"/>
    <w:rsid w:val="006979D5"/>
    <w:rsid w:val="00697FE3"/>
    <w:rsid w:val="006A0CD3"/>
    <w:rsid w:val="006A1077"/>
    <w:rsid w:val="006A1CE4"/>
    <w:rsid w:val="006A21DF"/>
    <w:rsid w:val="006A2497"/>
    <w:rsid w:val="006A2788"/>
    <w:rsid w:val="006A41D1"/>
    <w:rsid w:val="006A443B"/>
    <w:rsid w:val="006A4855"/>
    <w:rsid w:val="006A7D24"/>
    <w:rsid w:val="006B089E"/>
    <w:rsid w:val="006B0CBF"/>
    <w:rsid w:val="006B1191"/>
    <w:rsid w:val="006B1224"/>
    <w:rsid w:val="006B1824"/>
    <w:rsid w:val="006B2825"/>
    <w:rsid w:val="006B2927"/>
    <w:rsid w:val="006B6147"/>
    <w:rsid w:val="006B74A0"/>
    <w:rsid w:val="006B767F"/>
    <w:rsid w:val="006C0452"/>
    <w:rsid w:val="006C116B"/>
    <w:rsid w:val="006C305C"/>
    <w:rsid w:val="006C3FD2"/>
    <w:rsid w:val="006C41B3"/>
    <w:rsid w:val="006C4B03"/>
    <w:rsid w:val="006C5559"/>
    <w:rsid w:val="006C649F"/>
    <w:rsid w:val="006C6D1B"/>
    <w:rsid w:val="006C79E0"/>
    <w:rsid w:val="006D5CD0"/>
    <w:rsid w:val="006D6235"/>
    <w:rsid w:val="006D718A"/>
    <w:rsid w:val="006D76A3"/>
    <w:rsid w:val="006D79B7"/>
    <w:rsid w:val="006D7CB4"/>
    <w:rsid w:val="006E0F80"/>
    <w:rsid w:val="006E3B54"/>
    <w:rsid w:val="006E55CA"/>
    <w:rsid w:val="006E5EAB"/>
    <w:rsid w:val="006E7B20"/>
    <w:rsid w:val="006F05FF"/>
    <w:rsid w:val="006F0799"/>
    <w:rsid w:val="006F0907"/>
    <w:rsid w:val="006F2879"/>
    <w:rsid w:val="006F2C73"/>
    <w:rsid w:val="006F34A8"/>
    <w:rsid w:val="006F3B5F"/>
    <w:rsid w:val="006F6E1C"/>
    <w:rsid w:val="006F7894"/>
    <w:rsid w:val="0070043F"/>
    <w:rsid w:val="007010BD"/>
    <w:rsid w:val="0070315E"/>
    <w:rsid w:val="007032B3"/>
    <w:rsid w:val="00703CFD"/>
    <w:rsid w:val="00703E7D"/>
    <w:rsid w:val="0070741F"/>
    <w:rsid w:val="00707C1D"/>
    <w:rsid w:val="007105F8"/>
    <w:rsid w:val="00710BB5"/>
    <w:rsid w:val="00711352"/>
    <w:rsid w:val="007113DB"/>
    <w:rsid w:val="007115A6"/>
    <w:rsid w:val="00712E81"/>
    <w:rsid w:val="0071339D"/>
    <w:rsid w:val="00713C43"/>
    <w:rsid w:val="00714793"/>
    <w:rsid w:val="00714EA9"/>
    <w:rsid w:val="007154CF"/>
    <w:rsid w:val="007167C5"/>
    <w:rsid w:val="00717893"/>
    <w:rsid w:val="00720286"/>
    <w:rsid w:val="007204C5"/>
    <w:rsid w:val="00720E34"/>
    <w:rsid w:val="00721F73"/>
    <w:rsid w:val="00722771"/>
    <w:rsid w:val="0072417B"/>
    <w:rsid w:val="00725986"/>
    <w:rsid w:val="0073078D"/>
    <w:rsid w:val="00730804"/>
    <w:rsid w:val="00730988"/>
    <w:rsid w:val="00730E0A"/>
    <w:rsid w:val="0073147B"/>
    <w:rsid w:val="00731565"/>
    <w:rsid w:val="007316D7"/>
    <w:rsid w:val="00731A44"/>
    <w:rsid w:val="00732933"/>
    <w:rsid w:val="007334CE"/>
    <w:rsid w:val="007339F1"/>
    <w:rsid w:val="00733E5F"/>
    <w:rsid w:val="007346C0"/>
    <w:rsid w:val="00735FE0"/>
    <w:rsid w:val="00736069"/>
    <w:rsid w:val="00736C5C"/>
    <w:rsid w:val="00736D5D"/>
    <w:rsid w:val="007377FC"/>
    <w:rsid w:val="00737D01"/>
    <w:rsid w:val="00740C7F"/>
    <w:rsid w:val="00740D6D"/>
    <w:rsid w:val="0074112E"/>
    <w:rsid w:val="00741179"/>
    <w:rsid w:val="00741AC2"/>
    <w:rsid w:val="007426CB"/>
    <w:rsid w:val="00742CDD"/>
    <w:rsid w:val="00742F7D"/>
    <w:rsid w:val="00743F15"/>
    <w:rsid w:val="00744636"/>
    <w:rsid w:val="00745D0D"/>
    <w:rsid w:val="00746736"/>
    <w:rsid w:val="0074686F"/>
    <w:rsid w:val="00750DDB"/>
    <w:rsid w:val="007524FC"/>
    <w:rsid w:val="00753922"/>
    <w:rsid w:val="00753A50"/>
    <w:rsid w:val="00753EE8"/>
    <w:rsid w:val="00754F9E"/>
    <w:rsid w:val="00755D21"/>
    <w:rsid w:val="00756C83"/>
    <w:rsid w:val="00756D7B"/>
    <w:rsid w:val="0075751C"/>
    <w:rsid w:val="00757DD5"/>
    <w:rsid w:val="00757E3F"/>
    <w:rsid w:val="007604F4"/>
    <w:rsid w:val="0076106E"/>
    <w:rsid w:val="007610D7"/>
    <w:rsid w:val="007629EE"/>
    <w:rsid w:val="007629FD"/>
    <w:rsid w:val="007631EB"/>
    <w:rsid w:val="00763E1C"/>
    <w:rsid w:val="00763FC2"/>
    <w:rsid w:val="00764FE5"/>
    <w:rsid w:val="00765509"/>
    <w:rsid w:val="007655DC"/>
    <w:rsid w:val="00765AE8"/>
    <w:rsid w:val="00765BE7"/>
    <w:rsid w:val="007716D2"/>
    <w:rsid w:val="00772C12"/>
    <w:rsid w:val="00772D1B"/>
    <w:rsid w:val="00773317"/>
    <w:rsid w:val="0077433E"/>
    <w:rsid w:val="007752CA"/>
    <w:rsid w:val="00775E59"/>
    <w:rsid w:val="00775F54"/>
    <w:rsid w:val="00776FAD"/>
    <w:rsid w:val="00780865"/>
    <w:rsid w:val="00781A4B"/>
    <w:rsid w:val="00782217"/>
    <w:rsid w:val="0078310F"/>
    <w:rsid w:val="007835C3"/>
    <w:rsid w:val="007838FE"/>
    <w:rsid w:val="00783BA1"/>
    <w:rsid w:val="00784632"/>
    <w:rsid w:val="00784C9C"/>
    <w:rsid w:val="00785020"/>
    <w:rsid w:val="00785286"/>
    <w:rsid w:val="00787B3B"/>
    <w:rsid w:val="00787CB0"/>
    <w:rsid w:val="0079138F"/>
    <w:rsid w:val="0079270F"/>
    <w:rsid w:val="0079362C"/>
    <w:rsid w:val="007939EB"/>
    <w:rsid w:val="007939FE"/>
    <w:rsid w:val="00795A61"/>
    <w:rsid w:val="00795CD6"/>
    <w:rsid w:val="00797AAB"/>
    <w:rsid w:val="007A0A99"/>
    <w:rsid w:val="007A1823"/>
    <w:rsid w:val="007A33A7"/>
    <w:rsid w:val="007A4359"/>
    <w:rsid w:val="007A5956"/>
    <w:rsid w:val="007A62E9"/>
    <w:rsid w:val="007A764A"/>
    <w:rsid w:val="007B0F38"/>
    <w:rsid w:val="007B154E"/>
    <w:rsid w:val="007B2603"/>
    <w:rsid w:val="007B29D2"/>
    <w:rsid w:val="007B2E70"/>
    <w:rsid w:val="007B36C5"/>
    <w:rsid w:val="007B4832"/>
    <w:rsid w:val="007B49B9"/>
    <w:rsid w:val="007B4BC1"/>
    <w:rsid w:val="007B5D5A"/>
    <w:rsid w:val="007B640C"/>
    <w:rsid w:val="007B68D3"/>
    <w:rsid w:val="007B6C6C"/>
    <w:rsid w:val="007B7E43"/>
    <w:rsid w:val="007C0347"/>
    <w:rsid w:val="007C0A34"/>
    <w:rsid w:val="007C26D4"/>
    <w:rsid w:val="007C2EBD"/>
    <w:rsid w:val="007C324F"/>
    <w:rsid w:val="007C3FDF"/>
    <w:rsid w:val="007C59F8"/>
    <w:rsid w:val="007C5A0B"/>
    <w:rsid w:val="007C5D97"/>
    <w:rsid w:val="007C6290"/>
    <w:rsid w:val="007C684A"/>
    <w:rsid w:val="007C7721"/>
    <w:rsid w:val="007D044B"/>
    <w:rsid w:val="007D0655"/>
    <w:rsid w:val="007D2D44"/>
    <w:rsid w:val="007D3139"/>
    <w:rsid w:val="007D3B3B"/>
    <w:rsid w:val="007D3EFC"/>
    <w:rsid w:val="007D4C5C"/>
    <w:rsid w:val="007D4CC0"/>
    <w:rsid w:val="007D51D9"/>
    <w:rsid w:val="007D53D5"/>
    <w:rsid w:val="007D5745"/>
    <w:rsid w:val="007D596D"/>
    <w:rsid w:val="007D657E"/>
    <w:rsid w:val="007E018C"/>
    <w:rsid w:val="007E0B6A"/>
    <w:rsid w:val="007E12A6"/>
    <w:rsid w:val="007E1BCA"/>
    <w:rsid w:val="007E1EB9"/>
    <w:rsid w:val="007E29AC"/>
    <w:rsid w:val="007E2AF5"/>
    <w:rsid w:val="007E437F"/>
    <w:rsid w:val="007E4716"/>
    <w:rsid w:val="007E5804"/>
    <w:rsid w:val="007E5FDF"/>
    <w:rsid w:val="007E6248"/>
    <w:rsid w:val="007E75B6"/>
    <w:rsid w:val="007E7753"/>
    <w:rsid w:val="007E799C"/>
    <w:rsid w:val="007F09E4"/>
    <w:rsid w:val="007F43CB"/>
    <w:rsid w:val="007F48D2"/>
    <w:rsid w:val="007F4DCF"/>
    <w:rsid w:val="007F5023"/>
    <w:rsid w:val="007F5E07"/>
    <w:rsid w:val="007F6997"/>
    <w:rsid w:val="008003B7"/>
    <w:rsid w:val="00800D61"/>
    <w:rsid w:val="00800E7B"/>
    <w:rsid w:val="00801B8B"/>
    <w:rsid w:val="008023D5"/>
    <w:rsid w:val="00802B67"/>
    <w:rsid w:val="00802BC5"/>
    <w:rsid w:val="00802E41"/>
    <w:rsid w:val="00803DD9"/>
    <w:rsid w:val="008044F1"/>
    <w:rsid w:val="00805780"/>
    <w:rsid w:val="00805E36"/>
    <w:rsid w:val="008066D0"/>
    <w:rsid w:val="00807113"/>
    <w:rsid w:val="00807F43"/>
    <w:rsid w:val="00813322"/>
    <w:rsid w:val="00813664"/>
    <w:rsid w:val="00813CE6"/>
    <w:rsid w:val="00813FF9"/>
    <w:rsid w:val="008140CF"/>
    <w:rsid w:val="008143A4"/>
    <w:rsid w:val="00814BE0"/>
    <w:rsid w:val="00815C6B"/>
    <w:rsid w:val="00822619"/>
    <w:rsid w:val="008246AB"/>
    <w:rsid w:val="00825736"/>
    <w:rsid w:val="00825DD4"/>
    <w:rsid w:val="00826DCD"/>
    <w:rsid w:val="00827B7C"/>
    <w:rsid w:val="008304DD"/>
    <w:rsid w:val="008307FD"/>
    <w:rsid w:val="008312D0"/>
    <w:rsid w:val="00831F78"/>
    <w:rsid w:val="00832FD0"/>
    <w:rsid w:val="0083328C"/>
    <w:rsid w:val="008334E9"/>
    <w:rsid w:val="008336FF"/>
    <w:rsid w:val="008356CB"/>
    <w:rsid w:val="00835776"/>
    <w:rsid w:val="0083589E"/>
    <w:rsid w:val="00835AA0"/>
    <w:rsid w:val="0083606B"/>
    <w:rsid w:val="008369D7"/>
    <w:rsid w:val="00836BCE"/>
    <w:rsid w:val="00836C5A"/>
    <w:rsid w:val="00836D0E"/>
    <w:rsid w:val="00837000"/>
    <w:rsid w:val="0083723C"/>
    <w:rsid w:val="00843507"/>
    <w:rsid w:val="0084357F"/>
    <w:rsid w:val="00844572"/>
    <w:rsid w:val="0084608C"/>
    <w:rsid w:val="00846302"/>
    <w:rsid w:val="00846601"/>
    <w:rsid w:val="008469D4"/>
    <w:rsid w:val="00847382"/>
    <w:rsid w:val="00847798"/>
    <w:rsid w:val="00850C0C"/>
    <w:rsid w:val="00850C16"/>
    <w:rsid w:val="00851592"/>
    <w:rsid w:val="00851C40"/>
    <w:rsid w:val="00853203"/>
    <w:rsid w:val="0085368A"/>
    <w:rsid w:val="00854A9B"/>
    <w:rsid w:val="00855101"/>
    <w:rsid w:val="00856A03"/>
    <w:rsid w:val="008574C3"/>
    <w:rsid w:val="0085752F"/>
    <w:rsid w:val="00857615"/>
    <w:rsid w:val="008578FE"/>
    <w:rsid w:val="00860F7A"/>
    <w:rsid w:val="00861581"/>
    <w:rsid w:val="00861C56"/>
    <w:rsid w:val="00861DBA"/>
    <w:rsid w:val="008627F4"/>
    <w:rsid w:val="0086390C"/>
    <w:rsid w:val="00863924"/>
    <w:rsid w:val="00864DCA"/>
    <w:rsid w:val="008657B9"/>
    <w:rsid w:val="008659D7"/>
    <w:rsid w:val="008673B5"/>
    <w:rsid w:val="008674CC"/>
    <w:rsid w:val="008679C1"/>
    <w:rsid w:val="008702B4"/>
    <w:rsid w:val="00871C44"/>
    <w:rsid w:val="00872853"/>
    <w:rsid w:val="00873510"/>
    <w:rsid w:val="00873EB2"/>
    <w:rsid w:val="00876BF5"/>
    <w:rsid w:val="00876CCC"/>
    <w:rsid w:val="00877029"/>
    <w:rsid w:val="0088082A"/>
    <w:rsid w:val="00881941"/>
    <w:rsid w:val="008826C4"/>
    <w:rsid w:val="00884631"/>
    <w:rsid w:val="00885786"/>
    <w:rsid w:val="00885B09"/>
    <w:rsid w:val="00885E41"/>
    <w:rsid w:val="008861FD"/>
    <w:rsid w:val="00886213"/>
    <w:rsid w:val="0088629F"/>
    <w:rsid w:val="008867EE"/>
    <w:rsid w:val="00887747"/>
    <w:rsid w:val="00887A54"/>
    <w:rsid w:val="00887ED8"/>
    <w:rsid w:val="00887F2B"/>
    <w:rsid w:val="008919FD"/>
    <w:rsid w:val="00891A9C"/>
    <w:rsid w:val="00893100"/>
    <w:rsid w:val="0089365B"/>
    <w:rsid w:val="008936F8"/>
    <w:rsid w:val="00894D3C"/>
    <w:rsid w:val="008955ED"/>
    <w:rsid w:val="00896049"/>
    <w:rsid w:val="008963DF"/>
    <w:rsid w:val="0089653A"/>
    <w:rsid w:val="008977CC"/>
    <w:rsid w:val="008978EA"/>
    <w:rsid w:val="008A10CB"/>
    <w:rsid w:val="008A209B"/>
    <w:rsid w:val="008A2A73"/>
    <w:rsid w:val="008A38CF"/>
    <w:rsid w:val="008A3AA2"/>
    <w:rsid w:val="008A40DA"/>
    <w:rsid w:val="008A5496"/>
    <w:rsid w:val="008A635D"/>
    <w:rsid w:val="008A63B1"/>
    <w:rsid w:val="008A6E2B"/>
    <w:rsid w:val="008B02AB"/>
    <w:rsid w:val="008B0E96"/>
    <w:rsid w:val="008B119D"/>
    <w:rsid w:val="008B23B7"/>
    <w:rsid w:val="008B35CE"/>
    <w:rsid w:val="008B49B0"/>
    <w:rsid w:val="008B5040"/>
    <w:rsid w:val="008B5AA0"/>
    <w:rsid w:val="008B65D7"/>
    <w:rsid w:val="008B69D5"/>
    <w:rsid w:val="008B7188"/>
    <w:rsid w:val="008B7ECB"/>
    <w:rsid w:val="008C089D"/>
    <w:rsid w:val="008C25F1"/>
    <w:rsid w:val="008C28DE"/>
    <w:rsid w:val="008C32F7"/>
    <w:rsid w:val="008C5650"/>
    <w:rsid w:val="008C5837"/>
    <w:rsid w:val="008C5A30"/>
    <w:rsid w:val="008C7243"/>
    <w:rsid w:val="008D0013"/>
    <w:rsid w:val="008D13DD"/>
    <w:rsid w:val="008D3A25"/>
    <w:rsid w:val="008D560E"/>
    <w:rsid w:val="008D66AE"/>
    <w:rsid w:val="008D6CA8"/>
    <w:rsid w:val="008E02E8"/>
    <w:rsid w:val="008E0DED"/>
    <w:rsid w:val="008E11A3"/>
    <w:rsid w:val="008E12CD"/>
    <w:rsid w:val="008E615C"/>
    <w:rsid w:val="008E692C"/>
    <w:rsid w:val="008E6E4E"/>
    <w:rsid w:val="008E6F76"/>
    <w:rsid w:val="008E79C0"/>
    <w:rsid w:val="008E7D31"/>
    <w:rsid w:val="008F26BF"/>
    <w:rsid w:val="008F2712"/>
    <w:rsid w:val="008F2B14"/>
    <w:rsid w:val="008F55AC"/>
    <w:rsid w:val="008F6962"/>
    <w:rsid w:val="008F7086"/>
    <w:rsid w:val="008F7B79"/>
    <w:rsid w:val="0090070A"/>
    <w:rsid w:val="00901004"/>
    <w:rsid w:val="00902147"/>
    <w:rsid w:val="00902C90"/>
    <w:rsid w:val="00902D7D"/>
    <w:rsid w:val="00903021"/>
    <w:rsid w:val="00904CEE"/>
    <w:rsid w:val="00905FA1"/>
    <w:rsid w:val="009066C5"/>
    <w:rsid w:val="009068C6"/>
    <w:rsid w:val="0091012B"/>
    <w:rsid w:val="00910881"/>
    <w:rsid w:val="009119F5"/>
    <w:rsid w:val="009123B1"/>
    <w:rsid w:val="00913BF4"/>
    <w:rsid w:val="00915CBC"/>
    <w:rsid w:val="00915CF3"/>
    <w:rsid w:val="00917735"/>
    <w:rsid w:val="00917A71"/>
    <w:rsid w:val="00921ACD"/>
    <w:rsid w:val="0092280D"/>
    <w:rsid w:val="009230E5"/>
    <w:rsid w:val="009235D7"/>
    <w:rsid w:val="0092415E"/>
    <w:rsid w:val="009248D8"/>
    <w:rsid w:val="00924EC5"/>
    <w:rsid w:val="00924EFD"/>
    <w:rsid w:val="009253B1"/>
    <w:rsid w:val="009259CA"/>
    <w:rsid w:val="00926233"/>
    <w:rsid w:val="00927868"/>
    <w:rsid w:val="009278B8"/>
    <w:rsid w:val="00930395"/>
    <w:rsid w:val="00930E32"/>
    <w:rsid w:val="00931A7B"/>
    <w:rsid w:val="009321DE"/>
    <w:rsid w:val="00932A9A"/>
    <w:rsid w:val="00934A0F"/>
    <w:rsid w:val="0093587B"/>
    <w:rsid w:val="009358EA"/>
    <w:rsid w:val="00935F08"/>
    <w:rsid w:val="009373AD"/>
    <w:rsid w:val="009417F4"/>
    <w:rsid w:val="00942A78"/>
    <w:rsid w:val="00944ACF"/>
    <w:rsid w:val="0094538B"/>
    <w:rsid w:val="00945892"/>
    <w:rsid w:val="00945C14"/>
    <w:rsid w:val="00946AC0"/>
    <w:rsid w:val="00946D13"/>
    <w:rsid w:val="0094710B"/>
    <w:rsid w:val="00947767"/>
    <w:rsid w:val="00947948"/>
    <w:rsid w:val="009502BD"/>
    <w:rsid w:val="009511D5"/>
    <w:rsid w:val="0095189C"/>
    <w:rsid w:val="009539F3"/>
    <w:rsid w:val="00955B5E"/>
    <w:rsid w:val="0095687D"/>
    <w:rsid w:val="00956A31"/>
    <w:rsid w:val="00956AC2"/>
    <w:rsid w:val="00956DF8"/>
    <w:rsid w:val="00957ACE"/>
    <w:rsid w:val="00960659"/>
    <w:rsid w:val="00961BE5"/>
    <w:rsid w:val="00962045"/>
    <w:rsid w:val="00962878"/>
    <w:rsid w:val="00962D05"/>
    <w:rsid w:val="00963372"/>
    <w:rsid w:val="00963502"/>
    <w:rsid w:val="0096426B"/>
    <w:rsid w:val="00964353"/>
    <w:rsid w:val="00966397"/>
    <w:rsid w:val="00966F62"/>
    <w:rsid w:val="009700BD"/>
    <w:rsid w:val="00971795"/>
    <w:rsid w:val="00971955"/>
    <w:rsid w:val="0097210A"/>
    <w:rsid w:val="009726BB"/>
    <w:rsid w:val="00972881"/>
    <w:rsid w:val="00975F0A"/>
    <w:rsid w:val="0097634C"/>
    <w:rsid w:val="00977D82"/>
    <w:rsid w:val="00981FC3"/>
    <w:rsid w:val="00982BBE"/>
    <w:rsid w:val="0098473B"/>
    <w:rsid w:val="009849B8"/>
    <w:rsid w:val="00987323"/>
    <w:rsid w:val="0099087D"/>
    <w:rsid w:val="00991C0A"/>
    <w:rsid w:val="00992402"/>
    <w:rsid w:val="00992467"/>
    <w:rsid w:val="00992828"/>
    <w:rsid w:val="009934A4"/>
    <w:rsid w:val="00993F2A"/>
    <w:rsid w:val="0099490F"/>
    <w:rsid w:val="00997068"/>
    <w:rsid w:val="009973CC"/>
    <w:rsid w:val="009A2239"/>
    <w:rsid w:val="009A236C"/>
    <w:rsid w:val="009A27A8"/>
    <w:rsid w:val="009A2A55"/>
    <w:rsid w:val="009A5535"/>
    <w:rsid w:val="009A75BE"/>
    <w:rsid w:val="009B368E"/>
    <w:rsid w:val="009B3F12"/>
    <w:rsid w:val="009B4D94"/>
    <w:rsid w:val="009B7365"/>
    <w:rsid w:val="009C044B"/>
    <w:rsid w:val="009C11BD"/>
    <w:rsid w:val="009C1434"/>
    <w:rsid w:val="009C3528"/>
    <w:rsid w:val="009C3AE5"/>
    <w:rsid w:val="009C5BE3"/>
    <w:rsid w:val="009C64E3"/>
    <w:rsid w:val="009C65DE"/>
    <w:rsid w:val="009C69F6"/>
    <w:rsid w:val="009C6D91"/>
    <w:rsid w:val="009D0C83"/>
    <w:rsid w:val="009D11F0"/>
    <w:rsid w:val="009D121B"/>
    <w:rsid w:val="009D12DA"/>
    <w:rsid w:val="009D1A4C"/>
    <w:rsid w:val="009D29D6"/>
    <w:rsid w:val="009D553B"/>
    <w:rsid w:val="009D6D37"/>
    <w:rsid w:val="009D6DEE"/>
    <w:rsid w:val="009D6F76"/>
    <w:rsid w:val="009D73B4"/>
    <w:rsid w:val="009D7FF6"/>
    <w:rsid w:val="009E00CD"/>
    <w:rsid w:val="009E01A1"/>
    <w:rsid w:val="009E0206"/>
    <w:rsid w:val="009E06DC"/>
    <w:rsid w:val="009E1BC3"/>
    <w:rsid w:val="009E1CA8"/>
    <w:rsid w:val="009E386D"/>
    <w:rsid w:val="009E3CCD"/>
    <w:rsid w:val="009E420C"/>
    <w:rsid w:val="009E4BD0"/>
    <w:rsid w:val="009E5C8E"/>
    <w:rsid w:val="009E73EC"/>
    <w:rsid w:val="009E7A2E"/>
    <w:rsid w:val="009F06EC"/>
    <w:rsid w:val="009F0AD7"/>
    <w:rsid w:val="009F0EC5"/>
    <w:rsid w:val="009F1CA8"/>
    <w:rsid w:val="009F1D0B"/>
    <w:rsid w:val="009F1D59"/>
    <w:rsid w:val="009F2FF1"/>
    <w:rsid w:val="009F3E70"/>
    <w:rsid w:val="009F41AD"/>
    <w:rsid w:val="009F4D55"/>
    <w:rsid w:val="009F4E84"/>
    <w:rsid w:val="009F506F"/>
    <w:rsid w:val="009F54DA"/>
    <w:rsid w:val="009F71CD"/>
    <w:rsid w:val="009F7253"/>
    <w:rsid w:val="009F760B"/>
    <w:rsid w:val="009F7967"/>
    <w:rsid w:val="009F7F52"/>
    <w:rsid w:val="00A00834"/>
    <w:rsid w:val="00A011CD"/>
    <w:rsid w:val="00A01753"/>
    <w:rsid w:val="00A01BAA"/>
    <w:rsid w:val="00A0426A"/>
    <w:rsid w:val="00A048D5"/>
    <w:rsid w:val="00A04951"/>
    <w:rsid w:val="00A053AA"/>
    <w:rsid w:val="00A05662"/>
    <w:rsid w:val="00A06D08"/>
    <w:rsid w:val="00A10935"/>
    <w:rsid w:val="00A10F85"/>
    <w:rsid w:val="00A11D84"/>
    <w:rsid w:val="00A12071"/>
    <w:rsid w:val="00A1265E"/>
    <w:rsid w:val="00A12FE3"/>
    <w:rsid w:val="00A13B68"/>
    <w:rsid w:val="00A13C9D"/>
    <w:rsid w:val="00A15C62"/>
    <w:rsid w:val="00A15E8B"/>
    <w:rsid w:val="00A17489"/>
    <w:rsid w:val="00A1791B"/>
    <w:rsid w:val="00A20E2D"/>
    <w:rsid w:val="00A22794"/>
    <w:rsid w:val="00A22EC1"/>
    <w:rsid w:val="00A234E8"/>
    <w:rsid w:val="00A258A7"/>
    <w:rsid w:val="00A25BB3"/>
    <w:rsid w:val="00A26AF3"/>
    <w:rsid w:val="00A27563"/>
    <w:rsid w:val="00A275B6"/>
    <w:rsid w:val="00A316E3"/>
    <w:rsid w:val="00A333BC"/>
    <w:rsid w:val="00A333E7"/>
    <w:rsid w:val="00A345BC"/>
    <w:rsid w:val="00A3470C"/>
    <w:rsid w:val="00A34E3D"/>
    <w:rsid w:val="00A35B27"/>
    <w:rsid w:val="00A4022E"/>
    <w:rsid w:val="00A40273"/>
    <w:rsid w:val="00A4080F"/>
    <w:rsid w:val="00A412C0"/>
    <w:rsid w:val="00A41798"/>
    <w:rsid w:val="00A4221E"/>
    <w:rsid w:val="00A42283"/>
    <w:rsid w:val="00A42365"/>
    <w:rsid w:val="00A428DC"/>
    <w:rsid w:val="00A4298F"/>
    <w:rsid w:val="00A42B2C"/>
    <w:rsid w:val="00A42E2D"/>
    <w:rsid w:val="00A43D47"/>
    <w:rsid w:val="00A43F4E"/>
    <w:rsid w:val="00A44145"/>
    <w:rsid w:val="00A450D3"/>
    <w:rsid w:val="00A4563C"/>
    <w:rsid w:val="00A4606F"/>
    <w:rsid w:val="00A461CC"/>
    <w:rsid w:val="00A4646F"/>
    <w:rsid w:val="00A464E9"/>
    <w:rsid w:val="00A46F71"/>
    <w:rsid w:val="00A505B9"/>
    <w:rsid w:val="00A50A0A"/>
    <w:rsid w:val="00A51ABE"/>
    <w:rsid w:val="00A52AB0"/>
    <w:rsid w:val="00A540BC"/>
    <w:rsid w:val="00A540F7"/>
    <w:rsid w:val="00A5472E"/>
    <w:rsid w:val="00A559FA"/>
    <w:rsid w:val="00A56318"/>
    <w:rsid w:val="00A57675"/>
    <w:rsid w:val="00A57F1A"/>
    <w:rsid w:val="00A60010"/>
    <w:rsid w:val="00A6062E"/>
    <w:rsid w:val="00A625B7"/>
    <w:rsid w:val="00A64721"/>
    <w:rsid w:val="00A64BA2"/>
    <w:rsid w:val="00A65B19"/>
    <w:rsid w:val="00A670BE"/>
    <w:rsid w:val="00A67552"/>
    <w:rsid w:val="00A70261"/>
    <w:rsid w:val="00A72C4A"/>
    <w:rsid w:val="00A73226"/>
    <w:rsid w:val="00A73506"/>
    <w:rsid w:val="00A75040"/>
    <w:rsid w:val="00A756DC"/>
    <w:rsid w:val="00A75E8F"/>
    <w:rsid w:val="00A76513"/>
    <w:rsid w:val="00A82228"/>
    <w:rsid w:val="00A82589"/>
    <w:rsid w:val="00A8337B"/>
    <w:rsid w:val="00A835A7"/>
    <w:rsid w:val="00A83EDE"/>
    <w:rsid w:val="00A85894"/>
    <w:rsid w:val="00A86119"/>
    <w:rsid w:val="00A8681C"/>
    <w:rsid w:val="00A86A8B"/>
    <w:rsid w:val="00A90A07"/>
    <w:rsid w:val="00A92537"/>
    <w:rsid w:val="00A92DB3"/>
    <w:rsid w:val="00A92E87"/>
    <w:rsid w:val="00A9303B"/>
    <w:rsid w:val="00A93484"/>
    <w:rsid w:val="00A9451A"/>
    <w:rsid w:val="00A95782"/>
    <w:rsid w:val="00A95F68"/>
    <w:rsid w:val="00A95F6D"/>
    <w:rsid w:val="00A96D70"/>
    <w:rsid w:val="00A97A9A"/>
    <w:rsid w:val="00AA0C24"/>
    <w:rsid w:val="00AA0F3F"/>
    <w:rsid w:val="00AA1679"/>
    <w:rsid w:val="00AA1819"/>
    <w:rsid w:val="00AA3268"/>
    <w:rsid w:val="00AA3AC6"/>
    <w:rsid w:val="00AA3D7B"/>
    <w:rsid w:val="00AA4BED"/>
    <w:rsid w:val="00AA4D7D"/>
    <w:rsid w:val="00AA5246"/>
    <w:rsid w:val="00AA59F6"/>
    <w:rsid w:val="00AA7510"/>
    <w:rsid w:val="00AB1CFF"/>
    <w:rsid w:val="00AB2E3A"/>
    <w:rsid w:val="00AB4592"/>
    <w:rsid w:val="00AB480C"/>
    <w:rsid w:val="00AB4B10"/>
    <w:rsid w:val="00AB4FE5"/>
    <w:rsid w:val="00AB5AC4"/>
    <w:rsid w:val="00AB6F05"/>
    <w:rsid w:val="00AB797B"/>
    <w:rsid w:val="00AC026C"/>
    <w:rsid w:val="00AC0303"/>
    <w:rsid w:val="00AC05F1"/>
    <w:rsid w:val="00AC0993"/>
    <w:rsid w:val="00AC12CD"/>
    <w:rsid w:val="00AC146C"/>
    <w:rsid w:val="00AC2C11"/>
    <w:rsid w:val="00AC2FC0"/>
    <w:rsid w:val="00AC476C"/>
    <w:rsid w:val="00AC4BE7"/>
    <w:rsid w:val="00AC68EF"/>
    <w:rsid w:val="00AD0179"/>
    <w:rsid w:val="00AD0E1C"/>
    <w:rsid w:val="00AD333F"/>
    <w:rsid w:val="00AD3357"/>
    <w:rsid w:val="00AD46A4"/>
    <w:rsid w:val="00AD51C2"/>
    <w:rsid w:val="00AD5ED8"/>
    <w:rsid w:val="00AD6587"/>
    <w:rsid w:val="00AD7C60"/>
    <w:rsid w:val="00AE01FE"/>
    <w:rsid w:val="00AE257D"/>
    <w:rsid w:val="00AE40A1"/>
    <w:rsid w:val="00AE437E"/>
    <w:rsid w:val="00AE4AEC"/>
    <w:rsid w:val="00AE53F9"/>
    <w:rsid w:val="00AE55D1"/>
    <w:rsid w:val="00AE6E57"/>
    <w:rsid w:val="00AE702B"/>
    <w:rsid w:val="00AE755D"/>
    <w:rsid w:val="00AE7AFF"/>
    <w:rsid w:val="00AF14A9"/>
    <w:rsid w:val="00AF3242"/>
    <w:rsid w:val="00AF325C"/>
    <w:rsid w:val="00AF4B76"/>
    <w:rsid w:val="00AF5C8C"/>
    <w:rsid w:val="00AF665F"/>
    <w:rsid w:val="00B005A3"/>
    <w:rsid w:val="00B00BC1"/>
    <w:rsid w:val="00B01418"/>
    <w:rsid w:val="00B016E2"/>
    <w:rsid w:val="00B018DC"/>
    <w:rsid w:val="00B031CF"/>
    <w:rsid w:val="00B038D2"/>
    <w:rsid w:val="00B03E5A"/>
    <w:rsid w:val="00B04161"/>
    <w:rsid w:val="00B042A3"/>
    <w:rsid w:val="00B06576"/>
    <w:rsid w:val="00B07653"/>
    <w:rsid w:val="00B108DC"/>
    <w:rsid w:val="00B118AF"/>
    <w:rsid w:val="00B13D06"/>
    <w:rsid w:val="00B15127"/>
    <w:rsid w:val="00B15C7C"/>
    <w:rsid w:val="00B20B48"/>
    <w:rsid w:val="00B20C34"/>
    <w:rsid w:val="00B21628"/>
    <w:rsid w:val="00B21733"/>
    <w:rsid w:val="00B21ACA"/>
    <w:rsid w:val="00B21D24"/>
    <w:rsid w:val="00B2238E"/>
    <w:rsid w:val="00B23559"/>
    <w:rsid w:val="00B23CD4"/>
    <w:rsid w:val="00B23FAF"/>
    <w:rsid w:val="00B241C0"/>
    <w:rsid w:val="00B24387"/>
    <w:rsid w:val="00B24801"/>
    <w:rsid w:val="00B25023"/>
    <w:rsid w:val="00B27957"/>
    <w:rsid w:val="00B304E0"/>
    <w:rsid w:val="00B30BA1"/>
    <w:rsid w:val="00B32094"/>
    <w:rsid w:val="00B34454"/>
    <w:rsid w:val="00B367EF"/>
    <w:rsid w:val="00B367FC"/>
    <w:rsid w:val="00B375E5"/>
    <w:rsid w:val="00B41284"/>
    <w:rsid w:val="00B43208"/>
    <w:rsid w:val="00B438ED"/>
    <w:rsid w:val="00B44013"/>
    <w:rsid w:val="00B47134"/>
    <w:rsid w:val="00B51062"/>
    <w:rsid w:val="00B5227A"/>
    <w:rsid w:val="00B527DC"/>
    <w:rsid w:val="00B52A5D"/>
    <w:rsid w:val="00B53B72"/>
    <w:rsid w:val="00B53EB2"/>
    <w:rsid w:val="00B54030"/>
    <w:rsid w:val="00B54AB1"/>
    <w:rsid w:val="00B56197"/>
    <w:rsid w:val="00B56E84"/>
    <w:rsid w:val="00B625CB"/>
    <w:rsid w:val="00B6368A"/>
    <w:rsid w:val="00B65944"/>
    <w:rsid w:val="00B66C50"/>
    <w:rsid w:val="00B70AF7"/>
    <w:rsid w:val="00B71FEE"/>
    <w:rsid w:val="00B721F6"/>
    <w:rsid w:val="00B7342A"/>
    <w:rsid w:val="00B73EA6"/>
    <w:rsid w:val="00B75323"/>
    <w:rsid w:val="00B76C5D"/>
    <w:rsid w:val="00B7748F"/>
    <w:rsid w:val="00B8028D"/>
    <w:rsid w:val="00B80D16"/>
    <w:rsid w:val="00B824C8"/>
    <w:rsid w:val="00B82CFA"/>
    <w:rsid w:val="00B82FC6"/>
    <w:rsid w:val="00B838C9"/>
    <w:rsid w:val="00B84F9B"/>
    <w:rsid w:val="00B8700B"/>
    <w:rsid w:val="00B912E9"/>
    <w:rsid w:val="00B9208D"/>
    <w:rsid w:val="00B935C4"/>
    <w:rsid w:val="00B943E9"/>
    <w:rsid w:val="00B9483E"/>
    <w:rsid w:val="00B94B0E"/>
    <w:rsid w:val="00B961F3"/>
    <w:rsid w:val="00B97B5B"/>
    <w:rsid w:val="00B97C13"/>
    <w:rsid w:val="00BA0303"/>
    <w:rsid w:val="00BA0A8D"/>
    <w:rsid w:val="00BA0C0B"/>
    <w:rsid w:val="00BA13E6"/>
    <w:rsid w:val="00BA1872"/>
    <w:rsid w:val="00BA21A8"/>
    <w:rsid w:val="00BA2367"/>
    <w:rsid w:val="00BA3CDA"/>
    <w:rsid w:val="00BA53F0"/>
    <w:rsid w:val="00BA5F7B"/>
    <w:rsid w:val="00BA6A7F"/>
    <w:rsid w:val="00BA7B70"/>
    <w:rsid w:val="00BB023E"/>
    <w:rsid w:val="00BB0D86"/>
    <w:rsid w:val="00BB1407"/>
    <w:rsid w:val="00BB18EF"/>
    <w:rsid w:val="00BB1CAB"/>
    <w:rsid w:val="00BB1DE0"/>
    <w:rsid w:val="00BB30FE"/>
    <w:rsid w:val="00BB44D2"/>
    <w:rsid w:val="00BB4CAF"/>
    <w:rsid w:val="00BB4FD7"/>
    <w:rsid w:val="00BB5BEC"/>
    <w:rsid w:val="00BB5DA1"/>
    <w:rsid w:val="00BB7724"/>
    <w:rsid w:val="00BC0352"/>
    <w:rsid w:val="00BC05B7"/>
    <w:rsid w:val="00BC0929"/>
    <w:rsid w:val="00BC1E63"/>
    <w:rsid w:val="00BC2EF6"/>
    <w:rsid w:val="00BC3C96"/>
    <w:rsid w:val="00BC542E"/>
    <w:rsid w:val="00BC7114"/>
    <w:rsid w:val="00BC7693"/>
    <w:rsid w:val="00BD0652"/>
    <w:rsid w:val="00BD12EB"/>
    <w:rsid w:val="00BD2D6D"/>
    <w:rsid w:val="00BD33EF"/>
    <w:rsid w:val="00BD3F35"/>
    <w:rsid w:val="00BD48F9"/>
    <w:rsid w:val="00BD6F05"/>
    <w:rsid w:val="00BE071C"/>
    <w:rsid w:val="00BE255F"/>
    <w:rsid w:val="00BE2726"/>
    <w:rsid w:val="00BE2AAE"/>
    <w:rsid w:val="00BE3108"/>
    <w:rsid w:val="00BE6BA2"/>
    <w:rsid w:val="00BF0394"/>
    <w:rsid w:val="00BF05D0"/>
    <w:rsid w:val="00BF1184"/>
    <w:rsid w:val="00BF15CD"/>
    <w:rsid w:val="00BF2036"/>
    <w:rsid w:val="00BF267C"/>
    <w:rsid w:val="00BF290A"/>
    <w:rsid w:val="00BF29E6"/>
    <w:rsid w:val="00BF348E"/>
    <w:rsid w:val="00BF35CA"/>
    <w:rsid w:val="00BF42B1"/>
    <w:rsid w:val="00BF500C"/>
    <w:rsid w:val="00BF5CAB"/>
    <w:rsid w:val="00BF76BE"/>
    <w:rsid w:val="00C00088"/>
    <w:rsid w:val="00C02169"/>
    <w:rsid w:val="00C02E63"/>
    <w:rsid w:val="00C030F5"/>
    <w:rsid w:val="00C03E9C"/>
    <w:rsid w:val="00C04616"/>
    <w:rsid w:val="00C05410"/>
    <w:rsid w:val="00C06B73"/>
    <w:rsid w:val="00C0708E"/>
    <w:rsid w:val="00C075A5"/>
    <w:rsid w:val="00C11675"/>
    <w:rsid w:val="00C12DBA"/>
    <w:rsid w:val="00C137DD"/>
    <w:rsid w:val="00C13856"/>
    <w:rsid w:val="00C14547"/>
    <w:rsid w:val="00C14EB5"/>
    <w:rsid w:val="00C16EEC"/>
    <w:rsid w:val="00C175E0"/>
    <w:rsid w:val="00C176DF"/>
    <w:rsid w:val="00C17F28"/>
    <w:rsid w:val="00C20FA7"/>
    <w:rsid w:val="00C21160"/>
    <w:rsid w:val="00C217F4"/>
    <w:rsid w:val="00C224A0"/>
    <w:rsid w:val="00C23058"/>
    <w:rsid w:val="00C2389B"/>
    <w:rsid w:val="00C24198"/>
    <w:rsid w:val="00C26259"/>
    <w:rsid w:val="00C27FE5"/>
    <w:rsid w:val="00C30A57"/>
    <w:rsid w:val="00C30C54"/>
    <w:rsid w:val="00C30E82"/>
    <w:rsid w:val="00C30F01"/>
    <w:rsid w:val="00C30F0B"/>
    <w:rsid w:val="00C324CA"/>
    <w:rsid w:val="00C32A3A"/>
    <w:rsid w:val="00C32B22"/>
    <w:rsid w:val="00C32D4B"/>
    <w:rsid w:val="00C34094"/>
    <w:rsid w:val="00C35134"/>
    <w:rsid w:val="00C4027F"/>
    <w:rsid w:val="00C410C9"/>
    <w:rsid w:val="00C4267B"/>
    <w:rsid w:val="00C42AEF"/>
    <w:rsid w:val="00C42C9A"/>
    <w:rsid w:val="00C43017"/>
    <w:rsid w:val="00C43BE3"/>
    <w:rsid w:val="00C43E6B"/>
    <w:rsid w:val="00C44310"/>
    <w:rsid w:val="00C44BE1"/>
    <w:rsid w:val="00C45B21"/>
    <w:rsid w:val="00C4636B"/>
    <w:rsid w:val="00C4745C"/>
    <w:rsid w:val="00C47ECB"/>
    <w:rsid w:val="00C50E9E"/>
    <w:rsid w:val="00C51155"/>
    <w:rsid w:val="00C516FD"/>
    <w:rsid w:val="00C52010"/>
    <w:rsid w:val="00C53538"/>
    <w:rsid w:val="00C5452D"/>
    <w:rsid w:val="00C54C44"/>
    <w:rsid w:val="00C55412"/>
    <w:rsid w:val="00C55EF6"/>
    <w:rsid w:val="00C600AE"/>
    <w:rsid w:val="00C60AD3"/>
    <w:rsid w:val="00C61688"/>
    <w:rsid w:val="00C61728"/>
    <w:rsid w:val="00C62035"/>
    <w:rsid w:val="00C62716"/>
    <w:rsid w:val="00C628B6"/>
    <w:rsid w:val="00C62BFB"/>
    <w:rsid w:val="00C648F0"/>
    <w:rsid w:val="00C679EC"/>
    <w:rsid w:val="00C70108"/>
    <w:rsid w:val="00C707B2"/>
    <w:rsid w:val="00C70B22"/>
    <w:rsid w:val="00C70E5D"/>
    <w:rsid w:val="00C71D32"/>
    <w:rsid w:val="00C73C98"/>
    <w:rsid w:val="00C74BC3"/>
    <w:rsid w:val="00C75222"/>
    <w:rsid w:val="00C75A87"/>
    <w:rsid w:val="00C76A69"/>
    <w:rsid w:val="00C770EA"/>
    <w:rsid w:val="00C77C18"/>
    <w:rsid w:val="00C8124C"/>
    <w:rsid w:val="00C81A53"/>
    <w:rsid w:val="00C84755"/>
    <w:rsid w:val="00C84F27"/>
    <w:rsid w:val="00C86881"/>
    <w:rsid w:val="00C871D9"/>
    <w:rsid w:val="00C87229"/>
    <w:rsid w:val="00C91E48"/>
    <w:rsid w:val="00C930A4"/>
    <w:rsid w:val="00C932AC"/>
    <w:rsid w:val="00C937D9"/>
    <w:rsid w:val="00C9404A"/>
    <w:rsid w:val="00CA0E6F"/>
    <w:rsid w:val="00CA1B92"/>
    <w:rsid w:val="00CA24F9"/>
    <w:rsid w:val="00CA3652"/>
    <w:rsid w:val="00CA3ED0"/>
    <w:rsid w:val="00CA5131"/>
    <w:rsid w:val="00CA5900"/>
    <w:rsid w:val="00CA6100"/>
    <w:rsid w:val="00CA78A0"/>
    <w:rsid w:val="00CB058F"/>
    <w:rsid w:val="00CB10F1"/>
    <w:rsid w:val="00CB1FA8"/>
    <w:rsid w:val="00CB2435"/>
    <w:rsid w:val="00CB49ED"/>
    <w:rsid w:val="00CB66D1"/>
    <w:rsid w:val="00CB68DD"/>
    <w:rsid w:val="00CB6AEA"/>
    <w:rsid w:val="00CC0028"/>
    <w:rsid w:val="00CC050D"/>
    <w:rsid w:val="00CC121A"/>
    <w:rsid w:val="00CC1223"/>
    <w:rsid w:val="00CC14C2"/>
    <w:rsid w:val="00CC15E3"/>
    <w:rsid w:val="00CC2C95"/>
    <w:rsid w:val="00CC3196"/>
    <w:rsid w:val="00CC332B"/>
    <w:rsid w:val="00CC3EA7"/>
    <w:rsid w:val="00CC484B"/>
    <w:rsid w:val="00CC4F48"/>
    <w:rsid w:val="00CC58A8"/>
    <w:rsid w:val="00CC5A05"/>
    <w:rsid w:val="00CC5AF8"/>
    <w:rsid w:val="00CC62A6"/>
    <w:rsid w:val="00CC6E03"/>
    <w:rsid w:val="00CC7A69"/>
    <w:rsid w:val="00CC7CFF"/>
    <w:rsid w:val="00CD1658"/>
    <w:rsid w:val="00CD4760"/>
    <w:rsid w:val="00CD4AF1"/>
    <w:rsid w:val="00CD607F"/>
    <w:rsid w:val="00CD61FC"/>
    <w:rsid w:val="00CE07D5"/>
    <w:rsid w:val="00CE0E16"/>
    <w:rsid w:val="00CE1134"/>
    <w:rsid w:val="00CE1ADB"/>
    <w:rsid w:val="00CE1D7C"/>
    <w:rsid w:val="00CE395B"/>
    <w:rsid w:val="00CE3ECA"/>
    <w:rsid w:val="00CE4B0E"/>
    <w:rsid w:val="00CE4E12"/>
    <w:rsid w:val="00CE55D2"/>
    <w:rsid w:val="00CE65C5"/>
    <w:rsid w:val="00CE76B8"/>
    <w:rsid w:val="00CE7F68"/>
    <w:rsid w:val="00CF0280"/>
    <w:rsid w:val="00CF049B"/>
    <w:rsid w:val="00CF2CD6"/>
    <w:rsid w:val="00CF2F50"/>
    <w:rsid w:val="00CF361D"/>
    <w:rsid w:val="00CF3639"/>
    <w:rsid w:val="00CF37C0"/>
    <w:rsid w:val="00CF52F1"/>
    <w:rsid w:val="00CF5FC6"/>
    <w:rsid w:val="00CF73FE"/>
    <w:rsid w:val="00CF7748"/>
    <w:rsid w:val="00CF7B55"/>
    <w:rsid w:val="00CF7C53"/>
    <w:rsid w:val="00D01257"/>
    <w:rsid w:val="00D01BE9"/>
    <w:rsid w:val="00D01F58"/>
    <w:rsid w:val="00D03EC7"/>
    <w:rsid w:val="00D041AD"/>
    <w:rsid w:val="00D041DF"/>
    <w:rsid w:val="00D04222"/>
    <w:rsid w:val="00D04392"/>
    <w:rsid w:val="00D04647"/>
    <w:rsid w:val="00D04C67"/>
    <w:rsid w:val="00D05452"/>
    <w:rsid w:val="00D057A7"/>
    <w:rsid w:val="00D0589E"/>
    <w:rsid w:val="00D06925"/>
    <w:rsid w:val="00D06B5E"/>
    <w:rsid w:val="00D06E0B"/>
    <w:rsid w:val="00D0737B"/>
    <w:rsid w:val="00D10DB8"/>
    <w:rsid w:val="00D1235D"/>
    <w:rsid w:val="00D131F8"/>
    <w:rsid w:val="00D145B5"/>
    <w:rsid w:val="00D14E7C"/>
    <w:rsid w:val="00D152A0"/>
    <w:rsid w:val="00D153F5"/>
    <w:rsid w:val="00D1564A"/>
    <w:rsid w:val="00D17908"/>
    <w:rsid w:val="00D17FDD"/>
    <w:rsid w:val="00D212D9"/>
    <w:rsid w:val="00D21A31"/>
    <w:rsid w:val="00D223DB"/>
    <w:rsid w:val="00D2251D"/>
    <w:rsid w:val="00D2564C"/>
    <w:rsid w:val="00D25F0B"/>
    <w:rsid w:val="00D26702"/>
    <w:rsid w:val="00D26B1C"/>
    <w:rsid w:val="00D26E4A"/>
    <w:rsid w:val="00D2749A"/>
    <w:rsid w:val="00D278F1"/>
    <w:rsid w:val="00D30214"/>
    <w:rsid w:val="00D32A54"/>
    <w:rsid w:val="00D32AFB"/>
    <w:rsid w:val="00D33BF9"/>
    <w:rsid w:val="00D3597D"/>
    <w:rsid w:val="00D36365"/>
    <w:rsid w:val="00D3670A"/>
    <w:rsid w:val="00D374DB"/>
    <w:rsid w:val="00D40AEE"/>
    <w:rsid w:val="00D425FE"/>
    <w:rsid w:val="00D42717"/>
    <w:rsid w:val="00D42911"/>
    <w:rsid w:val="00D44698"/>
    <w:rsid w:val="00D44A0D"/>
    <w:rsid w:val="00D453B3"/>
    <w:rsid w:val="00D46031"/>
    <w:rsid w:val="00D46D77"/>
    <w:rsid w:val="00D46DFE"/>
    <w:rsid w:val="00D46E79"/>
    <w:rsid w:val="00D47592"/>
    <w:rsid w:val="00D47841"/>
    <w:rsid w:val="00D47E8C"/>
    <w:rsid w:val="00D5007A"/>
    <w:rsid w:val="00D50AA1"/>
    <w:rsid w:val="00D50DB2"/>
    <w:rsid w:val="00D51DDE"/>
    <w:rsid w:val="00D53C52"/>
    <w:rsid w:val="00D54182"/>
    <w:rsid w:val="00D54915"/>
    <w:rsid w:val="00D54A16"/>
    <w:rsid w:val="00D55588"/>
    <w:rsid w:val="00D55979"/>
    <w:rsid w:val="00D55D00"/>
    <w:rsid w:val="00D607B5"/>
    <w:rsid w:val="00D60A03"/>
    <w:rsid w:val="00D6110E"/>
    <w:rsid w:val="00D61982"/>
    <w:rsid w:val="00D61AD9"/>
    <w:rsid w:val="00D61C93"/>
    <w:rsid w:val="00D62394"/>
    <w:rsid w:val="00D62E5A"/>
    <w:rsid w:val="00D63B89"/>
    <w:rsid w:val="00D63C43"/>
    <w:rsid w:val="00D63EF1"/>
    <w:rsid w:val="00D6429D"/>
    <w:rsid w:val="00D64543"/>
    <w:rsid w:val="00D646C0"/>
    <w:rsid w:val="00D66E42"/>
    <w:rsid w:val="00D67C7F"/>
    <w:rsid w:val="00D705EF"/>
    <w:rsid w:val="00D71D5B"/>
    <w:rsid w:val="00D71D61"/>
    <w:rsid w:val="00D71E32"/>
    <w:rsid w:val="00D727E5"/>
    <w:rsid w:val="00D73197"/>
    <w:rsid w:val="00D76542"/>
    <w:rsid w:val="00D77226"/>
    <w:rsid w:val="00D801A2"/>
    <w:rsid w:val="00D80710"/>
    <w:rsid w:val="00D808F8"/>
    <w:rsid w:val="00D80EAA"/>
    <w:rsid w:val="00D8218C"/>
    <w:rsid w:val="00D82B4F"/>
    <w:rsid w:val="00D83325"/>
    <w:rsid w:val="00D837D0"/>
    <w:rsid w:val="00D84934"/>
    <w:rsid w:val="00D84D2C"/>
    <w:rsid w:val="00D856B2"/>
    <w:rsid w:val="00D86BBB"/>
    <w:rsid w:val="00D87B7D"/>
    <w:rsid w:val="00D87C83"/>
    <w:rsid w:val="00D9026F"/>
    <w:rsid w:val="00D90814"/>
    <w:rsid w:val="00D90F09"/>
    <w:rsid w:val="00D91A8C"/>
    <w:rsid w:val="00D93369"/>
    <w:rsid w:val="00D93D31"/>
    <w:rsid w:val="00D961B3"/>
    <w:rsid w:val="00D9690D"/>
    <w:rsid w:val="00DA0E94"/>
    <w:rsid w:val="00DA1118"/>
    <w:rsid w:val="00DA2461"/>
    <w:rsid w:val="00DA398E"/>
    <w:rsid w:val="00DA57B7"/>
    <w:rsid w:val="00DA6D62"/>
    <w:rsid w:val="00DA7D57"/>
    <w:rsid w:val="00DB04F8"/>
    <w:rsid w:val="00DB063D"/>
    <w:rsid w:val="00DB0920"/>
    <w:rsid w:val="00DB0E5B"/>
    <w:rsid w:val="00DB2046"/>
    <w:rsid w:val="00DB2659"/>
    <w:rsid w:val="00DB486B"/>
    <w:rsid w:val="00DB4D56"/>
    <w:rsid w:val="00DB6EEF"/>
    <w:rsid w:val="00DB7DBE"/>
    <w:rsid w:val="00DC1B9D"/>
    <w:rsid w:val="00DC31E9"/>
    <w:rsid w:val="00DC3CA0"/>
    <w:rsid w:val="00DD006C"/>
    <w:rsid w:val="00DD01D3"/>
    <w:rsid w:val="00DD07BB"/>
    <w:rsid w:val="00DD0E4D"/>
    <w:rsid w:val="00DD123D"/>
    <w:rsid w:val="00DD267C"/>
    <w:rsid w:val="00DD3900"/>
    <w:rsid w:val="00DD5340"/>
    <w:rsid w:val="00DE1871"/>
    <w:rsid w:val="00DE1C21"/>
    <w:rsid w:val="00DE1E10"/>
    <w:rsid w:val="00DE2FE0"/>
    <w:rsid w:val="00DE3852"/>
    <w:rsid w:val="00DF0162"/>
    <w:rsid w:val="00DF1FB7"/>
    <w:rsid w:val="00DF2510"/>
    <w:rsid w:val="00DF65FE"/>
    <w:rsid w:val="00DF77DF"/>
    <w:rsid w:val="00E00D20"/>
    <w:rsid w:val="00E018A5"/>
    <w:rsid w:val="00E0197A"/>
    <w:rsid w:val="00E02C71"/>
    <w:rsid w:val="00E03816"/>
    <w:rsid w:val="00E04791"/>
    <w:rsid w:val="00E106EE"/>
    <w:rsid w:val="00E11261"/>
    <w:rsid w:val="00E12695"/>
    <w:rsid w:val="00E12BE1"/>
    <w:rsid w:val="00E12D3C"/>
    <w:rsid w:val="00E12EC3"/>
    <w:rsid w:val="00E15B17"/>
    <w:rsid w:val="00E16179"/>
    <w:rsid w:val="00E16A2C"/>
    <w:rsid w:val="00E16C9D"/>
    <w:rsid w:val="00E20DF4"/>
    <w:rsid w:val="00E239CA"/>
    <w:rsid w:val="00E24C0C"/>
    <w:rsid w:val="00E25215"/>
    <w:rsid w:val="00E30526"/>
    <w:rsid w:val="00E3079F"/>
    <w:rsid w:val="00E31D41"/>
    <w:rsid w:val="00E32687"/>
    <w:rsid w:val="00E33035"/>
    <w:rsid w:val="00E330CF"/>
    <w:rsid w:val="00E338F5"/>
    <w:rsid w:val="00E354B8"/>
    <w:rsid w:val="00E3587A"/>
    <w:rsid w:val="00E359B7"/>
    <w:rsid w:val="00E35A77"/>
    <w:rsid w:val="00E36BBA"/>
    <w:rsid w:val="00E37083"/>
    <w:rsid w:val="00E37A88"/>
    <w:rsid w:val="00E37BD1"/>
    <w:rsid w:val="00E40F58"/>
    <w:rsid w:val="00E42721"/>
    <w:rsid w:val="00E42D79"/>
    <w:rsid w:val="00E43853"/>
    <w:rsid w:val="00E43D3E"/>
    <w:rsid w:val="00E448E1"/>
    <w:rsid w:val="00E44D24"/>
    <w:rsid w:val="00E458ED"/>
    <w:rsid w:val="00E45C45"/>
    <w:rsid w:val="00E46D6D"/>
    <w:rsid w:val="00E5018E"/>
    <w:rsid w:val="00E50610"/>
    <w:rsid w:val="00E51464"/>
    <w:rsid w:val="00E51F53"/>
    <w:rsid w:val="00E5250E"/>
    <w:rsid w:val="00E52624"/>
    <w:rsid w:val="00E52697"/>
    <w:rsid w:val="00E52B09"/>
    <w:rsid w:val="00E52E05"/>
    <w:rsid w:val="00E52EA4"/>
    <w:rsid w:val="00E53C8E"/>
    <w:rsid w:val="00E5475E"/>
    <w:rsid w:val="00E555B1"/>
    <w:rsid w:val="00E5626E"/>
    <w:rsid w:val="00E56A22"/>
    <w:rsid w:val="00E574F2"/>
    <w:rsid w:val="00E60086"/>
    <w:rsid w:val="00E60553"/>
    <w:rsid w:val="00E60865"/>
    <w:rsid w:val="00E61027"/>
    <w:rsid w:val="00E635D0"/>
    <w:rsid w:val="00E63936"/>
    <w:rsid w:val="00E641EE"/>
    <w:rsid w:val="00E64419"/>
    <w:rsid w:val="00E655CD"/>
    <w:rsid w:val="00E65D95"/>
    <w:rsid w:val="00E660E0"/>
    <w:rsid w:val="00E709DF"/>
    <w:rsid w:val="00E70D07"/>
    <w:rsid w:val="00E71405"/>
    <w:rsid w:val="00E71773"/>
    <w:rsid w:val="00E71995"/>
    <w:rsid w:val="00E71C5E"/>
    <w:rsid w:val="00E71C8B"/>
    <w:rsid w:val="00E7277C"/>
    <w:rsid w:val="00E7323D"/>
    <w:rsid w:val="00E74649"/>
    <w:rsid w:val="00E75134"/>
    <w:rsid w:val="00E75667"/>
    <w:rsid w:val="00E75853"/>
    <w:rsid w:val="00E75D91"/>
    <w:rsid w:val="00E75EBB"/>
    <w:rsid w:val="00E76104"/>
    <w:rsid w:val="00E76438"/>
    <w:rsid w:val="00E779F0"/>
    <w:rsid w:val="00E77B7B"/>
    <w:rsid w:val="00E81453"/>
    <w:rsid w:val="00E8252E"/>
    <w:rsid w:val="00E82B7D"/>
    <w:rsid w:val="00E832E5"/>
    <w:rsid w:val="00E83881"/>
    <w:rsid w:val="00E840F9"/>
    <w:rsid w:val="00E84392"/>
    <w:rsid w:val="00E84864"/>
    <w:rsid w:val="00E84927"/>
    <w:rsid w:val="00E85452"/>
    <w:rsid w:val="00E87970"/>
    <w:rsid w:val="00E87F77"/>
    <w:rsid w:val="00E91183"/>
    <w:rsid w:val="00E91525"/>
    <w:rsid w:val="00E91F3D"/>
    <w:rsid w:val="00E92363"/>
    <w:rsid w:val="00E92381"/>
    <w:rsid w:val="00E93474"/>
    <w:rsid w:val="00E9376F"/>
    <w:rsid w:val="00E946AD"/>
    <w:rsid w:val="00E94CA5"/>
    <w:rsid w:val="00E94D7A"/>
    <w:rsid w:val="00E954B1"/>
    <w:rsid w:val="00E95E8A"/>
    <w:rsid w:val="00E95F8A"/>
    <w:rsid w:val="00E96C84"/>
    <w:rsid w:val="00E976CE"/>
    <w:rsid w:val="00EA0817"/>
    <w:rsid w:val="00EA1817"/>
    <w:rsid w:val="00EA1B42"/>
    <w:rsid w:val="00EA1D99"/>
    <w:rsid w:val="00EA2E5C"/>
    <w:rsid w:val="00EA3839"/>
    <w:rsid w:val="00EA3BB0"/>
    <w:rsid w:val="00EA6A61"/>
    <w:rsid w:val="00EA7483"/>
    <w:rsid w:val="00EB0E7B"/>
    <w:rsid w:val="00EB2654"/>
    <w:rsid w:val="00EB2A43"/>
    <w:rsid w:val="00EB4AF2"/>
    <w:rsid w:val="00EB4C99"/>
    <w:rsid w:val="00EB4E39"/>
    <w:rsid w:val="00EB610E"/>
    <w:rsid w:val="00EB6560"/>
    <w:rsid w:val="00EB775B"/>
    <w:rsid w:val="00EC0B79"/>
    <w:rsid w:val="00EC165C"/>
    <w:rsid w:val="00EC204F"/>
    <w:rsid w:val="00EC7303"/>
    <w:rsid w:val="00EC7EA3"/>
    <w:rsid w:val="00ED0551"/>
    <w:rsid w:val="00ED08F9"/>
    <w:rsid w:val="00ED0E48"/>
    <w:rsid w:val="00ED144C"/>
    <w:rsid w:val="00ED1FB3"/>
    <w:rsid w:val="00ED20A9"/>
    <w:rsid w:val="00ED24B0"/>
    <w:rsid w:val="00ED3E83"/>
    <w:rsid w:val="00ED4259"/>
    <w:rsid w:val="00ED45DE"/>
    <w:rsid w:val="00ED5969"/>
    <w:rsid w:val="00ED5D95"/>
    <w:rsid w:val="00ED66D3"/>
    <w:rsid w:val="00ED686F"/>
    <w:rsid w:val="00ED70E6"/>
    <w:rsid w:val="00ED7929"/>
    <w:rsid w:val="00EE2EB5"/>
    <w:rsid w:val="00EE4F4A"/>
    <w:rsid w:val="00EE5D88"/>
    <w:rsid w:val="00EE7F4D"/>
    <w:rsid w:val="00EF1CCD"/>
    <w:rsid w:val="00EF3C00"/>
    <w:rsid w:val="00EF3D5A"/>
    <w:rsid w:val="00EF4B50"/>
    <w:rsid w:val="00EF54BD"/>
    <w:rsid w:val="00EF561A"/>
    <w:rsid w:val="00EF6886"/>
    <w:rsid w:val="00EF721B"/>
    <w:rsid w:val="00EF7B4A"/>
    <w:rsid w:val="00F002DE"/>
    <w:rsid w:val="00F00D61"/>
    <w:rsid w:val="00F01224"/>
    <w:rsid w:val="00F0294B"/>
    <w:rsid w:val="00F048AA"/>
    <w:rsid w:val="00F066A5"/>
    <w:rsid w:val="00F0682E"/>
    <w:rsid w:val="00F06D8E"/>
    <w:rsid w:val="00F07296"/>
    <w:rsid w:val="00F07504"/>
    <w:rsid w:val="00F07E95"/>
    <w:rsid w:val="00F10817"/>
    <w:rsid w:val="00F10C36"/>
    <w:rsid w:val="00F11265"/>
    <w:rsid w:val="00F11D52"/>
    <w:rsid w:val="00F123CA"/>
    <w:rsid w:val="00F12FC4"/>
    <w:rsid w:val="00F13313"/>
    <w:rsid w:val="00F147AB"/>
    <w:rsid w:val="00F160DF"/>
    <w:rsid w:val="00F16DC3"/>
    <w:rsid w:val="00F1710F"/>
    <w:rsid w:val="00F1711C"/>
    <w:rsid w:val="00F17FD7"/>
    <w:rsid w:val="00F20602"/>
    <w:rsid w:val="00F21895"/>
    <w:rsid w:val="00F21EC6"/>
    <w:rsid w:val="00F224B9"/>
    <w:rsid w:val="00F23035"/>
    <w:rsid w:val="00F23098"/>
    <w:rsid w:val="00F231D6"/>
    <w:rsid w:val="00F248F6"/>
    <w:rsid w:val="00F24905"/>
    <w:rsid w:val="00F255B4"/>
    <w:rsid w:val="00F256A4"/>
    <w:rsid w:val="00F25AA3"/>
    <w:rsid w:val="00F25BC4"/>
    <w:rsid w:val="00F25E0F"/>
    <w:rsid w:val="00F262AA"/>
    <w:rsid w:val="00F2645B"/>
    <w:rsid w:val="00F27289"/>
    <w:rsid w:val="00F309CF"/>
    <w:rsid w:val="00F313C3"/>
    <w:rsid w:val="00F319D3"/>
    <w:rsid w:val="00F31A85"/>
    <w:rsid w:val="00F3367E"/>
    <w:rsid w:val="00F33FCA"/>
    <w:rsid w:val="00F34155"/>
    <w:rsid w:val="00F34F61"/>
    <w:rsid w:val="00F35F01"/>
    <w:rsid w:val="00F36AD0"/>
    <w:rsid w:val="00F40477"/>
    <w:rsid w:val="00F4266F"/>
    <w:rsid w:val="00F4299B"/>
    <w:rsid w:val="00F42DBB"/>
    <w:rsid w:val="00F43164"/>
    <w:rsid w:val="00F435AB"/>
    <w:rsid w:val="00F4369E"/>
    <w:rsid w:val="00F440DD"/>
    <w:rsid w:val="00F45115"/>
    <w:rsid w:val="00F46300"/>
    <w:rsid w:val="00F4754E"/>
    <w:rsid w:val="00F47D55"/>
    <w:rsid w:val="00F50E87"/>
    <w:rsid w:val="00F524E0"/>
    <w:rsid w:val="00F53482"/>
    <w:rsid w:val="00F54CE1"/>
    <w:rsid w:val="00F54FB4"/>
    <w:rsid w:val="00F55123"/>
    <w:rsid w:val="00F56708"/>
    <w:rsid w:val="00F57E79"/>
    <w:rsid w:val="00F57EDB"/>
    <w:rsid w:val="00F60F37"/>
    <w:rsid w:val="00F613A2"/>
    <w:rsid w:val="00F621C4"/>
    <w:rsid w:val="00F65302"/>
    <w:rsid w:val="00F66549"/>
    <w:rsid w:val="00F66DF0"/>
    <w:rsid w:val="00F670A9"/>
    <w:rsid w:val="00F675A7"/>
    <w:rsid w:val="00F67A05"/>
    <w:rsid w:val="00F70364"/>
    <w:rsid w:val="00F707B3"/>
    <w:rsid w:val="00F723E0"/>
    <w:rsid w:val="00F7300C"/>
    <w:rsid w:val="00F76860"/>
    <w:rsid w:val="00F771B4"/>
    <w:rsid w:val="00F7773A"/>
    <w:rsid w:val="00F77E2F"/>
    <w:rsid w:val="00F80FBD"/>
    <w:rsid w:val="00F81789"/>
    <w:rsid w:val="00F82F7C"/>
    <w:rsid w:val="00F83E0D"/>
    <w:rsid w:val="00F8505C"/>
    <w:rsid w:val="00F850DB"/>
    <w:rsid w:val="00F8520D"/>
    <w:rsid w:val="00F860EF"/>
    <w:rsid w:val="00F903BB"/>
    <w:rsid w:val="00F90C86"/>
    <w:rsid w:val="00F90F90"/>
    <w:rsid w:val="00F91477"/>
    <w:rsid w:val="00F9169B"/>
    <w:rsid w:val="00F94740"/>
    <w:rsid w:val="00F96D75"/>
    <w:rsid w:val="00F97118"/>
    <w:rsid w:val="00FA0DB1"/>
    <w:rsid w:val="00FA2D0A"/>
    <w:rsid w:val="00FA4303"/>
    <w:rsid w:val="00FA64F1"/>
    <w:rsid w:val="00FA6508"/>
    <w:rsid w:val="00FA6807"/>
    <w:rsid w:val="00FA6A89"/>
    <w:rsid w:val="00FA6AC9"/>
    <w:rsid w:val="00FA7157"/>
    <w:rsid w:val="00FB0C94"/>
    <w:rsid w:val="00FB2084"/>
    <w:rsid w:val="00FB428C"/>
    <w:rsid w:val="00FB4377"/>
    <w:rsid w:val="00FB4893"/>
    <w:rsid w:val="00FB4D11"/>
    <w:rsid w:val="00FB6043"/>
    <w:rsid w:val="00FB6271"/>
    <w:rsid w:val="00FB6635"/>
    <w:rsid w:val="00FB75EA"/>
    <w:rsid w:val="00FC060A"/>
    <w:rsid w:val="00FC197C"/>
    <w:rsid w:val="00FC1F38"/>
    <w:rsid w:val="00FC2B30"/>
    <w:rsid w:val="00FC2F9E"/>
    <w:rsid w:val="00FC3489"/>
    <w:rsid w:val="00FC5143"/>
    <w:rsid w:val="00FC53AD"/>
    <w:rsid w:val="00FC5DDE"/>
    <w:rsid w:val="00FC759E"/>
    <w:rsid w:val="00FC76D9"/>
    <w:rsid w:val="00FC7776"/>
    <w:rsid w:val="00FD2080"/>
    <w:rsid w:val="00FD2090"/>
    <w:rsid w:val="00FD2E9D"/>
    <w:rsid w:val="00FD3C6B"/>
    <w:rsid w:val="00FD3F67"/>
    <w:rsid w:val="00FD488E"/>
    <w:rsid w:val="00FD4AF8"/>
    <w:rsid w:val="00FD539D"/>
    <w:rsid w:val="00FD5DA3"/>
    <w:rsid w:val="00FD5F78"/>
    <w:rsid w:val="00FD6E83"/>
    <w:rsid w:val="00FD72F2"/>
    <w:rsid w:val="00FD7AC7"/>
    <w:rsid w:val="00FE127B"/>
    <w:rsid w:val="00FE155F"/>
    <w:rsid w:val="00FE2379"/>
    <w:rsid w:val="00FE2BD2"/>
    <w:rsid w:val="00FE3861"/>
    <w:rsid w:val="00FE41FD"/>
    <w:rsid w:val="00FE520D"/>
    <w:rsid w:val="00FE618C"/>
    <w:rsid w:val="00FE6A4B"/>
    <w:rsid w:val="00FE75A5"/>
    <w:rsid w:val="00FE7CB4"/>
    <w:rsid w:val="00FF176A"/>
    <w:rsid w:val="00FF17F1"/>
    <w:rsid w:val="00FF34F3"/>
    <w:rsid w:val="00FF4FFE"/>
    <w:rsid w:val="00FF6158"/>
    <w:rsid w:val="00FF65F9"/>
    <w:rsid w:val="00FF684A"/>
    <w:rsid w:val="00FF6E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AB7655"/>
  <w15:docId w15:val="{A79DEC8F-571F-41C4-B4D4-B3C240BF8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276" w:lineRule="auto"/>
        <w:jc w:val="center"/>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lsdException w:name="Medium Shading 1 Accent 6" w:uiPriority="63"/>
    <w:lsdException w:name="Medium Shading 2 Accent 6" w:uiPriority="64"/>
    <w:lsdException w:name="Medium List 1 Accent 6" w:uiPriority="65"/>
    <w:lsdException w:name="Medium List 2 Accent 6" w:uiPriority="66"/>
    <w:lsdException w:name="Medium Grid 1 Accent 6"/>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34F7"/>
    <w:pPr>
      <w:spacing w:line="240" w:lineRule="auto"/>
      <w:jc w:val="left"/>
    </w:pPr>
    <w:rPr>
      <w:rFonts w:ascii="Times New Roman" w:eastAsia="Times New Roman" w:hAnsi="Times New Roman" w:cs="Times New Roman"/>
      <w:sz w:val="24"/>
      <w:szCs w:val="24"/>
    </w:rPr>
  </w:style>
  <w:style w:type="paragraph" w:styleId="Heading1">
    <w:name w:val="heading 1"/>
    <w:aliases w:val="(cntl 1),1,ARTICULO 1º,FIAS,HEADING 1,Headline,Hewson Heading 1,LetHead1,MisHead1,Normal Heading 1,Normalhead1,PA Chapter,Project 1,RFS,SZRptH1,Section,Section Heading,TITRE,TITRE 1,Z_hanging_1,big head,h1,h11,h12,h13,h14,h15,h16,h17,l,l1,ni1"/>
    <w:basedOn w:val="Normal"/>
    <w:link w:val="Heading1Char"/>
    <w:uiPriority w:val="1"/>
    <w:qFormat/>
    <w:rsid w:val="00D71D61"/>
    <w:pPr>
      <w:widowControl w:val="0"/>
      <w:autoSpaceDE w:val="0"/>
      <w:autoSpaceDN w:val="0"/>
      <w:ind w:left="383"/>
      <w:outlineLvl w:val="0"/>
    </w:pPr>
    <w:rPr>
      <w:b/>
      <w:bCs/>
      <w:sz w:val="28"/>
      <w:szCs w:val="28"/>
    </w:rPr>
  </w:style>
  <w:style w:type="paragraph" w:styleId="Heading2">
    <w:name w:val="heading 2"/>
    <w:aliases w:val="22,A,A.B.C,Chapter Indo,H2,H2-Heading 2,Header 2,Header2,Heading 2 Hidden,Heading 2 Hidden1,L,Major,Subchapter 1.1,TITULO,Titolo2,Titulo 2,h,h2,heading 2,heading 21,heading2,l2,list2,título 2,título 21,título 22,título 23,título 24,título 25"/>
    <w:basedOn w:val="Normal"/>
    <w:next w:val="Normal"/>
    <w:link w:val="Heading2Char"/>
    <w:uiPriority w:val="9"/>
    <w:unhideWhenUsed/>
    <w:qFormat/>
    <w:rsid w:val="00197AC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3,Bu,C Heading,CT,H3,H31,H311,H312,H32,H321,H322,H33,H331,H34,H341,H35,H351,H36,H361,H37,H371,H38,H39,Half Space,LetHead3,Minor,MisHead3,Newshead1,No Indent,Normal Heading 3,Normalhead3,Titre 3,Título 3_PDAPM_3,Z_hanging_3,h3,h31,heading 3,l3"/>
    <w:basedOn w:val="Normal"/>
    <w:next w:val="Normal"/>
    <w:link w:val="Heading3Char"/>
    <w:uiPriority w:val="9"/>
    <w:qFormat/>
    <w:rsid w:val="00D53C52"/>
    <w:pPr>
      <w:keepNext/>
      <w:widowControl w:val="0"/>
      <w:tabs>
        <w:tab w:val="left" w:pos="360"/>
      </w:tabs>
      <w:ind w:left="340" w:hanging="340"/>
      <w:jc w:val="both"/>
      <w:outlineLvl w:val="2"/>
    </w:pPr>
    <w:rPr>
      <w:rFonts w:ascii=".VnTime" w:hAnsi=".VnTime"/>
      <w:b/>
      <w:sz w:val="28"/>
      <w:szCs w:val="20"/>
    </w:rPr>
  </w:style>
  <w:style w:type="paragraph" w:styleId="Heading4">
    <w:name w:val="heading 4"/>
    <w:aliases w:val="( i ),4,4 d,H4,H41,H411,H42,H421,H43,H431,H44,H441,H45,H451,H46,H47,H48,H49,I4,LetHead4,Level 2 - a,MisHead4,Normal Heading 4,Normalhead4,Section Heading Level 2,Section heading level 2,Strat Imp,Sub-Minor,Título 4B,Z_hanging_4,aa,h4,h41,l4,o"/>
    <w:basedOn w:val="Normal"/>
    <w:next w:val="Normal"/>
    <w:link w:val="Heading4Char"/>
    <w:uiPriority w:val="9"/>
    <w:unhideWhenUsed/>
    <w:qFormat/>
    <w:rsid w:val="00B41284"/>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aliases w:val="5,Appendix,Heading 5 URS,RSKH5,h5,h51,op,dts-heading 5,H 5"/>
    <w:basedOn w:val="Normal"/>
    <w:next w:val="Normal"/>
    <w:link w:val="Heading5Char"/>
    <w:uiPriority w:val="9"/>
    <w:unhideWhenUsed/>
    <w:qFormat/>
    <w:rsid w:val="00D53C52"/>
    <w:pPr>
      <w:keepNext/>
      <w:keepLines/>
      <w:spacing w:before="200"/>
      <w:ind w:left="1008" w:hanging="1008"/>
      <w:jc w:val="both"/>
      <w:outlineLvl w:val="4"/>
    </w:pPr>
    <w:rPr>
      <w:rFonts w:ascii="Calibri" w:eastAsia="MS Gothic" w:hAnsi="Calibri"/>
      <w:color w:val="243F60"/>
      <w:sz w:val="20"/>
      <w:lang w:eastAsia="es-ES"/>
    </w:rPr>
  </w:style>
  <w:style w:type="paragraph" w:styleId="Heading6">
    <w:name w:val="heading 6"/>
    <w:aliases w:val="h6,Bang"/>
    <w:basedOn w:val="Normal"/>
    <w:next w:val="Normal"/>
    <w:link w:val="Heading6Char"/>
    <w:uiPriority w:val="9"/>
    <w:qFormat/>
    <w:rsid w:val="00D53C52"/>
    <w:pPr>
      <w:widowControl w:val="0"/>
      <w:tabs>
        <w:tab w:val="left" w:pos="1361"/>
      </w:tabs>
      <w:spacing w:before="240" w:after="60"/>
      <w:ind w:left="1361" w:hanging="794"/>
      <w:outlineLvl w:val="5"/>
    </w:pPr>
    <w:rPr>
      <w:rFonts w:ascii=".VnTime" w:hAnsi=".VnTime"/>
      <w:b/>
      <w:i/>
      <w:sz w:val="26"/>
      <w:szCs w:val="20"/>
    </w:rPr>
  </w:style>
  <w:style w:type="paragraph" w:styleId="Heading7">
    <w:name w:val="heading 7"/>
    <w:aliases w:val="Note"/>
    <w:basedOn w:val="Normal"/>
    <w:next w:val="Normal"/>
    <w:link w:val="Heading7Char"/>
    <w:uiPriority w:val="9"/>
    <w:unhideWhenUsed/>
    <w:qFormat/>
    <w:rsid w:val="00D53C52"/>
    <w:pPr>
      <w:keepNext/>
      <w:keepLines/>
      <w:spacing w:before="200"/>
      <w:ind w:left="1296" w:hanging="1296"/>
      <w:jc w:val="both"/>
      <w:outlineLvl w:val="6"/>
    </w:pPr>
    <w:rPr>
      <w:rFonts w:ascii="Calibri" w:eastAsia="MS Gothic" w:hAnsi="Calibri"/>
      <w:i/>
      <w:iCs/>
      <w:color w:val="404040"/>
      <w:sz w:val="20"/>
      <w:lang w:eastAsia="es-ES"/>
    </w:rPr>
  </w:style>
  <w:style w:type="paragraph" w:styleId="Heading8">
    <w:name w:val="heading 8"/>
    <w:aliases w:val="Discussion"/>
    <w:basedOn w:val="Normal"/>
    <w:next w:val="Normal"/>
    <w:link w:val="Heading8Char"/>
    <w:uiPriority w:val="9"/>
    <w:unhideWhenUsed/>
    <w:qFormat/>
    <w:rsid w:val="00D53C52"/>
    <w:pPr>
      <w:keepNext/>
      <w:keepLines/>
      <w:spacing w:before="200"/>
      <w:ind w:left="1440" w:hanging="1440"/>
      <w:jc w:val="both"/>
      <w:outlineLvl w:val="7"/>
    </w:pPr>
    <w:rPr>
      <w:rFonts w:ascii="Calibri" w:eastAsia="MS Gothic" w:hAnsi="Calibri"/>
      <w:color w:val="404040"/>
      <w:sz w:val="20"/>
      <w:szCs w:val="20"/>
      <w:lang w:eastAsia="es-ES"/>
    </w:rPr>
  </w:style>
  <w:style w:type="paragraph" w:styleId="Heading9">
    <w:name w:val="heading 9"/>
    <w:basedOn w:val="Normal"/>
    <w:next w:val="Normal"/>
    <w:link w:val="Heading9Char"/>
    <w:uiPriority w:val="9"/>
    <w:unhideWhenUsed/>
    <w:qFormat/>
    <w:rsid w:val="00D53C52"/>
    <w:pPr>
      <w:keepNext/>
      <w:keepLines/>
      <w:spacing w:before="200"/>
      <w:ind w:left="1584" w:hanging="1584"/>
      <w:jc w:val="both"/>
      <w:outlineLvl w:val="8"/>
    </w:pPr>
    <w:rPr>
      <w:rFonts w:ascii="Calibri" w:eastAsia="MS Gothic" w:hAnsi="Calibri"/>
      <w:i/>
      <w:iCs/>
      <w:color w:val="404040"/>
      <w:sz w:val="20"/>
      <w:szCs w:val="20"/>
      <w:lang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ntl 1) Char1,1 Char,ARTICULO 1º Char,FIAS Char,HEADING 1 Char,Headline Char,Hewson Heading 1 Char,LetHead1 Char,MisHead1 Char,Normal Heading 1 Char,Normalhead1 Char,PA Chapter Char1,Project 1 Char1,RFS Char1,SZRptH1 Char,Section Char"/>
    <w:basedOn w:val="DefaultParagraphFont"/>
    <w:link w:val="Heading1"/>
    <w:uiPriority w:val="1"/>
    <w:rsid w:val="00D71D61"/>
    <w:rPr>
      <w:rFonts w:ascii="Times New Roman" w:eastAsia="Times New Roman" w:hAnsi="Times New Roman" w:cs="Times New Roman"/>
      <w:b/>
      <w:bCs/>
      <w:sz w:val="28"/>
      <w:szCs w:val="28"/>
    </w:rPr>
  </w:style>
  <w:style w:type="paragraph" w:styleId="BodyText">
    <w:name w:val="Body Text"/>
    <w:aliases w:val=" ändrad,EHPT,Body3,ändrad,AvtalBrödtext,Bodytext,Body Text ,Body Text level 1,Response,à¹×éÍàÃ×èÍ§,Body Text Char Char Char Char Char,Body Text Char Char Char Char Char Char Char Char,Body Text Char Char,Body Text Char Char Char,Cha,Ch"/>
    <w:basedOn w:val="Normal"/>
    <w:link w:val="BodyTextChar"/>
    <w:uiPriority w:val="1"/>
    <w:qFormat/>
    <w:rsid w:val="00D71D61"/>
    <w:pPr>
      <w:widowControl w:val="0"/>
      <w:autoSpaceDE w:val="0"/>
      <w:autoSpaceDN w:val="0"/>
      <w:ind w:left="102"/>
    </w:pPr>
    <w:rPr>
      <w:sz w:val="28"/>
      <w:szCs w:val="28"/>
    </w:rPr>
  </w:style>
  <w:style w:type="character" w:customStyle="1" w:styleId="BodyTextChar">
    <w:name w:val="Body Text Char"/>
    <w:aliases w:val=" ändrad Char,EHPT Char,Body3 Char,ändrad Char,AvtalBrödtext Char,Bodytext Char,Body Text  Char,Body Text level 1 Char,Response Char,à¹×éÍàÃ×èÍ§ Char,Body Text Char Char Char Char Char Char,Body Text Char Char Char1,Cha Char,Ch Char4"/>
    <w:basedOn w:val="DefaultParagraphFont"/>
    <w:link w:val="BodyText"/>
    <w:uiPriority w:val="1"/>
    <w:rsid w:val="00D71D61"/>
    <w:rPr>
      <w:rFonts w:ascii="Times New Roman" w:eastAsia="Times New Roman" w:hAnsi="Times New Roman" w:cs="Times New Roman"/>
      <w:sz w:val="28"/>
      <w:szCs w:val="28"/>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Number Bullets,Title1,Bảng,본문(내용),ko"/>
    <w:basedOn w:val="Normal"/>
    <w:link w:val="ListParagraphChar"/>
    <w:uiPriority w:val="1"/>
    <w:qFormat/>
    <w:rsid w:val="00D71D61"/>
    <w:pPr>
      <w:widowControl w:val="0"/>
      <w:autoSpaceDE w:val="0"/>
      <w:autoSpaceDN w:val="0"/>
      <w:ind w:left="102"/>
    </w:pPr>
    <w:rPr>
      <w:sz w:val="22"/>
      <w:szCs w:val="22"/>
    </w:rPr>
  </w:style>
  <w:style w:type="paragraph" w:customStyle="1" w:styleId="TableParagraph">
    <w:name w:val="Table Paragraph"/>
    <w:basedOn w:val="Normal"/>
    <w:uiPriority w:val="1"/>
    <w:qFormat/>
    <w:rsid w:val="00D71D61"/>
    <w:pPr>
      <w:widowControl w:val="0"/>
      <w:autoSpaceDE w:val="0"/>
      <w:autoSpaceDN w:val="0"/>
      <w:ind w:left="100"/>
    </w:pPr>
    <w:rPr>
      <w:sz w:val="22"/>
      <w:szCs w:val="22"/>
    </w:rPr>
  </w:style>
  <w:style w:type="character" w:customStyle="1" w:styleId="fontstyle01">
    <w:name w:val="fontstyle01"/>
    <w:basedOn w:val="DefaultParagraphFont"/>
    <w:rsid w:val="006F7894"/>
    <w:rPr>
      <w:rFonts w:ascii="Times New Roman" w:hAnsi="Times New Roman" w:cs="Times New Roman" w:hint="default"/>
      <w:b/>
      <w:bCs/>
      <w:i w:val="0"/>
      <w:iCs w:val="0"/>
      <w:color w:val="000000"/>
      <w:sz w:val="28"/>
      <w:szCs w:val="28"/>
    </w:rPr>
  </w:style>
  <w:style w:type="paragraph" w:styleId="Footer">
    <w:name w:val="footer"/>
    <w:aliases w:val="BVI-ft,Footer-Even,Footer-Even Char"/>
    <w:basedOn w:val="Normal"/>
    <w:link w:val="FooterChar"/>
    <w:uiPriority w:val="99"/>
    <w:unhideWhenUsed/>
    <w:rsid w:val="00FF4FFE"/>
    <w:pPr>
      <w:tabs>
        <w:tab w:val="center" w:pos="4680"/>
        <w:tab w:val="right" w:pos="9360"/>
      </w:tabs>
      <w:jc w:val="both"/>
    </w:pPr>
    <w:rPr>
      <w:sz w:val="26"/>
      <w:szCs w:val="22"/>
    </w:rPr>
  </w:style>
  <w:style w:type="character" w:customStyle="1" w:styleId="FooterChar">
    <w:name w:val="Footer Char"/>
    <w:aliases w:val="BVI-ft Char,Footer-Even Char1,Footer-Even Char Char"/>
    <w:basedOn w:val="DefaultParagraphFont"/>
    <w:link w:val="Footer"/>
    <w:uiPriority w:val="99"/>
    <w:rsid w:val="00FF4FFE"/>
    <w:rPr>
      <w:rFonts w:ascii="Times New Roman" w:eastAsia="Times New Roman" w:hAnsi="Times New Roman" w:cs="Times New Roman"/>
      <w:sz w:val="26"/>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ko Char"/>
    <w:link w:val="ListParagraph"/>
    <w:uiPriority w:val="1"/>
    <w:qFormat/>
    <w:locked/>
    <w:rsid w:val="00FF4FFE"/>
    <w:rPr>
      <w:rFonts w:ascii="Times New Roman" w:eastAsia="Times New Roman" w:hAnsi="Times New Roman" w:cs="Times New Roman"/>
      <w:noProof/>
    </w:rPr>
  </w:style>
  <w:style w:type="table" w:styleId="TableGrid">
    <w:name w:val="Table Grid"/>
    <w:basedOn w:val="TableNormal"/>
    <w:uiPriority w:val="59"/>
    <w:rsid w:val="007154C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AC05F1"/>
    <w:rPr>
      <w:rFonts w:ascii="Times New Roman" w:hAnsi="Times New Roman" w:cs="Times New Roman" w:hint="default"/>
      <w:b w:val="0"/>
      <w:bCs w:val="0"/>
      <w:i w:val="0"/>
      <w:iCs w:val="0"/>
      <w:color w:val="000000"/>
      <w:sz w:val="24"/>
      <w:szCs w:val="24"/>
    </w:rPr>
  </w:style>
  <w:style w:type="character" w:customStyle="1" w:styleId="fontstyle31">
    <w:name w:val="fontstyle31"/>
    <w:basedOn w:val="DefaultParagraphFont"/>
    <w:rsid w:val="00AC05F1"/>
    <w:rPr>
      <w:rFonts w:ascii="Times New Roman" w:hAnsi="Times New Roman" w:cs="Times New Roman" w:hint="default"/>
      <w:b/>
      <w:bCs/>
      <w:i/>
      <w:iCs/>
      <w:color w:val="000000"/>
      <w:sz w:val="28"/>
      <w:szCs w:val="28"/>
    </w:rPr>
  </w:style>
  <w:style w:type="character" w:customStyle="1" w:styleId="Heading2Char">
    <w:name w:val="Heading 2 Char"/>
    <w:aliases w:val="22 Char,A Char,A.B.C Char,Chapter Indo Char,H2 Char,H2-Heading 2 Char,Header 2 Char,Header2 Char,Heading 2 Hidden Char,Heading 2 Hidden1 Char,L Char,Major Char,Subchapter 1.1 Char,TITULO Char,Titolo2 Char,Titulo 2 Char,h Char,h2 Char"/>
    <w:basedOn w:val="DefaultParagraphFont"/>
    <w:link w:val="Heading2"/>
    <w:uiPriority w:val="9"/>
    <w:rsid w:val="00197AC7"/>
    <w:rPr>
      <w:rFonts w:asciiTheme="majorHAnsi" w:eastAsiaTheme="majorEastAsia" w:hAnsiTheme="majorHAnsi" w:cstheme="majorBidi"/>
      <w:b/>
      <w:bCs/>
      <w:noProof/>
      <w:color w:val="4F81BD" w:themeColor="accent1"/>
      <w:sz w:val="26"/>
      <w:szCs w:val="26"/>
    </w:rPr>
  </w:style>
  <w:style w:type="character" w:customStyle="1" w:styleId="fontstyle41">
    <w:name w:val="fontstyle41"/>
    <w:basedOn w:val="DefaultParagraphFont"/>
    <w:rsid w:val="00763FC2"/>
    <w:rPr>
      <w:rFonts w:ascii="Symbol" w:hAnsi="Symbol" w:hint="default"/>
      <w:b w:val="0"/>
      <w:bCs w:val="0"/>
      <w:i w:val="0"/>
      <w:iCs w:val="0"/>
      <w:color w:val="000000"/>
      <w:sz w:val="28"/>
      <w:szCs w:val="28"/>
    </w:rPr>
  </w:style>
  <w:style w:type="paragraph" w:styleId="BodyTextIndent2">
    <w:name w:val="Body Text Indent 2"/>
    <w:basedOn w:val="Normal"/>
    <w:link w:val="BodyTextIndent2Char"/>
    <w:uiPriority w:val="99"/>
    <w:unhideWhenUsed/>
    <w:rsid w:val="004465CA"/>
    <w:pPr>
      <w:spacing w:after="120" w:line="480" w:lineRule="auto"/>
      <w:ind w:left="360"/>
    </w:pPr>
  </w:style>
  <w:style w:type="character" w:customStyle="1" w:styleId="BodyTextIndent2Char">
    <w:name w:val="Body Text Indent 2 Char"/>
    <w:basedOn w:val="DefaultParagraphFont"/>
    <w:link w:val="BodyTextIndent2"/>
    <w:uiPriority w:val="99"/>
    <w:rsid w:val="004465CA"/>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unhideWhenUsed/>
    <w:rsid w:val="004465CA"/>
    <w:pPr>
      <w:spacing w:after="120"/>
      <w:ind w:left="360"/>
    </w:pPr>
    <w:rPr>
      <w:sz w:val="16"/>
      <w:szCs w:val="16"/>
    </w:rPr>
  </w:style>
  <w:style w:type="character" w:customStyle="1" w:styleId="BodyTextIndent3Char">
    <w:name w:val="Body Text Indent 3 Char"/>
    <w:basedOn w:val="DefaultParagraphFont"/>
    <w:link w:val="BodyTextIndent3"/>
    <w:uiPriority w:val="99"/>
    <w:rsid w:val="004465CA"/>
    <w:rPr>
      <w:rFonts w:ascii="Times New Roman" w:eastAsia="Times New Roman" w:hAnsi="Times New Roman" w:cs="Times New Roman"/>
      <w:sz w:val="16"/>
      <w:szCs w:val="16"/>
    </w:rPr>
  </w:style>
  <w:style w:type="paragraph" w:customStyle="1" w:styleId="CharCharCharChar">
    <w:name w:val="Char Char Char Char"/>
    <w:basedOn w:val="Normal"/>
    <w:rsid w:val="004465CA"/>
    <w:pPr>
      <w:spacing w:after="160" w:line="240" w:lineRule="exact"/>
    </w:pPr>
    <w:rPr>
      <w:rFonts w:ascii="Verdana" w:hAnsi="Verdana"/>
      <w:sz w:val="20"/>
      <w:szCs w:val="20"/>
    </w:rPr>
  </w:style>
  <w:style w:type="character" w:customStyle="1" w:styleId="Heading4Char">
    <w:name w:val="Heading 4 Char"/>
    <w:aliases w:val="( i ) Char,4 Char,4 d Char,H4 Char,H41 Char,H411 Char,H42 Char,H421 Char,H43 Char,H431 Char,H44 Char,H441 Char,H45 Char,H451 Char,H46 Char,H47 Char,H48 Char,H49 Char,I4 Char,LetHead4 Char,Level 2 - a Char,MisHead4 Char,Normalhead4 Char"/>
    <w:basedOn w:val="DefaultParagraphFont"/>
    <w:link w:val="Heading4"/>
    <w:uiPriority w:val="9"/>
    <w:rsid w:val="00B41284"/>
    <w:rPr>
      <w:rFonts w:asciiTheme="majorHAnsi" w:eastAsiaTheme="majorEastAsia" w:hAnsiTheme="majorHAnsi" w:cstheme="majorBidi"/>
      <w:b/>
      <w:bCs/>
      <w:i/>
      <w:iCs/>
      <w:color w:val="4F81BD" w:themeColor="accent1"/>
      <w:sz w:val="24"/>
      <w:szCs w:val="24"/>
    </w:rPr>
  </w:style>
  <w:style w:type="paragraph" w:styleId="Header">
    <w:name w:val="header"/>
    <w:aliases w:val=" Char5 Char, Char5,Char5 Char,Char5,Header1,S-title"/>
    <w:basedOn w:val="Normal"/>
    <w:link w:val="HeaderChar"/>
    <w:uiPriority w:val="99"/>
    <w:rsid w:val="00B41284"/>
    <w:pPr>
      <w:tabs>
        <w:tab w:val="center" w:pos="4320"/>
        <w:tab w:val="right" w:pos="8640"/>
      </w:tabs>
    </w:pPr>
  </w:style>
  <w:style w:type="character" w:customStyle="1" w:styleId="HeaderChar">
    <w:name w:val="Header Char"/>
    <w:aliases w:val=" Char5 Char Char, Char5 Char1,Char5 Char Char,Char5 Char1,Header1 Char,S-title Char"/>
    <w:basedOn w:val="DefaultParagraphFont"/>
    <w:link w:val="Header"/>
    <w:uiPriority w:val="99"/>
    <w:rsid w:val="00B41284"/>
    <w:rPr>
      <w:rFonts w:ascii="Times New Roman" w:eastAsia="Times New Roman" w:hAnsi="Times New Roman" w:cs="Times New Roman"/>
      <w:sz w:val="24"/>
      <w:szCs w:val="24"/>
    </w:rPr>
  </w:style>
  <w:style w:type="paragraph" w:customStyle="1" w:styleId="CharCharCharChar0">
    <w:name w:val="Char Char Char Char"/>
    <w:basedOn w:val="Normal"/>
    <w:rsid w:val="00B41284"/>
    <w:pPr>
      <w:spacing w:after="160" w:line="240" w:lineRule="exact"/>
    </w:pPr>
    <w:rPr>
      <w:rFonts w:ascii="Verdana" w:hAnsi="Verdana"/>
      <w:sz w:val="20"/>
      <w:szCs w:val="20"/>
    </w:rPr>
  </w:style>
  <w:style w:type="paragraph" w:customStyle="1" w:styleId="CharCharCharChar1">
    <w:name w:val="Char Char Char Char"/>
    <w:basedOn w:val="Normal"/>
    <w:rsid w:val="008B7188"/>
    <w:pPr>
      <w:spacing w:after="160" w:line="240" w:lineRule="exact"/>
    </w:pPr>
    <w:rPr>
      <w:rFonts w:ascii="Verdana" w:hAnsi="Verdana"/>
      <w:sz w:val="20"/>
      <w:szCs w:val="20"/>
    </w:rPr>
  </w:style>
  <w:style w:type="paragraph" w:styleId="BodyText2">
    <w:name w:val="Body Text 2"/>
    <w:basedOn w:val="Normal"/>
    <w:link w:val="BodyText2Char"/>
    <w:uiPriority w:val="99"/>
    <w:unhideWhenUsed/>
    <w:rsid w:val="003349C5"/>
    <w:pPr>
      <w:spacing w:after="120" w:line="480" w:lineRule="auto"/>
    </w:pPr>
  </w:style>
  <w:style w:type="character" w:customStyle="1" w:styleId="BodyText2Char">
    <w:name w:val="Body Text 2 Char"/>
    <w:basedOn w:val="DefaultParagraphFont"/>
    <w:link w:val="BodyText2"/>
    <w:uiPriority w:val="99"/>
    <w:rsid w:val="003349C5"/>
    <w:rPr>
      <w:rFonts w:ascii="Times New Roman" w:eastAsia="Times New Roman" w:hAnsi="Times New Roman" w:cs="Times New Roman"/>
      <w:sz w:val="24"/>
      <w:szCs w:val="24"/>
    </w:rPr>
  </w:style>
  <w:style w:type="paragraph" w:styleId="BalloonText">
    <w:name w:val="Balloon Text"/>
    <w:basedOn w:val="Normal"/>
    <w:link w:val="BalloonTextChar"/>
    <w:uiPriority w:val="99"/>
    <w:unhideWhenUsed/>
    <w:rsid w:val="00196A5A"/>
    <w:rPr>
      <w:rFonts w:ascii="Tahoma" w:hAnsi="Tahoma" w:cs="Tahoma"/>
      <w:sz w:val="16"/>
      <w:szCs w:val="16"/>
    </w:rPr>
  </w:style>
  <w:style w:type="character" w:customStyle="1" w:styleId="BalloonTextChar">
    <w:name w:val="Balloon Text Char"/>
    <w:basedOn w:val="DefaultParagraphFont"/>
    <w:link w:val="BalloonText"/>
    <w:uiPriority w:val="99"/>
    <w:rsid w:val="00196A5A"/>
    <w:rPr>
      <w:rFonts w:ascii="Tahoma" w:eastAsia="Times New Roman" w:hAnsi="Tahoma" w:cs="Tahoma"/>
      <w:sz w:val="16"/>
      <w:szCs w:val="16"/>
    </w:rPr>
  </w:style>
  <w:style w:type="paragraph" w:styleId="BodyTextIndent">
    <w:name w:val="Body Text Indent"/>
    <w:aliases w:val="Body Text Indent Char Char,Body Text Indent Char Char Char Char Char Char,Body Text Indent Char Char Char Char Char,Body Text Indent Char Char Char Char"/>
    <w:basedOn w:val="Normal"/>
    <w:link w:val="BodyTextIndentChar"/>
    <w:uiPriority w:val="99"/>
    <w:unhideWhenUsed/>
    <w:rsid w:val="00D63B89"/>
    <w:pPr>
      <w:spacing w:after="120"/>
      <w:ind w:left="360"/>
    </w:pPr>
  </w:style>
  <w:style w:type="character" w:customStyle="1" w:styleId="BodyTextIndentChar">
    <w:name w:val="Body Text Indent Char"/>
    <w:aliases w:val="Body Text Indent Char Char Char,Body Text Indent Char Char Char Char Char Char Char,Body Text Indent Char Char Char Char Char Char1,Body Text Indent Char Char Char Char Char1"/>
    <w:basedOn w:val="DefaultParagraphFont"/>
    <w:link w:val="BodyTextIndent"/>
    <w:uiPriority w:val="99"/>
    <w:rsid w:val="00D63B89"/>
    <w:rPr>
      <w:rFonts w:ascii="Times New Roman" w:eastAsia="Times New Roman" w:hAnsi="Times New Roman" w:cs="Times New Roman"/>
      <w:sz w:val="24"/>
      <w:szCs w:val="24"/>
    </w:rPr>
  </w:style>
  <w:style w:type="paragraph" w:customStyle="1" w:styleId="msonormal0">
    <w:name w:val="msonormal"/>
    <w:basedOn w:val="Normal"/>
    <w:rsid w:val="00800D61"/>
    <w:pPr>
      <w:spacing w:before="100" w:beforeAutospacing="1" w:after="100" w:afterAutospacing="1"/>
    </w:pPr>
  </w:style>
  <w:style w:type="paragraph" w:customStyle="1" w:styleId="normaltable">
    <w:name w:val="normaltable"/>
    <w:basedOn w:val="Normal"/>
    <w:rsid w:val="00800D61"/>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pPr>
  </w:style>
  <w:style w:type="paragraph" w:customStyle="1" w:styleId="fontstyle0">
    <w:name w:val="fontstyle0"/>
    <w:basedOn w:val="Normal"/>
    <w:rsid w:val="00800D61"/>
    <w:pPr>
      <w:spacing w:before="100" w:beforeAutospacing="1" w:after="100" w:afterAutospacing="1"/>
    </w:pPr>
    <w:rPr>
      <w:b/>
      <w:bCs/>
      <w:color w:val="000000"/>
      <w:sz w:val="28"/>
      <w:szCs w:val="28"/>
    </w:rPr>
  </w:style>
  <w:style w:type="paragraph" w:customStyle="1" w:styleId="fontstyle1">
    <w:name w:val="fontstyle1"/>
    <w:basedOn w:val="Normal"/>
    <w:rsid w:val="00800D61"/>
    <w:pPr>
      <w:spacing w:before="100" w:beforeAutospacing="1" w:after="100" w:afterAutospacing="1"/>
    </w:pPr>
    <w:rPr>
      <w:color w:val="000000"/>
    </w:rPr>
  </w:style>
  <w:style w:type="paragraph" w:customStyle="1" w:styleId="fontstyle2">
    <w:name w:val="fontstyle2"/>
    <w:basedOn w:val="Normal"/>
    <w:rsid w:val="00800D61"/>
    <w:pPr>
      <w:spacing w:before="100" w:beforeAutospacing="1" w:after="100" w:afterAutospacing="1"/>
    </w:pPr>
    <w:rPr>
      <w:color w:val="000000"/>
      <w:sz w:val="28"/>
      <w:szCs w:val="28"/>
    </w:rPr>
  </w:style>
  <w:style w:type="paragraph" w:customStyle="1" w:styleId="fontstyle3">
    <w:name w:val="fontstyle3"/>
    <w:basedOn w:val="Normal"/>
    <w:rsid w:val="00800D61"/>
    <w:pPr>
      <w:spacing w:before="100" w:beforeAutospacing="1" w:after="100" w:afterAutospacing="1"/>
    </w:pPr>
    <w:rPr>
      <w:rFonts w:ascii="Symbol" w:hAnsi="Symbol"/>
      <w:color w:val="000000"/>
      <w:sz w:val="28"/>
      <w:szCs w:val="28"/>
    </w:rPr>
  </w:style>
  <w:style w:type="character" w:styleId="CommentReference">
    <w:name w:val="annotation reference"/>
    <w:basedOn w:val="DefaultParagraphFont"/>
    <w:uiPriority w:val="99"/>
    <w:unhideWhenUsed/>
    <w:rsid w:val="0068368D"/>
    <w:rPr>
      <w:sz w:val="16"/>
      <w:szCs w:val="16"/>
    </w:rPr>
  </w:style>
  <w:style w:type="paragraph" w:styleId="CommentText">
    <w:name w:val="annotation text"/>
    <w:basedOn w:val="Normal"/>
    <w:link w:val="CommentTextChar"/>
    <w:uiPriority w:val="99"/>
    <w:unhideWhenUsed/>
    <w:rsid w:val="0068368D"/>
    <w:rPr>
      <w:sz w:val="20"/>
      <w:szCs w:val="20"/>
    </w:rPr>
  </w:style>
  <w:style w:type="character" w:customStyle="1" w:styleId="CommentTextChar">
    <w:name w:val="Comment Text Char"/>
    <w:basedOn w:val="DefaultParagraphFont"/>
    <w:link w:val="CommentText"/>
    <w:uiPriority w:val="99"/>
    <w:rsid w:val="0068368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8368D"/>
    <w:rPr>
      <w:b/>
      <w:bCs/>
    </w:rPr>
  </w:style>
  <w:style w:type="character" w:customStyle="1" w:styleId="CommentSubjectChar">
    <w:name w:val="Comment Subject Char"/>
    <w:basedOn w:val="CommentTextChar"/>
    <w:link w:val="CommentSubject"/>
    <w:uiPriority w:val="99"/>
    <w:rsid w:val="0068368D"/>
    <w:rPr>
      <w:rFonts w:ascii="Times New Roman" w:eastAsia="Times New Roman" w:hAnsi="Times New Roman" w:cs="Times New Roman"/>
      <w:b/>
      <w:bCs/>
      <w:sz w:val="20"/>
      <w:szCs w:val="20"/>
    </w:rPr>
  </w:style>
  <w:style w:type="table" w:customStyle="1" w:styleId="TableGrid1">
    <w:name w:val="Table Grid1"/>
    <w:basedOn w:val="TableNormal"/>
    <w:next w:val="TableGrid"/>
    <w:uiPriority w:val="59"/>
    <w:rsid w:val="00FD5F78"/>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2">
    <w:name w:val="Char Char Char Char"/>
    <w:basedOn w:val="Normal"/>
    <w:rsid w:val="00273678"/>
    <w:pPr>
      <w:spacing w:after="160" w:line="240" w:lineRule="exact"/>
    </w:pPr>
    <w:rPr>
      <w:rFonts w:ascii="Verdana" w:hAnsi="Verdana"/>
      <w:sz w:val="20"/>
      <w:szCs w:val="20"/>
    </w:rPr>
  </w:style>
  <w:style w:type="character" w:customStyle="1" w:styleId="Heading3Char">
    <w:name w:val="Heading 3 Char"/>
    <w:aliases w:val="3 Char,Bu Char1,C Heading Char,CT Char,H3 Char,H31 Char,H311 Char,H312 Char,H32 Char,H321 Char,H322 Char,H33 Char,H331 Char,H34 Char,H341 Char,H35 Char,H351 Char,H36 Char,H361 Char,H37 Char,H371 Char,H38 Char,H39 Char,Half Space Char"/>
    <w:basedOn w:val="DefaultParagraphFont"/>
    <w:link w:val="Heading3"/>
    <w:uiPriority w:val="9"/>
    <w:rsid w:val="00D53C52"/>
    <w:rPr>
      <w:rFonts w:ascii=".VnTime" w:eastAsia="Times New Roman" w:hAnsi=".VnTime" w:cs="Times New Roman"/>
      <w:b/>
      <w:sz w:val="28"/>
      <w:szCs w:val="20"/>
    </w:rPr>
  </w:style>
  <w:style w:type="character" w:customStyle="1" w:styleId="Heading5Char">
    <w:name w:val="Heading 5 Char"/>
    <w:aliases w:val="5 Char,Appendix Char,Heading 5 URS Char,RSKH5 Char,h5 Char,h51 Char,op Char,dts-heading 5 Char,H 5 Char"/>
    <w:basedOn w:val="DefaultParagraphFont"/>
    <w:link w:val="Heading5"/>
    <w:uiPriority w:val="9"/>
    <w:rsid w:val="00D53C52"/>
    <w:rPr>
      <w:rFonts w:ascii="Calibri" w:eastAsia="MS Gothic" w:hAnsi="Calibri" w:cs="Times New Roman"/>
      <w:color w:val="243F60"/>
      <w:sz w:val="20"/>
      <w:szCs w:val="24"/>
      <w:lang w:eastAsia="es-ES"/>
    </w:rPr>
  </w:style>
  <w:style w:type="character" w:customStyle="1" w:styleId="Heading6Char">
    <w:name w:val="Heading 6 Char"/>
    <w:aliases w:val="h6 Char,Bang Char"/>
    <w:basedOn w:val="DefaultParagraphFont"/>
    <w:link w:val="Heading6"/>
    <w:uiPriority w:val="9"/>
    <w:rsid w:val="00D53C52"/>
    <w:rPr>
      <w:rFonts w:ascii=".VnTime" w:eastAsia="Times New Roman" w:hAnsi=".VnTime" w:cs="Times New Roman"/>
      <w:b/>
      <w:i/>
      <w:sz w:val="26"/>
      <w:szCs w:val="20"/>
    </w:rPr>
  </w:style>
  <w:style w:type="character" w:customStyle="1" w:styleId="Heading7Char">
    <w:name w:val="Heading 7 Char"/>
    <w:aliases w:val="Note Char"/>
    <w:basedOn w:val="DefaultParagraphFont"/>
    <w:link w:val="Heading7"/>
    <w:uiPriority w:val="9"/>
    <w:rsid w:val="00D53C52"/>
    <w:rPr>
      <w:rFonts w:ascii="Calibri" w:eastAsia="MS Gothic" w:hAnsi="Calibri" w:cs="Times New Roman"/>
      <w:i/>
      <w:iCs/>
      <w:color w:val="404040"/>
      <w:sz w:val="20"/>
      <w:szCs w:val="24"/>
      <w:lang w:eastAsia="es-ES"/>
    </w:rPr>
  </w:style>
  <w:style w:type="character" w:customStyle="1" w:styleId="Heading8Char">
    <w:name w:val="Heading 8 Char"/>
    <w:aliases w:val="Discussion Char"/>
    <w:basedOn w:val="DefaultParagraphFont"/>
    <w:link w:val="Heading8"/>
    <w:uiPriority w:val="9"/>
    <w:rsid w:val="00D53C52"/>
    <w:rPr>
      <w:rFonts w:ascii="Calibri" w:eastAsia="MS Gothic" w:hAnsi="Calibri" w:cs="Times New Roman"/>
      <w:color w:val="404040"/>
      <w:sz w:val="20"/>
      <w:szCs w:val="20"/>
      <w:lang w:eastAsia="es-ES"/>
    </w:rPr>
  </w:style>
  <w:style w:type="character" w:customStyle="1" w:styleId="Heading9Char">
    <w:name w:val="Heading 9 Char"/>
    <w:basedOn w:val="DefaultParagraphFont"/>
    <w:link w:val="Heading9"/>
    <w:uiPriority w:val="9"/>
    <w:rsid w:val="00D53C52"/>
    <w:rPr>
      <w:rFonts w:ascii="Calibri" w:eastAsia="MS Gothic" w:hAnsi="Calibri" w:cs="Times New Roman"/>
      <w:i/>
      <w:iCs/>
      <w:color w:val="404040"/>
      <w:sz w:val="20"/>
      <w:szCs w:val="20"/>
      <w:lang w:eastAsia="es-ES"/>
    </w:rPr>
  </w:style>
  <w:style w:type="numbering" w:customStyle="1" w:styleId="NoList1">
    <w:name w:val="No List1"/>
    <w:next w:val="NoList"/>
    <w:uiPriority w:val="99"/>
    <w:semiHidden/>
    <w:unhideWhenUsed/>
    <w:rsid w:val="00D53C52"/>
  </w:style>
  <w:style w:type="character" w:styleId="PageNumber">
    <w:name w:val="page number"/>
    <w:basedOn w:val="DefaultParagraphFont"/>
    <w:uiPriority w:val="99"/>
    <w:rsid w:val="00D53C52"/>
  </w:style>
  <w:style w:type="paragraph" w:styleId="BodyText3">
    <w:name w:val="Body Text 3"/>
    <w:basedOn w:val="Normal"/>
    <w:link w:val="BodyText3Char"/>
    <w:uiPriority w:val="99"/>
    <w:rsid w:val="00D53C52"/>
    <w:pPr>
      <w:tabs>
        <w:tab w:val="left" w:pos="420"/>
        <w:tab w:val="left" w:pos="644"/>
      </w:tabs>
      <w:spacing w:before="240" w:after="120"/>
      <w:jc w:val="both"/>
    </w:pPr>
    <w:rPr>
      <w:rFonts w:ascii=".VnTime" w:hAnsi=".VnTime"/>
      <w:szCs w:val="20"/>
    </w:rPr>
  </w:style>
  <w:style w:type="character" w:customStyle="1" w:styleId="BodyText3Char">
    <w:name w:val="Body Text 3 Char"/>
    <w:basedOn w:val="DefaultParagraphFont"/>
    <w:link w:val="BodyText3"/>
    <w:uiPriority w:val="99"/>
    <w:rsid w:val="00D53C52"/>
    <w:rPr>
      <w:rFonts w:ascii=".VnTime" w:eastAsia="Times New Roman" w:hAnsi=".VnTime" w:cs="Times New Roman"/>
      <w:sz w:val="24"/>
      <w:szCs w:val="20"/>
    </w:rPr>
  </w:style>
  <w:style w:type="table" w:customStyle="1" w:styleId="TableGrid2">
    <w:name w:val="Table Grid2"/>
    <w:basedOn w:val="TableNormal"/>
    <w:next w:val="TableGrid"/>
    <w:uiPriority w:val="59"/>
    <w:rsid w:val="00D53C52"/>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cntl 1) Char,1 Char3,ARTICULO 1º Char3,FIAS Char3,HEADING 1 Char3,Headline Char3,Hewson Heading 1 Char1,LetHead1 Char3,MisHead1 Char3,Normal Heading 1 Char3,Normalhead1 Char3,PA Chapter Char,Project 1 Char,RFS Char,SZRptH1 Char3,l Char1"/>
    <w:locked/>
    <w:rsid w:val="00D53C52"/>
    <w:rPr>
      <w:rFonts w:ascii=".VnTime" w:hAnsi=".VnTime"/>
      <w:b/>
      <w:kern w:val="28"/>
      <w:sz w:val="32"/>
    </w:rPr>
  </w:style>
  <w:style w:type="character" w:customStyle="1" w:styleId="FooterChar1">
    <w:name w:val="Footer Char1"/>
    <w:uiPriority w:val="99"/>
    <w:locked/>
    <w:rsid w:val="00D53C52"/>
    <w:rPr>
      <w:rFonts w:ascii=".VnTime" w:hAnsi=".VnTime"/>
      <w:sz w:val="28"/>
    </w:rPr>
  </w:style>
  <w:style w:type="character" w:customStyle="1" w:styleId="hps">
    <w:name w:val="hps"/>
    <w:rsid w:val="00D53C52"/>
  </w:style>
  <w:style w:type="character" w:customStyle="1" w:styleId="CommentTextChar1">
    <w:name w:val="Comment Text Char1"/>
    <w:rsid w:val="00D53C52"/>
    <w:rPr>
      <w:rFonts w:ascii=".VnTime" w:hAnsi=".VnTime"/>
    </w:rPr>
  </w:style>
  <w:style w:type="character" w:customStyle="1" w:styleId="CommentSubjectChar1">
    <w:name w:val="Comment Subject Char1"/>
    <w:rsid w:val="00D53C52"/>
    <w:rPr>
      <w:rFonts w:ascii=".VnTime" w:hAnsi=".VnTime"/>
      <w:b/>
      <w:bCs/>
    </w:rPr>
  </w:style>
  <w:style w:type="paragraph" w:customStyle="1" w:styleId="a">
    <w:name w:val="列出段落"/>
    <w:basedOn w:val="Normal"/>
    <w:uiPriority w:val="34"/>
    <w:qFormat/>
    <w:rsid w:val="00D53C52"/>
    <w:pPr>
      <w:widowControl w:val="0"/>
      <w:ind w:firstLineChars="200" w:firstLine="420"/>
      <w:jc w:val="both"/>
    </w:pPr>
    <w:rPr>
      <w:rFonts w:ascii="Calibri" w:eastAsia="SimSun" w:hAnsi="Calibri"/>
      <w:kern w:val="2"/>
      <w:sz w:val="21"/>
      <w:szCs w:val="22"/>
      <w:lang w:eastAsia="zh-CN"/>
    </w:rPr>
  </w:style>
  <w:style w:type="paragraph" w:styleId="ListBullet2">
    <w:name w:val="List Bullet 2"/>
    <w:basedOn w:val="Normal"/>
    <w:uiPriority w:val="99"/>
    <w:unhideWhenUsed/>
    <w:rsid w:val="00D53C52"/>
    <w:pPr>
      <w:numPr>
        <w:numId w:val="1"/>
      </w:numPr>
      <w:tabs>
        <w:tab w:val="clear" w:pos="643"/>
      </w:tabs>
      <w:spacing w:line="360" w:lineRule="auto"/>
      <w:ind w:left="432" w:hanging="432"/>
      <w:contextualSpacing/>
      <w:jc w:val="both"/>
    </w:pPr>
    <w:rPr>
      <w:rFonts w:ascii="Verdana" w:eastAsia="MS Mincho" w:hAnsi="Verdana"/>
      <w:sz w:val="20"/>
      <w:lang w:eastAsia="es-ES"/>
    </w:rPr>
  </w:style>
  <w:style w:type="numbering" w:customStyle="1" w:styleId="ListNo">
    <w:name w:val="List No"/>
    <w:uiPriority w:val="99"/>
    <w:semiHidden/>
    <w:unhideWhenUsed/>
    <w:rsid w:val="00D53C52"/>
  </w:style>
  <w:style w:type="paragraph" w:customStyle="1" w:styleId="Listaletra1">
    <w:name w:val="Lista letra 1"/>
    <w:basedOn w:val="Normal"/>
    <w:rsid w:val="00D53C52"/>
    <w:pPr>
      <w:numPr>
        <w:numId w:val="2"/>
      </w:numPr>
      <w:spacing w:before="120" w:after="120"/>
      <w:jc w:val="both"/>
    </w:pPr>
    <w:rPr>
      <w:rFonts w:ascii="Verdana" w:hAnsi="Verdana"/>
      <w:sz w:val="18"/>
      <w:szCs w:val="18"/>
      <w:lang w:val="en-GB" w:eastAsia="es-ES"/>
    </w:rPr>
  </w:style>
  <w:style w:type="paragraph" w:customStyle="1" w:styleId="P3Header1-Clauses">
    <w:name w:val="P3 Header1-Clauses"/>
    <w:basedOn w:val="Normal"/>
    <w:rsid w:val="00D53C52"/>
    <w:pPr>
      <w:numPr>
        <w:numId w:val="3"/>
      </w:numPr>
      <w:tabs>
        <w:tab w:val="clear" w:pos="360"/>
      </w:tabs>
      <w:spacing w:before="120" w:after="120"/>
      <w:ind w:left="0" w:firstLine="0"/>
    </w:pPr>
    <w:rPr>
      <w:szCs w:val="20"/>
    </w:rPr>
  </w:style>
  <w:style w:type="paragraph" w:customStyle="1" w:styleId="GachDauDong">
    <w:name w:val="Gach Dau Dong"/>
    <w:basedOn w:val="Normal"/>
    <w:qFormat/>
    <w:rsid w:val="00D53C52"/>
    <w:pPr>
      <w:keepNext/>
      <w:widowControl w:val="0"/>
      <w:numPr>
        <w:numId w:val="4"/>
      </w:numPr>
      <w:spacing w:after="60" w:line="360" w:lineRule="auto"/>
      <w:jc w:val="both"/>
    </w:pPr>
    <w:rPr>
      <w:rFonts w:eastAsia="MS Mincho"/>
      <w:noProof/>
      <w:sz w:val="26"/>
      <w:szCs w:val="20"/>
      <w:lang w:eastAsia="ja-JP"/>
    </w:rPr>
  </w:style>
  <w:style w:type="paragraph" w:customStyle="1" w:styleId="font0">
    <w:name w:val="font0"/>
    <w:basedOn w:val="Normal"/>
    <w:rsid w:val="00D53C52"/>
    <w:pPr>
      <w:spacing w:before="100" w:beforeAutospacing="1" w:after="100" w:afterAutospacing="1"/>
    </w:pPr>
  </w:style>
  <w:style w:type="paragraph" w:customStyle="1" w:styleId="font5">
    <w:name w:val="font5"/>
    <w:basedOn w:val="Normal"/>
    <w:rsid w:val="00D53C52"/>
    <w:pPr>
      <w:spacing w:before="100" w:beforeAutospacing="1" w:after="100" w:afterAutospacing="1"/>
    </w:pPr>
    <w:rPr>
      <w:color w:val="FF0000"/>
    </w:rPr>
  </w:style>
  <w:style w:type="paragraph" w:customStyle="1" w:styleId="xl34">
    <w:name w:val="xl34"/>
    <w:basedOn w:val="Normal"/>
    <w:rsid w:val="00D53C52"/>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styleId="TOC1">
    <w:name w:val="toc 1"/>
    <w:basedOn w:val="Normal"/>
    <w:next w:val="Normal"/>
    <w:link w:val="TOC1Char"/>
    <w:autoRedefine/>
    <w:uiPriority w:val="39"/>
    <w:unhideWhenUsed/>
    <w:rsid w:val="00D53C52"/>
    <w:pPr>
      <w:spacing w:before="120"/>
      <w:jc w:val="both"/>
    </w:pPr>
    <w:rPr>
      <w:rFonts w:ascii="Calibri" w:eastAsia="MS Mincho" w:hAnsi="Calibri"/>
      <w:b/>
      <w:color w:val="548DD4"/>
      <w:lang w:eastAsia="es-ES"/>
    </w:rPr>
  </w:style>
  <w:style w:type="paragraph" w:styleId="ListBullet">
    <w:name w:val="List Bullet"/>
    <w:basedOn w:val="Normal"/>
    <w:link w:val="ListBulletChar"/>
    <w:uiPriority w:val="99"/>
    <w:unhideWhenUsed/>
    <w:rsid w:val="00D53C52"/>
    <w:pPr>
      <w:numPr>
        <w:numId w:val="7"/>
      </w:numPr>
      <w:tabs>
        <w:tab w:val="clear" w:pos="360"/>
        <w:tab w:val="num" w:pos="1209"/>
      </w:tabs>
      <w:spacing w:line="360" w:lineRule="auto"/>
      <w:ind w:left="1209"/>
      <w:contextualSpacing/>
      <w:jc w:val="both"/>
    </w:pPr>
    <w:rPr>
      <w:rFonts w:ascii="Verdana" w:eastAsia="MS Mincho" w:hAnsi="Verdana"/>
      <w:sz w:val="20"/>
      <w:lang w:eastAsia="es-ES"/>
    </w:rPr>
  </w:style>
  <w:style w:type="paragraph" w:styleId="ListBullet3">
    <w:name w:val="List Bullet 3"/>
    <w:basedOn w:val="Normal"/>
    <w:uiPriority w:val="99"/>
    <w:unhideWhenUsed/>
    <w:rsid w:val="00D53C52"/>
    <w:pPr>
      <w:numPr>
        <w:numId w:val="5"/>
      </w:numPr>
      <w:tabs>
        <w:tab w:val="clear" w:pos="926"/>
        <w:tab w:val="num" w:pos="643"/>
      </w:tabs>
      <w:spacing w:line="360" w:lineRule="auto"/>
      <w:ind w:left="643"/>
      <w:contextualSpacing/>
      <w:jc w:val="both"/>
    </w:pPr>
    <w:rPr>
      <w:rFonts w:ascii="Verdana" w:eastAsia="MS Mincho" w:hAnsi="Verdana"/>
      <w:sz w:val="20"/>
      <w:lang w:eastAsia="es-ES"/>
    </w:rPr>
  </w:style>
  <w:style w:type="paragraph" w:styleId="ListBullet4">
    <w:name w:val="List Bullet 4"/>
    <w:basedOn w:val="Normal"/>
    <w:uiPriority w:val="99"/>
    <w:unhideWhenUsed/>
    <w:rsid w:val="00D53C52"/>
    <w:pPr>
      <w:numPr>
        <w:numId w:val="6"/>
      </w:numPr>
      <w:tabs>
        <w:tab w:val="clear" w:pos="1209"/>
        <w:tab w:val="num" w:pos="926"/>
      </w:tabs>
      <w:spacing w:line="360" w:lineRule="auto"/>
      <w:ind w:left="926"/>
      <w:contextualSpacing/>
      <w:jc w:val="both"/>
    </w:pPr>
    <w:rPr>
      <w:rFonts w:ascii="Verdana" w:eastAsia="MS Mincho" w:hAnsi="Verdana"/>
      <w:sz w:val="20"/>
      <w:lang w:eastAsia="es-ES"/>
    </w:rPr>
  </w:style>
  <w:style w:type="paragraph" w:styleId="TOC2">
    <w:name w:val="toc 2"/>
    <w:basedOn w:val="Normal"/>
    <w:next w:val="Normal"/>
    <w:autoRedefine/>
    <w:uiPriority w:val="39"/>
    <w:unhideWhenUsed/>
    <w:rsid w:val="00D53C52"/>
    <w:pPr>
      <w:jc w:val="both"/>
    </w:pPr>
    <w:rPr>
      <w:rFonts w:ascii="Cambria" w:eastAsia="MS Mincho" w:hAnsi="Cambria"/>
      <w:sz w:val="22"/>
      <w:szCs w:val="22"/>
      <w:lang w:eastAsia="es-ES"/>
    </w:rPr>
  </w:style>
  <w:style w:type="paragraph" w:styleId="TOC3">
    <w:name w:val="toc 3"/>
    <w:basedOn w:val="Normal"/>
    <w:next w:val="Normal"/>
    <w:autoRedefine/>
    <w:uiPriority w:val="39"/>
    <w:unhideWhenUsed/>
    <w:rsid w:val="00D53C52"/>
    <w:pPr>
      <w:ind w:left="200"/>
      <w:jc w:val="both"/>
    </w:pPr>
    <w:rPr>
      <w:rFonts w:ascii="Cambria" w:eastAsia="MS Mincho" w:hAnsi="Cambria"/>
      <w:i/>
      <w:sz w:val="22"/>
      <w:szCs w:val="22"/>
      <w:lang w:eastAsia="es-ES"/>
    </w:rPr>
  </w:style>
  <w:style w:type="paragraph" w:styleId="TOC4">
    <w:name w:val="toc 4"/>
    <w:basedOn w:val="Normal"/>
    <w:next w:val="Normal"/>
    <w:autoRedefine/>
    <w:uiPriority w:val="39"/>
    <w:unhideWhenUsed/>
    <w:rsid w:val="00D53C52"/>
    <w:pPr>
      <w:pBdr>
        <w:between w:val="double" w:sz="6" w:space="0" w:color="auto"/>
      </w:pBdr>
      <w:ind w:left="400"/>
      <w:jc w:val="both"/>
    </w:pPr>
    <w:rPr>
      <w:rFonts w:ascii="Cambria" w:eastAsia="MS Mincho" w:hAnsi="Cambria"/>
      <w:sz w:val="20"/>
      <w:szCs w:val="20"/>
      <w:lang w:eastAsia="es-ES"/>
    </w:rPr>
  </w:style>
  <w:style w:type="paragraph" w:styleId="TOC5">
    <w:name w:val="toc 5"/>
    <w:basedOn w:val="Normal"/>
    <w:next w:val="Normal"/>
    <w:autoRedefine/>
    <w:uiPriority w:val="39"/>
    <w:unhideWhenUsed/>
    <w:rsid w:val="00D53C52"/>
    <w:pPr>
      <w:pBdr>
        <w:between w:val="double" w:sz="6" w:space="0" w:color="auto"/>
      </w:pBdr>
      <w:ind w:left="600"/>
      <w:jc w:val="both"/>
    </w:pPr>
    <w:rPr>
      <w:rFonts w:ascii="Cambria" w:eastAsia="MS Mincho" w:hAnsi="Cambria"/>
      <w:sz w:val="20"/>
      <w:szCs w:val="20"/>
      <w:lang w:eastAsia="es-ES"/>
    </w:rPr>
  </w:style>
  <w:style w:type="paragraph" w:styleId="TOC6">
    <w:name w:val="toc 6"/>
    <w:basedOn w:val="Normal"/>
    <w:next w:val="Normal"/>
    <w:autoRedefine/>
    <w:uiPriority w:val="39"/>
    <w:unhideWhenUsed/>
    <w:rsid w:val="00D53C52"/>
    <w:pPr>
      <w:pBdr>
        <w:between w:val="double" w:sz="6" w:space="0" w:color="auto"/>
      </w:pBdr>
      <w:ind w:left="800"/>
      <w:jc w:val="both"/>
    </w:pPr>
    <w:rPr>
      <w:rFonts w:ascii="Cambria" w:eastAsia="MS Mincho" w:hAnsi="Cambria"/>
      <w:sz w:val="20"/>
      <w:szCs w:val="20"/>
      <w:lang w:eastAsia="es-ES"/>
    </w:rPr>
  </w:style>
  <w:style w:type="paragraph" w:styleId="TOC7">
    <w:name w:val="toc 7"/>
    <w:basedOn w:val="Normal"/>
    <w:next w:val="Normal"/>
    <w:autoRedefine/>
    <w:uiPriority w:val="39"/>
    <w:unhideWhenUsed/>
    <w:rsid w:val="00D53C52"/>
    <w:pPr>
      <w:pBdr>
        <w:between w:val="double" w:sz="6" w:space="0" w:color="auto"/>
      </w:pBdr>
      <w:ind w:left="1000"/>
      <w:jc w:val="both"/>
    </w:pPr>
    <w:rPr>
      <w:rFonts w:ascii="Cambria" w:eastAsia="MS Mincho" w:hAnsi="Cambria"/>
      <w:sz w:val="20"/>
      <w:szCs w:val="20"/>
      <w:lang w:eastAsia="es-ES"/>
    </w:rPr>
  </w:style>
  <w:style w:type="paragraph" w:styleId="TOC8">
    <w:name w:val="toc 8"/>
    <w:basedOn w:val="Normal"/>
    <w:next w:val="Normal"/>
    <w:autoRedefine/>
    <w:uiPriority w:val="39"/>
    <w:unhideWhenUsed/>
    <w:rsid w:val="00D53C52"/>
    <w:pPr>
      <w:pBdr>
        <w:between w:val="double" w:sz="6" w:space="0" w:color="auto"/>
      </w:pBdr>
      <w:ind w:left="1200"/>
      <w:jc w:val="both"/>
    </w:pPr>
    <w:rPr>
      <w:rFonts w:ascii="Cambria" w:eastAsia="MS Mincho" w:hAnsi="Cambria"/>
      <w:sz w:val="20"/>
      <w:szCs w:val="20"/>
      <w:lang w:eastAsia="es-ES"/>
    </w:rPr>
  </w:style>
  <w:style w:type="paragraph" w:styleId="TOC9">
    <w:name w:val="toc 9"/>
    <w:basedOn w:val="Normal"/>
    <w:next w:val="Normal"/>
    <w:autoRedefine/>
    <w:uiPriority w:val="39"/>
    <w:unhideWhenUsed/>
    <w:rsid w:val="00D53C52"/>
    <w:pPr>
      <w:pBdr>
        <w:between w:val="double" w:sz="6" w:space="0" w:color="auto"/>
      </w:pBdr>
      <w:ind w:left="1400"/>
      <w:jc w:val="both"/>
    </w:pPr>
    <w:rPr>
      <w:rFonts w:ascii="Cambria" w:eastAsia="MS Mincho" w:hAnsi="Cambria"/>
      <w:sz w:val="20"/>
      <w:szCs w:val="20"/>
      <w:lang w:eastAsia="es-ES"/>
    </w:rPr>
  </w:style>
  <w:style w:type="paragraph" w:styleId="FootnoteText">
    <w:name w:val="footnote text"/>
    <w:aliases w:val="(NECG) Footnote Text,(NECG) Footnote Text Char Char Char Char Char,DTE-Voetnoottekst,DTE-Voetnoottekst Char,FOOTNOTES,Footnote Text Char Char Char Char Char,Footnote Text Char Char Char Char Char Char,fn,ft,ft1,single space"/>
    <w:basedOn w:val="Normal"/>
    <w:link w:val="FootnoteTextChar"/>
    <w:uiPriority w:val="99"/>
    <w:unhideWhenUsed/>
    <w:rsid w:val="00D53C52"/>
    <w:pPr>
      <w:jc w:val="both"/>
    </w:pPr>
    <w:rPr>
      <w:rFonts w:ascii="Verdana" w:eastAsia="MS Mincho" w:hAnsi="Verdana"/>
      <w:lang w:eastAsia="es-ES"/>
    </w:rPr>
  </w:style>
  <w:style w:type="character" w:customStyle="1" w:styleId="FootnoteTextChar">
    <w:name w:val="Footnote Text Char"/>
    <w:aliases w:val="(NECG) Footnote Text Char,(NECG) Footnote Text Char Char Char Char Char Char,DTE-Voetnoottekst Char1,DTE-Voetnoottekst Char Char,FOOTNOTES Char,Footnote Text Char Char Char Char Char Char1,fn Char,ft Char,ft1 Char,single space Char"/>
    <w:basedOn w:val="DefaultParagraphFont"/>
    <w:link w:val="FootnoteText"/>
    <w:uiPriority w:val="99"/>
    <w:rsid w:val="00D53C52"/>
    <w:rPr>
      <w:rFonts w:ascii="Verdana" w:eastAsia="MS Mincho" w:hAnsi="Verdana" w:cs="Times New Roman"/>
      <w:sz w:val="24"/>
      <w:szCs w:val="24"/>
      <w:lang w:eastAsia="es-ES"/>
    </w:rPr>
  </w:style>
  <w:style w:type="character" w:styleId="FootnoteReference">
    <w:name w:val="footnote reference"/>
    <w:aliases w:val="(NECG) Footnote Reference,16 Point,Footnote Reference Number,Footnote Reference_LVL6,Footnote Reference_LVL61,Footnote Reference_LVL62,Footnote Reference_LVL63,Footnote Reference_LVL64,Superscript 6 Point,ftref,Знак сноски-FN"/>
    <w:uiPriority w:val="99"/>
    <w:unhideWhenUsed/>
    <w:rsid w:val="00D53C52"/>
    <w:rPr>
      <w:vertAlign w:val="superscript"/>
    </w:rPr>
  </w:style>
  <w:style w:type="table" w:customStyle="1" w:styleId="MediumShading1-Accent11">
    <w:name w:val="Medium Shading 1 - Accent 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
    <w:name w:val="List Light - Accent 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Caption">
    <w:name w:val="caption"/>
    <w:aliases w:val=" Char1,Caption-tables,Char1,Figure reference,Tab_Überschrift,Tabellen,Table legend,~Caption"/>
    <w:basedOn w:val="Normal"/>
    <w:next w:val="Normal"/>
    <w:link w:val="CaptionChar"/>
    <w:uiPriority w:val="35"/>
    <w:unhideWhenUsed/>
    <w:qFormat/>
    <w:rsid w:val="00D53C52"/>
    <w:pPr>
      <w:spacing w:after="200"/>
      <w:jc w:val="both"/>
    </w:pPr>
    <w:rPr>
      <w:rFonts w:ascii="Verdana" w:hAnsi="Verdana"/>
      <w:b/>
      <w:bCs/>
      <w:color w:val="4F81BD"/>
      <w:sz w:val="18"/>
      <w:szCs w:val="18"/>
      <w:lang w:val="en-GB" w:eastAsia="es-ES"/>
    </w:rPr>
  </w:style>
  <w:style w:type="paragraph" w:styleId="Revision">
    <w:name w:val="Revision"/>
    <w:hidden/>
    <w:uiPriority w:val="99"/>
    <w:semiHidden/>
    <w:rsid w:val="00D53C52"/>
    <w:pPr>
      <w:spacing w:line="240" w:lineRule="auto"/>
      <w:jc w:val="left"/>
    </w:pPr>
    <w:rPr>
      <w:rFonts w:ascii="Verdana" w:eastAsia="MS Mincho" w:hAnsi="Verdana" w:cs="Times New Roman"/>
      <w:sz w:val="20"/>
      <w:szCs w:val="24"/>
      <w:lang w:eastAsia="es-ES"/>
    </w:rPr>
  </w:style>
  <w:style w:type="paragraph" w:customStyle="1" w:styleId="Default">
    <w:name w:val="Default"/>
    <w:rsid w:val="00D53C52"/>
    <w:pPr>
      <w:autoSpaceDE w:val="0"/>
      <w:autoSpaceDN w:val="0"/>
      <w:adjustRightInd w:val="0"/>
      <w:spacing w:line="240" w:lineRule="auto"/>
      <w:jc w:val="left"/>
    </w:pPr>
    <w:rPr>
      <w:rFonts w:ascii="Arial" w:eastAsia="MS Mincho" w:hAnsi="Arial" w:cs="Arial"/>
      <w:color w:val="000000"/>
      <w:sz w:val="24"/>
      <w:szCs w:val="24"/>
      <w:lang w:val="es-ES" w:eastAsia="es-ES"/>
    </w:rPr>
  </w:style>
  <w:style w:type="paragraph" w:styleId="DocumentMap">
    <w:name w:val="Document Map"/>
    <w:basedOn w:val="Normal"/>
    <w:link w:val="DocumentMapChar"/>
    <w:uiPriority w:val="99"/>
    <w:unhideWhenUsed/>
    <w:rsid w:val="00D53C52"/>
    <w:pPr>
      <w:jc w:val="both"/>
    </w:pPr>
    <w:rPr>
      <w:rFonts w:ascii="Lucida Grande" w:eastAsia="MS Mincho" w:hAnsi="Lucida Grande"/>
      <w:lang w:eastAsia="es-ES"/>
    </w:rPr>
  </w:style>
  <w:style w:type="character" w:customStyle="1" w:styleId="DocumentMapChar">
    <w:name w:val="Document Map Char"/>
    <w:basedOn w:val="DefaultParagraphFont"/>
    <w:link w:val="DocumentMap"/>
    <w:uiPriority w:val="99"/>
    <w:rsid w:val="00D53C52"/>
    <w:rPr>
      <w:rFonts w:ascii="Lucida Grande" w:eastAsia="MS Mincho" w:hAnsi="Lucida Grande" w:cs="Times New Roman"/>
      <w:sz w:val="24"/>
      <w:szCs w:val="24"/>
      <w:lang w:eastAsia="es-ES"/>
    </w:rPr>
  </w:style>
  <w:style w:type="paragraph" w:styleId="NormalWeb">
    <w:name w:val="Normal (Web)"/>
    <w:basedOn w:val="Normal"/>
    <w:uiPriority w:val="99"/>
    <w:unhideWhenUsed/>
    <w:rsid w:val="00D53C52"/>
    <w:pPr>
      <w:spacing w:before="100" w:beforeAutospacing="1" w:after="100" w:afterAutospacing="1"/>
    </w:pPr>
    <w:rPr>
      <w:lang w:val="es-ES" w:eastAsia="es-ES"/>
    </w:rPr>
  </w:style>
  <w:style w:type="character" w:styleId="Hyperlink">
    <w:name w:val="Hyperlink"/>
    <w:uiPriority w:val="99"/>
    <w:unhideWhenUsed/>
    <w:rsid w:val="00D53C52"/>
    <w:rPr>
      <w:color w:val="0000FF"/>
      <w:u w:val="single"/>
    </w:rPr>
  </w:style>
  <w:style w:type="table" w:customStyle="1" w:styleId="MediumShading1-Accent12">
    <w:name w:val="Medium Shading 1 - Accent 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
    <w:name w:val="List Light - Accent 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2">
    <w:name w:val="2"/>
    <w:basedOn w:val="Normal"/>
    <w:uiPriority w:val="99"/>
    <w:rsid w:val="00D53C52"/>
    <w:pPr>
      <w:jc w:val="both"/>
    </w:pPr>
    <w:rPr>
      <w:b/>
      <w:bCs/>
      <w:i/>
      <w:iCs/>
      <w:sz w:val="28"/>
      <w:szCs w:val="20"/>
    </w:rPr>
  </w:style>
  <w:style w:type="character" w:customStyle="1" w:styleId="Bodytext0">
    <w:name w:val="Body text_"/>
    <w:link w:val="BodyText4"/>
    <w:locked/>
    <w:rsid w:val="00D53C52"/>
    <w:rPr>
      <w:sz w:val="28"/>
      <w:szCs w:val="28"/>
      <w:shd w:val="clear" w:color="auto" w:fill="FFFFFF"/>
    </w:rPr>
  </w:style>
  <w:style w:type="paragraph" w:customStyle="1" w:styleId="BodyText4">
    <w:name w:val="Body Text4"/>
    <w:basedOn w:val="Normal"/>
    <w:link w:val="Bodytext0"/>
    <w:rsid w:val="00D53C52"/>
    <w:pPr>
      <w:widowControl w:val="0"/>
      <w:shd w:val="clear" w:color="auto" w:fill="FFFFFF"/>
      <w:spacing w:after="1740" w:line="422" w:lineRule="exact"/>
      <w:ind w:hanging="440"/>
      <w:jc w:val="center"/>
    </w:pPr>
    <w:rPr>
      <w:rFonts w:asciiTheme="minorHAnsi" w:eastAsiaTheme="minorHAnsi" w:hAnsiTheme="minorHAnsi" w:cstheme="minorBidi"/>
      <w:sz w:val="28"/>
      <w:szCs w:val="28"/>
    </w:rPr>
  </w:style>
  <w:style w:type="character" w:customStyle="1" w:styleId="Bodytext40">
    <w:name w:val="Body text (4)_"/>
    <w:link w:val="Bodytext41"/>
    <w:uiPriority w:val="99"/>
    <w:locked/>
    <w:rsid w:val="00D53C52"/>
    <w:rPr>
      <w:i/>
      <w:iCs/>
      <w:sz w:val="28"/>
      <w:szCs w:val="28"/>
      <w:shd w:val="clear" w:color="auto" w:fill="FFFFFF"/>
    </w:rPr>
  </w:style>
  <w:style w:type="paragraph" w:customStyle="1" w:styleId="Bodytext41">
    <w:name w:val="Body text (4)"/>
    <w:basedOn w:val="Normal"/>
    <w:link w:val="Bodytext40"/>
    <w:uiPriority w:val="99"/>
    <w:rsid w:val="00D53C52"/>
    <w:pPr>
      <w:widowControl w:val="0"/>
      <w:shd w:val="clear" w:color="auto" w:fill="FFFFFF"/>
      <w:spacing w:before="180" w:after="300" w:line="0" w:lineRule="atLeast"/>
      <w:ind w:hanging="440"/>
      <w:jc w:val="both"/>
    </w:pPr>
    <w:rPr>
      <w:rFonts w:asciiTheme="minorHAnsi" w:eastAsiaTheme="minorHAnsi" w:hAnsiTheme="minorHAnsi" w:cstheme="minorBidi"/>
      <w:i/>
      <w:iCs/>
      <w:sz w:val="28"/>
      <w:szCs w:val="28"/>
    </w:rPr>
  </w:style>
  <w:style w:type="character" w:customStyle="1" w:styleId="BodytextItalic">
    <w:name w:val="Body text + Italic"/>
    <w:uiPriority w:val="99"/>
    <w:rsid w:val="00D53C52"/>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4NotItalic">
    <w:name w:val="Body text (4) + Not Italic"/>
    <w:uiPriority w:val="99"/>
    <w:rsid w:val="00D53C52"/>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1">
    <w:name w:val="Body Text1"/>
    <w:uiPriority w:val="99"/>
    <w:rsid w:val="00D53C52"/>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vi-VN"/>
    </w:rPr>
  </w:style>
  <w:style w:type="table" w:styleId="LightGrid-Accent6">
    <w:name w:val="Light Grid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character" w:customStyle="1" w:styleId="BodyText20">
    <w:name w:val="Body Text2"/>
    <w:uiPriority w:val="99"/>
    <w:rsid w:val="00D53C52"/>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vi-VN"/>
    </w:rPr>
  </w:style>
  <w:style w:type="character" w:customStyle="1" w:styleId="Bodytext125pt">
    <w:name w:val="Body text + 12.5 pt"/>
    <w:aliases w:val="Body text + Bold,Bold,Header or footer + 13.5 pt,Italic,Not Italic,Body text (2) + 13 pt,Body text (2) + Segoe UI,10,5 pt"/>
    <w:rsid w:val="00D53C52"/>
    <w:rPr>
      <w:rFonts w:ascii="Times New Roman" w:eastAsia="Times New Roman" w:hAnsi="Times New Roman" w:cs="Times New Roman"/>
      <w:b/>
      <w:bCs/>
      <w:i/>
      <w:iCs/>
      <w:smallCaps w:val="0"/>
      <w:strike w:val="0"/>
      <w:color w:val="000000"/>
      <w:spacing w:val="0"/>
      <w:w w:val="100"/>
      <w:position w:val="0"/>
      <w:sz w:val="25"/>
      <w:szCs w:val="25"/>
      <w:u w:val="none"/>
      <w:shd w:val="clear" w:color="auto" w:fill="FFFFFF"/>
      <w:lang w:val="vi-VN"/>
    </w:rPr>
  </w:style>
  <w:style w:type="character" w:customStyle="1" w:styleId="Heading4NotItalic">
    <w:name w:val="Heading #4 + Not Italic"/>
    <w:uiPriority w:val="99"/>
    <w:rsid w:val="00D53C52"/>
    <w:rPr>
      <w:rFonts w:ascii="Times New Roman" w:eastAsia="Times New Roman" w:hAnsi="Times New Roman" w:cs="Times New Roman"/>
      <w:b/>
      <w:bCs/>
      <w:i/>
      <w:iCs/>
      <w:smallCaps w:val="0"/>
      <w:strike w:val="0"/>
      <w:color w:val="000000"/>
      <w:spacing w:val="0"/>
      <w:w w:val="100"/>
      <w:position w:val="0"/>
      <w:sz w:val="25"/>
      <w:szCs w:val="25"/>
      <w:u w:val="none"/>
      <w:lang w:val="vi-VN"/>
    </w:rPr>
  </w:style>
  <w:style w:type="character" w:customStyle="1" w:styleId="Footnote">
    <w:name w:val="Footnote_"/>
    <w:link w:val="Footnote0"/>
    <w:rsid w:val="00D53C52"/>
    <w:rPr>
      <w:sz w:val="19"/>
      <w:szCs w:val="19"/>
      <w:shd w:val="clear" w:color="auto" w:fill="FFFFFF"/>
    </w:rPr>
  </w:style>
  <w:style w:type="paragraph" w:customStyle="1" w:styleId="Footnote0">
    <w:name w:val="Footnote"/>
    <w:basedOn w:val="Normal"/>
    <w:link w:val="Footnote"/>
    <w:rsid w:val="00D53C52"/>
    <w:pPr>
      <w:widowControl w:val="0"/>
      <w:shd w:val="clear" w:color="auto" w:fill="FFFFFF"/>
      <w:spacing w:line="0" w:lineRule="atLeast"/>
      <w:jc w:val="both"/>
    </w:pPr>
    <w:rPr>
      <w:rFonts w:asciiTheme="minorHAnsi" w:eastAsiaTheme="minorHAnsi" w:hAnsiTheme="minorHAnsi" w:cstheme="minorBidi"/>
      <w:sz w:val="19"/>
      <w:szCs w:val="19"/>
    </w:rPr>
  </w:style>
  <w:style w:type="character" w:customStyle="1" w:styleId="Bodytext21">
    <w:name w:val="Body text (2)_"/>
    <w:rsid w:val="00D53C52"/>
    <w:rPr>
      <w:rFonts w:ascii="Times New Roman" w:eastAsia="Times New Roman" w:hAnsi="Times New Roman" w:cs="Times New Roman"/>
      <w:b/>
      <w:bCs/>
      <w:i w:val="0"/>
      <w:iCs w:val="0"/>
      <w:smallCaps w:val="0"/>
      <w:strike w:val="0"/>
      <w:sz w:val="26"/>
      <w:szCs w:val="26"/>
      <w:u w:val="none"/>
    </w:rPr>
  </w:style>
  <w:style w:type="character" w:customStyle="1" w:styleId="Bodytext22">
    <w:name w:val="Body text (2)"/>
    <w:uiPriority w:val="99"/>
    <w:rsid w:val="00D53C5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Tablecaption">
    <w:name w:val="Table caption_"/>
    <w:uiPriority w:val="99"/>
    <w:rsid w:val="00D53C52"/>
    <w:rPr>
      <w:rFonts w:ascii="Times New Roman" w:eastAsia="Times New Roman" w:hAnsi="Times New Roman" w:cs="Times New Roman"/>
      <w:b/>
      <w:bCs/>
      <w:i w:val="0"/>
      <w:iCs w:val="0"/>
      <w:smallCaps w:val="0"/>
      <w:strike w:val="0"/>
      <w:sz w:val="26"/>
      <w:szCs w:val="26"/>
      <w:u w:val="none"/>
    </w:rPr>
  </w:style>
  <w:style w:type="character" w:customStyle="1" w:styleId="Tablecaption0">
    <w:name w:val="Table caption"/>
    <w:uiPriority w:val="99"/>
    <w:rsid w:val="00D53C5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BodyText30">
    <w:name w:val="Body Text3"/>
    <w:uiPriority w:val="99"/>
    <w:rsid w:val="00D53C52"/>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style>
  <w:style w:type="table" w:customStyle="1" w:styleId="ListLightAccent6">
    <w:name w:val="List Light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Grid1-Accent6">
    <w:name w:val="Medium Grid 1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character" w:styleId="Strong">
    <w:name w:val="Strong"/>
    <w:uiPriority w:val="22"/>
    <w:qFormat/>
    <w:rsid w:val="00D53C52"/>
    <w:rPr>
      <w:b/>
      <w:bCs/>
    </w:rPr>
  </w:style>
  <w:style w:type="paragraph" w:customStyle="1" w:styleId="p0">
    <w:name w:val="p0"/>
    <w:basedOn w:val="Normal"/>
    <w:uiPriority w:val="99"/>
    <w:rsid w:val="00D53C52"/>
    <w:rPr>
      <w:lang w:bidi="he-IL"/>
    </w:rPr>
  </w:style>
  <w:style w:type="paragraph" w:styleId="TableofFigures">
    <w:name w:val="table of figures"/>
    <w:basedOn w:val="Normal"/>
    <w:next w:val="Normal"/>
    <w:uiPriority w:val="99"/>
    <w:unhideWhenUsed/>
    <w:rsid w:val="00D53C52"/>
    <w:pPr>
      <w:ind w:left="400" w:hanging="400"/>
      <w:jc w:val="both"/>
    </w:pPr>
    <w:rPr>
      <w:rFonts w:ascii="Verdana" w:eastAsia="MS Mincho" w:hAnsi="Verdana"/>
      <w:sz w:val="20"/>
      <w:lang w:eastAsia="es-ES"/>
    </w:rPr>
  </w:style>
  <w:style w:type="character" w:customStyle="1" w:styleId="ListColorful-Accent1Char">
    <w:name w:val="List Colorful - Accent 1 Char"/>
    <w:link w:val="ListColorfulAccent1"/>
    <w:uiPriority w:val="99"/>
    <w:locked/>
    <w:rsid w:val="00D53C52"/>
    <w:rPr>
      <w:rFonts w:ascii="Verdana" w:hAnsi="Verdana" w:cs="Times New Roman"/>
      <w:sz w:val="20"/>
    </w:rPr>
  </w:style>
  <w:style w:type="table" w:customStyle="1" w:styleId="ListColorfulAccent1">
    <w:name w:val="List Colorful Accent 1"/>
    <w:basedOn w:val="TableNormal"/>
    <w:link w:val="ListColorful-Accent1Char"/>
    <w:uiPriority w:val="99"/>
    <w:rsid w:val="00D53C52"/>
    <w:pPr>
      <w:spacing w:line="240" w:lineRule="auto"/>
      <w:jc w:val="left"/>
    </w:pPr>
    <w:rPr>
      <w:rFonts w:ascii="Verdana" w:hAnsi="Verdana" w:cs="Times New Roman"/>
      <w:sz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
    <w:name w:val="Sombreado claro - Énfasis 11"/>
    <w:basedOn w:val="TableNormal"/>
    <w:uiPriority w:val="60"/>
    <w:rsid w:val="00D53C52"/>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
    <w:name w:val="Lista clara - Énfasis 1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apple-converted-space">
    <w:name w:val="apple-converted-space"/>
    <w:rsid w:val="00D53C52"/>
  </w:style>
  <w:style w:type="paragraph" w:customStyle="1" w:styleId="Pa1">
    <w:name w:val="Pa1"/>
    <w:basedOn w:val="Default"/>
    <w:next w:val="Default"/>
    <w:uiPriority w:val="99"/>
    <w:rsid w:val="00D53C52"/>
    <w:pPr>
      <w:spacing w:line="201" w:lineRule="atLeast"/>
    </w:pPr>
    <w:rPr>
      <w:rFonts w:ascii="HelveticaNeueLT Com 55 Roman" w:eastAsia="Times New Roman" w:hAnsi="HelveticaNeueLT Com 55 Roman"/>
      <w:color w:val="auto"/>
      <w:lang w:val="en-US"/>
    </w:rPr>
  </w:style>
  <w:style w:type="paragraph" w:customStyle="1" w:styleId="E1">
    <w:name w:val="E1"/>
    <w:basedOn w:val="Normal"/>
    <w:link w:val="E1Zchn"/>
    <w:uiPriority w:val="99"/>
    <w:rsid w:val="00D53C52"/>
    <w:pPr>
      <w:widowControl w:val="0"/>
      <w:numPr>
        <w:numId w:val="11"/>
      </w:numPr>
      <w:spacing w:line="260" w:lineRule="atLeast"/>
      <w:jc w:val="both"/>
    </w:pPr>
    <w:rPr>
      <w:rFonts w:ascii="Arial" w:hAnsi="Arial"/>
      <w:sz w:val="20"/>
      <w:szCs w:val="20"/>
      <w:lang w:val="en-GB" w:eastAsia="de-DE"/>
    </w:rPr>
  </w:style>
  <w:style w:type="character" w:customStyle="1" w:styleId="E1Zchn">
    <w:name w:val="E1 Zchn"/>
    <w:link w:val="E1"/>
    <w:uiPriority w:val="99"/>
    <w:locked/>
    <w:rsid w:val="00D53C52"/>
    <w:rPr>
      <w:rFonts w:ascii="Arial" w:eastAsia="Times New Roman" w:hAnsi="Arial" w:cs="Times New Roman"/>
      <w:sz w:val="20"/>
      <w:szCs w:val="20"/>
      <w:lang w:val="en-GB" w:eastAsia="de-DE"/>
    </w:rPr>
  </w:style>
  <w:style w:type="paragraph" w:styleId="NoSpacing">
    <w:name w:val="No Spacing"/>
    <w:link w:val="NoSpacingChar"/>
    <w:uiPriority w:val="1"/>
    <w:qFormat/>
    <w:rsid w:val="00D53C52"/>
    <w:pPr>
      <w:spacing w:line="240" w:lineRule="auto"/>
      <w:jc w:val="both"/>
    </w:pPr>
    <w:rPr>
      <w:rFonts w:ascii="Verdana" w:eastAsia="Times New Roman" w:hAnsi="Verdana" w:cs="Arial"/>
      <w:sz w:val="20"/>
      <w:szCs w:val="24"/>
      <w:lang w:eastAsia="es-ES"/>
    </w:rPr>
  </w:style>
  <w:style w:type="character" w:customStyle="1" w:styleId="EmphasisIntense">
    <w:name w:val="Emphasis Intense"/>
    <w:uiPriority w:val="99"/>
    <w:qFormat/>
    <w:rsid w:val="00D53C52"/>
    <w:rPr>
      <w:rFonts w:cs="Times New Roman"/>
      <w:b/>
      <w:bCs/>
      <w:i/>
      <w:iCs/>
      <w:color w:val="4F81BD"/>
    </w:rPr>
  </w:style>
  <w:style w:type="character" w:customStyle="1" w:styleId="Heading1Char2">
    <w:name w:val="Heading 1 Char2"/>
    <w:aliases w:val="1 Char2,ARTICULO 1º Char2,FIAS Char2,HEADING 1 Char2,Headline Char2,LetHead1 Char2,MisHead1 Char2,Normal Heading 1 Char2,Normalhead1 Char2,SZRptH1 Char2,Section Char2,Section Heading Char2,Z_hanging_1 Char2,h1 Char2,l Cha,l1 Char2"/>
    <w:uiPriority w:val="99"/>
    <w:locked/>
    <w:rsid w:val="00D53C52"/>
    <w:rPr>
      <w:rFonts w:ascii="Cambria" w:hAnsi="Cambria" w:cs="Times New Roman"/>
      <w:b/>
      <w:bCs/>
      <w:kern w:val="32"/>
      <w:sz w:val="32"/>
      <w:szCs w:val="32"/>
      <w:lang w:eastAsia="es-ES" w:bidi="ar-SA"/>
    </w:rPr>
  </w:style>
  <w:style w:type="character" w:customStyle="1" w:styleId="Heading1Char1">
    <w:name w:val="Heading 1 Char1"/>
    <w:aliases w:val="1 Char1,ARTICULO 1º Char1,FIAS Char1,HEADING 1 Char1,Headline Char1,LetHead1 Char1,MisHead1 Char1,Normal Heading 1 Char1,Normalhead1 Char1,SZRptH1 Char1,Section Char1,Section Heading Char1,TITRE Char,Z_hanging_1 Char1,h1 Char1,l1 Char1"/>
    <w:locked/>
    <w:rsid w:val="00D53C52"/>
    <w:rPr>
      <w:rFonts w:ascii="Calibri" w:hAnsi="Calibri" w:cs="Times New Roman"/>
      <w:b/>
      <w:bCs/>
      <w:color w:val="345A8A"/>
      <w:sz w:val="32"/>
      <w:szCs w:val="32"/>
      <w:lang w:eastAsia="es-ES" w:bidi="ar-SA"/>
    </w:rPr>
  </w:style>
  <w:style w:type="character" w:customStyle="1" w:styleId="Heading3Char1">
    <w:name w:val="Heading 3 Char1"/>
    <w:aliases w:val="3 Char1,Bu Char,C Heading Char1,CT Char1,Half Space Char1,LetHead3 Char1,Minor Char1,MisHead3 Char1,Newshead1 Char1,No Indent Char1,Normal Heading 3 Char1,Normalhead3 Char1,Titre 3 Char1,Título 3_PDAPM_3 Char1,h3 Char1,h31 Char1,l3 Char1"/>
    <w:locked/>
    <w:rsid w:val="00D53C52"/>
    <w:rPr>
      <w:rFonts w:ascii="Calibri" w:hAnsi="Calibri" w:cs="Times New Roman"/>
      <w:b/>
      <w:bCs/>
      <w:color w:val="4F81BD"/>
      <w:sz w:val="24"/>
      <w:szCs w:val="24"/>
      <w:lang w:val="en-US" w:eastAsia="es-ES" w:bidi="ar-SA"/>
    </w:rPr>
  </w:style>
  <w:style w:type="table" w:customStyle="1" w:styleId="MediumShading1-Accent111">
    <w:name w:val="Medium Shading 1 - Accent 111"/>
    <w:basedOn w:val="TableNormal"/>
    <w:uiPriority w:val="63"/>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
    <w:name w:val="List Light - Accent 1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
    <w:name w:val="List Light - Accent 1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
    <w:name w:val="Light Grid - Accent 11"/>
    <w:basedOn w:val="TableNormal"/>
    <w:uiPriority w:val="62"/>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L1">
    <w:name w:val="L1"/>
    <w:basedOn w:val="Normal"/>
    <w:next w:val="Normal"/>
    <w:uiPriority w:val="9"/>
    <w:unhideWhenUsed/>
    <w:qFormat/>
    <w:rsid w:val="00D53C52"/>
    <w:pPr>
      <w:keepNext/>
      <w:keepLines/>
      <w:spacing w:before="200"/>
      <w:ind w:left="576" w:hanging="576"/>
      <w:jc w:val="both"/>
      <w:outlineLvl w:val="1"/>
    </w:pPr>
    <w:rPr>
      <w:rFonts w:ascii="Calibri" w:hAnsi="Calibri"/>
      <w:b/>
      <w:bCs/>
      <w:color w:val="4F81BD"/>
      <w:sz w:val="28"/>
      <w:szCs w:val="26"/>
      <w:lang w:eastAsia="es-ES"/>
    </w:rPr>
  </w:style>
  <w:style w:type="paragraph" w:customStyle="1" w:styleId="Bu1">
    <w:name w:val="Bu1"/>
    <w:basedOn w:val="Normal"/>
    <w:next w:val="Normal"/>
    <w:uiPriority w:val="9"/>
    <w:unhideWhenUsed/>
    <w:qFormat/>
    <w:rsid w:val="00D53C52"/>
    <w:pPr>
      <w:keepNext/>
      <w:keepLines/>
      <w:spacing w:before="200"/>
      <w:ind w:left="720" w:hanging="720"/>
      <w:jc w:val="both"/>
      <w:outlineLvl w:val="2"/>
    </w:pPr>
    <w:rPr>
      <w:rFonts w:ascii="Calibri" w:hAnsi="Calibri"/>
      <w:b/>
      <w:bCs/>
      <w:color w:val="4F81BD"/>
      <w:sz w:val="26"/>
      <w:lang w:eastAsia="es-ES"/>
    </w:rPr>
  </w:style>
  <w:style w:type="character" w:customStyle="1" w:styleId="alt-edited1">
    <w:name w:val="alt-edited1"/>
    <w:rsid w:val="00D53C52"/>
    <w:rPr>
      <w:color w:val="4D90F0"/>
    </w:rPr>
  </w:style>
  <w:style w:type="table" w:customStyle="1" w:styleId="ListLight-Accent13">
    <w:name w:val="List Light - Accent 13"/>
    <w:basedOn w:val="TableNormal"/>
    <w:uiPriority w:val="61"/>
    <w:rsid w:val="00D53C52"/>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extocaratula">
    <w:name w:val="Texto caratula"/>
    <w:basedOn w:val="Normal"/>
    <w:rsid w:val="00D53C52"/>
    <w:pPr>
      <w:spacing w:before="360" w:after="360"/>
      <w:jc w:val="center"/>
    </w:pPr>
    <w:rPr>
      <w:rFonts w:ascii="Verdana" w:hAnsi="Verdana"/>
      <w:b/>
      <w:caps/>
      <w:sz w:val="32"/>
      <w:szCs w:val="32"/>
      <w:lang w:val="en-GB" w:eastAsia="es-ES"/>
    </w:rPr>
  </w:style>
  <w:style w:type="paragraph" w:customStyle="1" w:styleId="TtuloCentrado">
    <w:name w:val="Título Centrado"/>
    <w:basedOn w:val="Normal"/>
    <w:next w:val="Heading1"/>
    <w:rsid w:val="00D53C52"/>
    <w:pPr>
      <w:spacing w:before="360" w:after="360" w:line="440" w:lineRule="exact"/>
      <w:jc w:val="center"/>
    </w:pPr>
    <w:rPr>
      <w:rFonts w:ascii="Verdana" w:hAnsi="Verdana"/>
      <w:b/>
      <w:caps/>
      <w:sz w:val="32"/>
      <w:szCs w:val="32"/>
      <w:u w:val="double"/>
      <w:lang w:val="en-GB" w:eastAsia="es-ES"/>
    </w:rPr>
  </w:style>
  <w:style w:type="character" w:customStyle="1" w:styleId="TextodecuerpoCar1">
    <w:name w:val="Texto de cuerpo Car1"/>
    <w:rsid w:val="00D53C52"/>
    <w:rPr>
      <w:rFonts w:ascii="Verdana" w:eastAsia="Times New Roman" w:hAnsi="Verdana" w:cs="Times New Roman"/>
      <w:sz w:val="32"/>
      <w:szCs w:val="18"/>
      <w:lang w:val="en-GB" w:eastAsia="es-ES"/>
    </w:rPr>
  </w:style>
  <w:style w:type="paragraph" w:customStyle="1" w:styleId="Listanumerada1">
    <w:name w:val="Lista numerada 1"/>
    <w:basedOn w:val="Normal"/>
    <w:rsid w:val="00D53C52"/>
    <w:pPr>
      <w:tabs>
        <w:tab w:val="num" w:pos="643"/>
      </w:tabs>
      <w:spacing w:before="120" w:after="120"/>
      <w:ind w:left="643" w:hanging="360"/>
      <w:jc w:val="both"/>
    </w:pPr>
    <w:rPr>
      <w:rFonts w:ascii="Verdana" w:hAnsi="Verdana"/>
      <w:sz w:val="18"/>
      <w:szCs w:val="18"/>
      <w:lang w:val="en-GB" w:eastAsia="es-ES"/>
    </w:rPr>
  </w:style>
  <w:style w:type="paragraph" w:customStyle="1" w:styleId="Listavietas1">
    <w:name w:val="Lista viñetas 1"/>
    <w:basedOn w:val="Normal"/>
    <w:rsid w:val="00D53C52"/>
    <w:pPr>
      <w:numPr>
        <w:numId w:val="8"/>
      </w:numPr>
      <w:spacing w:before="120" w:after="120"/>
      <w:jc w:val="both"/>
    </w:pPr>
    <w:rPr>
      <w:rFonts w:ascii="Verdana" w:hAnsi="Verdana"/>
      <w:sz w:val="18"/>
      <w:szCs w:val="18"/>
      <w:lang w:val="en-GB" w:eastAsia="es-ES"/>
    </w:rPr>
  </w:style>
  <w:style w:type="paragraph" w:customStyle="1" w:styleId="Listanumerada2">
    <w:name w:val="Lista numerada 2"/>
    <w:basedOn w:val="Listanumerada1"/>
    <w:rsid w:val="00D53C52"/>
    <w:pPr>
      <w:tabs>
        <w:tab w:val="clear" w:pos="643"/>
      </w:tabs>
      <w:ind w:left="432" w:hanging="432"/>
    </w:pPr>
  </w:style>
  <w:style w:type="paragraph" w:customStyle="1" w:styleId="Listaletras2">
    <w:name w:val="Lista letras 2"/>
    <w:basedOn w:val="Listaletra1"/>
    <w:rsid w:val="00D53C52"/>
    <w:pPr>
      <w:numPr>
        <w:numId w:val="0"/>
      </w:numPr>
      <w:tabs>
        <w:tab w:val="num" w:pos="926"/>
      </w:tabs>
      <w:ind w:left="926" w:hanging="360"/>
    </w:pPr>
  </w:style>
  <w:style w:type="paragraph" w:customStyle="1" w:styleId="Listavietas2">
    <w:name w:val="Lista viñetas 2"/>
    <w:basedOn w:val="Listavietas1"/>
    <w:rsid w:val="00D53C52"/>
    <w:pPr>
      <w:numPr>
        <w:numId w:val="0"/>
      </w:numPr>
      <w:tabs>
        <w:tab w:val="num" w:pos="284"/>
        <w:tab w:val="num" w:pos="1209"/>
      </w:tabs>
      <w:ind w:left="284" w:hanging="284"/>
    </w:pPr>
  </w:style>
  <w:style w:type="paragraph" w:customStyle="1" w:styleId="TtuloPortada">
    <w:name w:val="Título Portada"/>
    <w:basedOn w:val="Heading1"/>
    <w:rsid w:val="00D53C52"/>
    <w:pPr>
      <w:keepNext/>
      <w:keepLines/>
      <w:widowControl/>
      <w:numPr>
        <w:numId w:val="13"/>
      </w:numPr>
      <w:tabs>
        <w:tab w:val="clear" w:pos="737"/>
      </w:tabs>
      <w:autoSpaceDE/>
      <w:autoSpaceDN/>
      <w:spacing w:before="480" w:after="480"/>
      <w:ind w:left="0" w:firstLine="0"/>
      <w:jc w:val="both"/>
    </w:pPr>
    <w:rPr>
      <w:rFonts w:ascii="Verdana" w:hAnsi="Verdana"/>
      <w:caps/>
      <w:color w:val="23348F"/>
      <w:sz w:val="32"/>
      <w:szCs w:val="32"/>
      <w:lang w:val="en-GB" w:eastAsia="es-ES"/>
    </w:rPr>
  </w:style>
  <w:style w:type="paragraph" w:customStyle="1" w:styleId="EstiloTtuloPortadaSinNegritaMaysculasAntes6pto">
    <w:name w:val="Estilo Título Portada + Sin Negrita Mayúsculas Antes: 6 pto ..."/>
    <w:basedOn w:val="TtuloPortada"/>
    <w:rsid w:val="00D53C52"/>
    <w:pPr>
      <w:numPr>
        <w:numId w:val="14"/>
      </w:numPr>
      <w:tabs>
        <w:tab w:val="clear" w:pos="284"/>
      </w:tabs>
      <w:spacing w:before="120" w:after="360"/>
      <w:ind w:left="0" w:firstLine="0"/>
    </w:pPr>
    <w:rPr>
      <w:b w:val="0"/>
      <w:bCs w:val="0"/>
      <w:caps w:val="0"/>
      <w:color w:val="auto"/>
      <w:sz w:val="28"/>
      <w:szCs w:val="28"/>
    </w:rPr>
  </w:style>
  <w:style w:type="paragraph" w:customStyle="1" w:styleId="EstiloTtuloPortadaDespus6pto">
    <w:name w:val="Estilo Título Portada + Después: 6 pto"/>
    <w:basedOn w:val="TtuloPortada"/>
    <w:rsid w:val="00D53C52"/>
    <w:pPr>
      <w:spacing w:after="0"/>
    </w:pPr>
    <w:rPr>
      <w:szCs w:val="20"/>
    </w:rPr>
  </w:style>
  <w:style w:type="paragraph" w:customStyle="1" w:styleId="Sub-ClauseText">
    <w:name w:val="Sub-Clause Text"/>
    <w:basedOn w:val="Normal"/>
    <w:rsid w:val="00D53C52"/>
    <w:pPr>
      <w:spacing w:before="120" w:after="120"/>
      <w:jc w:val="both"/>
    </w:pPr>
    <w:rPr>
      <w:spacing w:val="-4"/>
      <w:szCs w:val="20"/>
    </w:rPr>
  </w:style>
  <w:style w:type="paragraph" w:customStyle="1" w:styleId="Outline">
    <w:name w:val="Outline"/>
    <w:basedOn w:val="Normal"/>
    <w:rsid w:val="00D53C52"/>
    <w:pPr>
      <w:numPr>
        <w:numId w:val="9"/>
      </w:numPr>
      <w:spacing w:before="240"/>
      <w:ind w:left="0" w:firstLine="0"/>
    </w:pPr>
    <w:rPr>
      <w:kern w:val="28"/>
      <w:szCs w:val="20"/>
    </w:rPr>
  </w:style>
  <w:style w:type="paragraph" w:customStyle="1" w:styleId="Outline1">
    <w:name w:val="Outline1"/>
    <w:basedOn w:val="Outline"/>
    <w:next w:val="Outline2"/>
    <w:rsid w:val="00D53C52"/>
    <w:pPr>
      <w:keepNext/>
      <w:numPr>
        <w:ilvl w:val="1"/>
      </w:numPr>
      <w:tabs>
        <w:tab w:val="num" w:pos="360"/>
      </w:tabs>
      <w:ind w:left="360"/>
    </w:pPr>
  </w:style>
  <w:style w:type="paragraph" w:customStyle="1" w:styleId="Outline2">
    <w:name w:val="Outline2"/>
    <w:basedOn w:val="Normal"/>
    <w:rsid w:val="00D53C52"/>
    <w:pPr>
      <w:numPr>
        <w:ilvl w:val="2"/>
        <w:numId w:val="9"/>
      </w:numPr>
      <w:tabs>
        <w:tab w:val="num" w:pos="864"/>
      </w:tabs>
      <w:spacing w:before="240"/>
      <w:ind w:left="864" w:hanging="504"/>
    </w:pPr>
    <w:rPr>
      <w:kern w:val="28"/>
      <w:szCs w:val="20"/>
    </w:rPr>
  </w:style>
  <w:style w:type="paragraph" w:customStyle="1" w:styleId="Outline3">
    <w:name w:val="Outline3"/>
    <w:basedOn w:val="Normal"/>
    <w:rsid w:val="00D53C52"/>
    <w:pPr>
      <w:numPr>
        <w:ilvl w:val="3"/>
        <w:numId w:val="9"/>
      </w:numPr>
      <w:tabs>
        <w:tab w:val="num" w:pos="1368"/>
      </w:tabs>
      <w:spacing w:before="240"/>
      <w:ind w:left="1368" w:hanging="504"/>
    </w:pPr>
    <w:rPr>
      <w:kern w:val="28"/>
      <w:szCs w:val="20"/>
    </w:rPr>
  </w:style>
  <w:style w:type="paragraph" w:customStyle="1" w:styleId="Outline4">
    <w:name w:val="Outline4"/>
    <w:basedOn w:val="Normal"/>
    <w:rsid w:val="00D53C52"/>
    <w:pPr>
      <w:numPr>
        <w:numId w:val="10"/>
      </w:numPr>
      <w:tabs>
        <w:tab w:val="num" w:pos="1872"/>
      </w:tabs>
      <w:spacing w:before="240"/>
      <w:ind w:left="1872" w:hanging="504"/>
    </w:pPr>
    <w:rPr>
      <w:kern w:val="28"/>
      <w:szCs w:val="20"/>
    </w:rPr>
  </w:style>
  <w:style w:type="paragraph" w:customStyle="1" w:styleId="outlinebullet">
    <w:name w:val="outlinebullet"/>
    <w:basedOn w:val="Normal"/>
    <w:rsid w:val="00D53C52"/>
    <w:pPr>
      <w:tabs>
        <w:tab w:val="num" w:pos="737"/>
        <w:tab w:val="left" w:pos="1440"/>
      </w:tabs>
      <w:spacing w:before="120"/>
      <w:ind w:left="1440" w:hanging="450"/>
    </w:pPr>
    <w:rPr>
      <w:szCs w:val="20"/>
    </w:rPr>
  </w:style>
  <w:style w:type="paragraph" w:customStyle="1" w:styleId="TOCNumber1">
    <w:name w:val="TOC Number1"/>
    <w:basedOn w:val="Heading4"/>
    <w:autoRedefine/>
    <w:rsid w:val="00D53C52"/>
    <w:pPr>
      <w:spacing w:before="120" w:after="120"/>
      <w:outlineLvl w:val="9"/>
    </w:pPr>
    <w:rPr>
      <w:rFonts w:ascii="Times New Roman" w:eastAsia="Times New Roman" w:hAnsi="Times New Roman" w:cs="Times New Roman"/>
      <w:bCs w:val="0"/>
      <w:i w:val="0"/>
      <w:iCs w:val="0"/>
      <w:color w:val="auto"/>
      <w:szCs w:val="20"/>
    </w:rPr>
  </w:style>
  <w:style w:type="paragraph" w:customStyle="1" w:styleId="Heading1-Clausename">
    <w:name w:val="Heading 1- Clause name"/>
    <w:basedOn w:val="Normal"/>
    <w:rsid w:val="00D53C52"/>
    <w:pPr>
      <w:tabs>
        <w:tab w:val="num" w:pos="284"/>
      </w:tabs>
      <w:spacing w:before="120" w:after="120"/>
      <w:ind w:left="284" w:hanging="284"/>
    </w:pPr>
    <w:rPr>
      <w:b/>
      <w:szCs w:val="20"/>
    </w:rPr>
  </w:style>
  <w:style w:type="paragraph" w:customStyle="1" w:styleId="Header1-Clauses">
    <w:name w:val="Header 1 - Clauses"/>
    <w:basedOn w:val="Normal"/>
    <w:rsid w:val="00D53C52"/>
    <w:pPr>
      <w:tabs>
        <w:tab w:val="num" w:pos="284"/>
      </w:tabs>
      <w:spacing w:before="120" w:after="120"/>
      <w:ind w:left="284" w:hanging="284"/>
    </w:pPr>
    <w:rPr>
      <w:rFonts w:ascii="Times New Roman Bold" w:hAnsi="Times New Roman Bold"/>
      <w:b/>
      <w:szCs w:val="20"/>
    </w:rPr>
  </w:style>
  <w:style w:type="paragraph" w:customStyle="1" w:styleId="sec7-clauses">
    <w:name w:val="sec7-clauses"/>
    <w:basedOn w:val="Heading1-Clausename"/>
    <w:rsid w:val="00D53C52"/>
    <w:pPr>
      <w:numPr>
        <w:ilvl w:val="3"/>
      </w:numPr>
      <w:tabs>
        <w:tab w:val="num" w:pos="284"/>
      </w:tabs>
      <w:ind w:left="284" w:hanging="284"/>
    </w:pPr>
  </w:style>
  <w:style w:type="paragraph" w:customStyle="1" w:styleId="Sec1-Clauses">
    <w:name w:val="Sec1-Clauses"/>
    <w:basedOn w:val="Heading1-Clausename"/>
    <w:rsid w:val="00D53C52"/>
  </w:style>
  <w:style w:type="paragraph" w:customStyle="1" w:styleId="HeaderSectionX3">
    <w:name w:val="Header Section X 3"/>
    <w:basedOn w:val="Heading1"/>
    <w:autoRedefine/>
    <w:rsid w:val="00D53C52"/>
    <w:pPr>
      <w:widowControl/>
      <w:autoSpaceDE/>
      <w:autoSpaceDN/>
      <w:spacing w:before="120" w:after="240"/>
      <w:ind w:left="0"/>
      <w:jc w:val="center"/>
    </w:pPr>
    <w:rPr>
      <w:bCs w:val="0"/>
      <w:sz w:val="36"/>
      <w:szCs w:val="20"/>
    </w:rPr>
  </w:style>
  <w:style w:type="paragraph" w:customStyle="1" w:styleId="i">
    <w:name w:val="(i)"/>
    <w:basedOn w:val="Normal"/>
    <w:rsid w:val="00D53C52"/>
    <w:pPr>
      <w:numPr>
        <w:numId w:val="12"/>
      </w:numPr>
      <w:tabs>
        <w:tab w:val="clear" w:pos="284"/>
      </w:tabs>
      <w:suppressAutoHyphens/>
      <w:ind w:left="0" w:firstLine="0"/>
      <w:jc w:val="both"/>
    </w:pPr>
    <w:rPr>
      <w:rFonts w:ascii="Tms Rmn" w:hAnsi="Tms Rmn"/>
      <w:szCs w:val="20"/>
    </w:rPr>
  </w:style>
  <w:style w:type="paragraph" w:styleId="Title">
    <w:name w:val="Title"/>
    <w:basedOn w:val="Normal"/>
    <w:link w:val="TitleChar"/>
    <w:uiPriority w:val="99"/>
    <w:qFormat/>
    <w:rsid w:val="00D53C52"/>
    <w:pPr>
      <w:jc w:val="center"/>
    </w:pPr>
    <w:rPr>
      <w:b/>
      <w:sz w:val="48"/>
      <w:szCs w:val="20"/>
    </w:rPr>
  </w:style>
  <w:style w:type="character" w:customStyle="1" w:styleId="TitleChar">
    <w:name w:val="Title Char"/>
    <w:basedOn w:val="DefaultParagraphFont"/>
    <w:link w:val="Title"/>
    <w:uiPriority w:val="99"/>
    <w:rsid w:val="00D53C52"/>
    <w:rPr>
      <w:rFonts w:ascii="Times New Roman" w:eastAsia="Times New Roman" w:hAnsi="Times New Roman" w:cs="Times New Roman"/>
      <w:b/>
      <w:sz w:val="48"/>
      <w:szCs w:val="20"/>
    </w:rPr>
  </w:style>
  <w:style w:type="paragraph" w:customStyle="1" w:styleId="Subtitle2">
    <w:name w:val="Subtitle 2"/>
    <w:basedOn w:val="Footer"/>
    <w:autoRedefine/>
    <w:rsid w:val="00D53C52"/>
    <w:pPr>
      <w:tabs>
        <w:tab w:val="clear" w:pos="4680"/>
        <w:tab w:val="clear" w:pos="9360"/>
        <w:tab w:val="right" w:leader="underscore" w:pos="9504"/>
      </w:tabs>
      <w:spacing w:before="120"/>
      <w:ind w:left="360" w:hanging="360"/>
      <w:jc w:val="center"/>
      <w:outlineLvl w:val="1"/>
    </w:pPr>
    <w:rPr>
      <w:b/>
      <w:sz w:val="36"/>
      <w:szCs w:val="20"/>
    </w:rPr>
  </w:style>
  <w:style w:type="paragraph" w:styleId="List">
    <w:name w:val="List"/>
    <w:aliases w:val="1. List"/>
    <w:basedOn w:val="Normal"/>
    <w:rsid w:val="00D53C52"/>
    <w:pPr>
      <w:spacing w:before="120" w:after="120"/>
      <w:ind w:left="1440"/>
      <w:jc w:val="both"/>
    </w:pPr>
    <w:rPr>
      <w:szCs w:val="20"/>
    </w:rPr>
  </w:style>
  <w:style w:type="paragraph" w:customStyle="1" w:styleId="BankNormal">
    <w:name w:val="BankNormal"/>
    <w:basedOn w:val="Normal"/>
    <w:rsid w:val="00D53C52"/>
    <w:pPr>
      <w:spacing w:after="240"/>
    </w:pPr>
    <w:rPr>
      <w:szCs w:val="20"/>
    </w:rPr>
  </w:style>
  <w:style w:type="paragraph" w:styleId="Subtitle">
    <w:name w:val="Subtitle"/>
    <w:basedOn w:val="Normal"/>
    <w:link w:val="SubtitleChar"/>
    <w:uiPriority w:val="11"/>
    <w:qFormat/>
    <w:rsid w:val="00D53C52"/>
    <w:pPr>
      <w:jc w:val="center"/>
    </w:pPr>
    <w:rPr>
      <w:b/>
      <w:sz w:val="44"/>
      <w:szCs w:val="20"/>
    </w:rPr>
  </w:style>
  <w:style w:type="character" w:customStyle="1" w:styleId="SubtitleChar">
    <w:name w:val="Subtitle Char"/>
    <w:basedOn w:val="DefaultParagraphFont"/>
    <w:link w:val="Subtitle"/>
    <w:uiPriority w:val="11"/>
    <w:rsid w:val="00D53C52"/>
    <w:rPr>
      <w:rFonts w:ascii="Times New Roman" w:eastAsia="Times New Roman" w:hAnsi="Times New Roman" w:cs="Times New Roman"/>
      <w:b/>
      <w:sz w:val="44"/>
      <w:szCs w:val="20"/>
    </w:rPr>
  </w:style>
  <w:style w:type="paragraph" w:customStyle="1" w:styleId="titulo">
    <w:name w:val="titulo"/>
    <w:basedOn w:val="Heading5"/>
    <w:rsid w:val="00D53C52"/>
    <w:pPr>
      <w:keepNext w:val="0"/>
      <w:keepLines w:val="0"/>
      <w:spacing w:before="0" w:after="240"/>
      <w:ind w:left="0" w:firstLine="0"/>
      <w:jc w:val="center"/>
    </w:pPr>
    <w:rPr>
      <w:rFonts w:ascii="Times New Roman Bold" w:eastAsia="Times New Roman" w:hAnsi="Times New Roman Bold"/>
      <w:b/>
      <w:color w:val="auto"/>
      <w:sz w:val="24"/>
      <w:szCs w:val="20"/>
      <w:lang w:eastAsia="en-US"/>
    </w:rPr>
  </w:style>
  <w:style w:type="paragraph" w:styleId="ListNumber">
    <w:name w:val="List Number"/>
    <w:basedOn w:val="Normal"/>
    <w:rsid w:val="00D53C52"/>
    <w:pPr>
      <w:tabs>
        <w:tab w:val="num" w:pos="284"/>
        <w:tab w:val="num" w:pos="648"/>
      </w:tabs>
      <w:spacing w:after="240"/>
      <w:ind w:left="648" w:hanging="284"/>
      <w:jc w:val="both"/>
    </w:pPr>
    <w:rPr>
      <w:szCs w:val="20"/>
    </w:rPr>
  </w:style>
  <w:style w:type="paragraph" w:customStyle="1" w:styleId="HeaderSectionV">
    <w:name w:val="Header Section V."/>
    <w:basedOn w:val="Normal"/>
    <w:rsid w:val="00D53C52"/>
    <w:pPr>
      <w:jc w:val="center"/>
    </w:pPr>
    <w:rPr>
      <w:b/>
      <w:sz w:val="36"/>
      <w:szCs w:val="20"/>
    </w:rPr>
  </w:style>
  <w:style w:type="paragraph" w:customStyle="1" w:styleId="Head2">
    <w:name w:val="Head 2"/>
    <w:basedOn w:val="Heading9"/>
    <w:rsid w:val="00D53C52"/>
    <w:pPr>
      <w:keepLines w:val="0"/>
      <w:widowControl w:val="0"/>
      <w:suppressAutoHyphens/>
      <w:spacing w:before="0"/>
      <w:ind w:left="0" w:firstLine="0"/>
      <w:outlineLvl w:val="9"/>
    </w:pPr>
    <w:rPr>
      <w:rFonts w:ascii="Times New Roman Bold" w:eastAsia="Times New Roman" w:hAnsi="Times New Roman Bold"/>
      <w:i w:val="0"/>
      <w:iCs w:val="0"/>
      <w:color w:val="auto"/>
      <w:spacing w:val="-4"/>
      <w:sz w:val="32"/>
      <w:lang w:eastAsia="en-US"/>
    </w:rPr>
  </w:style>
  <w:style w:type="paragraph" w:styleId="EndnoteText">
    <w:name w:val="endnote text"/>
    <w:basedOn w:val="Normal"/>
    <w:link w:val="EndnoteTextChar"/>
    <w:uiPriority w:val="99"/>
    <w:rsid w:val="00D53C5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rPr>
      <w:szCs w:val="20"/>
    </w:rPr>
  </w:style>
  <w:style w:type="character" w:customStyle="1" w:styleId="EndnoteTextChar">
    <w:name w:val="Endnote Text Char"/>
    <w:basedOn w:val="DefaultParagraphFont"/>
    <w:link w:val="EndnoteText"/>
    <w:uiPriority w:val="99"/>
    <w:rsid w:val="00D53C52"/>
    <w:rPr>
      <w:rFonts w:ascii="Times New Roman" w:eastAsia="Times New Roman" w:hAnsi="Times New Roman" w:cs="Times New Roman"/>
      <w:sz w:val="24"/>
      <w:szCs w:val="20"/>
    </w:rPr>
  </w:style>
  <w:style w:type="paragraph" w:customStyle="1" w:styleId="HeaderSectionVI">
    <w:name w:val="Header Section VI."/>
    <w:basedOn w:val="HeaderSectionV"/>
    <w:rsid w:val="00D53C52"/>
    <w:pPr>
      <w:spacing w:before="120" w:after="240"/>
    </w:pPr>
  </w:style>
  <w:style w:type="paragraph" w:styleId="BlockText">
    <w:name w:val="Block Text"/>
    <w:basedOn w:val="Normal"/>
    <w:uiPriority w:val="99"/>
    <w:rsid w:val="00D53C52"/>
    <w:pPr>
      <w:tabs>
        <w:tab w:val="left" w:pos="1440"/>
        <w:tab w:val="left" w:pos="1800"/>
      </w:tabs>
      <w:suppressAutoHyphens/>
      <w:ind w:left="1080" w:right="-72" w:hanging="540"/>
      <w:jc w:val="both"/>
    </w:pPr>
    <w:rPr>
      <w:szCs w:val="20"/>
    </w:rPr>
  </w:style>
  <w:style w:type="paragraph" w:styleId="Index1">
    <w:name w:val="index 1"/>
    <w:basedOn w:val="Normal"/>
    <w:next w:val="Normal"/>
    <w:uiPriority w:val="99"/>
    <w:rsid w:val="00D53C52"/>
    <w:pPr>
      <w:tabs>
        <w:tab w:val="left" w:leader="dot" w:pos="9000"/>
        <w:tab w:val="right" w:pos="9360"/>
      </w:tabs>
      <w:suppressAutoHyphens/>
      <w:ind w:left="720"/>
    </w:pPr>
    <w:rPr>
      <w:szCs w:val="20"/>
    </w:rPr>
  </w:style>
  <w:style w:type="character" w:styleId="FollowedHyperlink">
    <w:name w:val="FollowedHyperlink"/>
    <w:uiPriority w:val="99"/>
    <w:rsid w:val="00D53C52"/>
    <w:rPr>
      <w:color w:val="800080"/>
      <w:u w:val="single"/>
    </w:rPr>
  </w:style>
  <w:style w:type="paragraph" w:customStyle="1" w:styleId="Head52">
    <w:name w:val="Head 5.2"/>
    <w:basedOn w:val="Normal"/>
    <w:rsid w:val="00D53C52"/>
    <w:pPr>
      <w:tabs>
        <w:tab w:val="left" w:pos="533"/>
      </w:tabs>
      <w:suppressAutoHyphens/>
      <w:ind w:left="533" w:hanging="533"/>
      <w:jc w:val="both"/>
    </w:pPr>
    <w:rPr>
      <w:b/>
      <w:szCs w:val="20"/>
    </w:rPr>
  </w:style>
  <w:style w:type="paragraph" w:customStyle="1" w:styleId="HeaderSectionIX">
    <w:name w:val="Header Section IX"/>
    <w:basedOn w:val="Normal"/>
    <w:rsid w:val="00D53C52"/>
    <w:pPr>
      <w:spacing w:before="240" w:after="240"/>
      <w:jc w:val="center"/>
    </w:pPr>
    <w:rPr>
      <w:rFonts w:ascii="Times New Roman Bold" w:hAnsi="Times New Roman Bold"/>
      <w:b/>
      <w:sz w:val="36"/>
      <w:szCs w:val="20"/>
    </w:rPr>
  </w:style>
  <w:style w:type="paragraph" w:customStyle="1" w:styleId="Document1">
    <w:name w:val="Document 1"/>
    <w:rsid w:val="00D53C52"/>
    <w:pPr>
      <w:keepNext/>
      <w:keepLines/>
      <w:tabs>
        <w:tab w:val="left" w:pos="-720"/>
      </w:tabs>
      <w:suppressAutoHyphens/>
      <w:spacing w:line="240" w:lineRule="auto"/>
      <w:jc w:val="left"/>
    </w:pPr>
    <w:rPr>
      <w:rFonts w:ascii="Courier" w:eastAsia="Times New Roman" w:hAnsi="Courier" w:cs="Times New Roman"/>
      <w:sz w:val="24"/>
      <w:szCs w:val="20"/>
    </w:rPr>
  </w:style>
  <w:style w:type="paragraph" w:customStyle="1" w:styleId="Head81">
    <w:name w:val="Head 8.1"/>
    <w:basedOn w:val="Heading1"/>
    <w:rsid w:val="00D53C52"/>
    <w:pPr>
      <w:widowControl/>
      <w:suppressAutoHyphens/>
      <w:autoSpaceDE/>
      <w:autoSpaceDN/>
      <w:spacing w:before="480" w:after="240"/>
      <w:ind w:left="0"/>
      <w:jc w:val="center"/>
      <w:outlineLvl w:val="9"/>
    </w:pPr>
    <w:rPr>
      <w:rFonts w:ascii="Times New Roman Bold" w:hAnsi="Times New Roman Bold"/>
      <w:bCs w:val="0"/>
      <w:sz w:val="32"/>
      <w:szCs w:val="20"/>
      <w:lang w:val="en-GB"/>
    </w:rPr>
  </w:style>
  <w:style w:type="paragraph" w:customStyle="1" w:styleId="Technical8">
    <w:name w:val="Technical 8"/>
    <w:rsid w:val="00D53C52"/>
    <w:pPr>
      <w:tabs>
        <w:tab w:val="left" w:pos="-720"/>
      </w:tabs>
      <w:suppressAutoHyphens/>
      <w:spacing w:line="240" w:lineRule="auto"/>
      <w:ind w:firstLine="720"/>
      <w:jc w:val="left"/>
    </w:pPr>
    <w:rPr>
      <w:rFonts w:ascii="Courier" w:eastAsia="Times New Roman" w:hAnsi="Courier" w:cs="Times New Roman"/>
      <w:b/>
      <w:sz w:val="24"/>
      <w:szCs w:val="20"/>
    </w:rPr>
  </w:style>
  <w:style w:type="paragraph" w:customStyle="1" w:styleId="HeaderStyle1-ClausesAfter0ptLeft0Hanging">
    <w:name w:val="Header Style 1 - Clauses + After: 0 pt Left: 0&quot; Hanging:..."/>
    <w:basedOn w:val="Normal"/>
    <w:rsid w:val="00D53C52"/>
    <w:pPr>
      <w:tabs>
        <w:tab w:val="left" w:pos="576"/>
      </w:tabs>
      <w:spacing w:after="200"/>
      <w:ind w:left="576" w:hanging="576"/>
      <w:jc w:val="both"/>
    </w:pPr>
    <w:rPr>
      <w:szCs w:val="20"/>
      <w:lang w:val="es-ES_tradnl"/>
    </w:rPr>
  </w:style>
  <w:style w:type="paragraph" w:customStyle="1" w:styleId="HeaderStyle1-ClausesAfter0pt">
    <w:name w:val="Header Style 1 - Clauses + After: 0 pt"/>
    <w:basedOn w:val="Normal"/>
    <w:rsid w:val="00D53C52"/>
    <w:pPr>
      <w:spacing w:after="200"/>
      <w:jc w:val="both"/>
    </w:pPr>
    <w:rPr>
      <w:bCs/>
      <w:szCs w:val="20"/>
      <w:lang w:val="es-ES_tradnl"/>
    </w:rPr>
  </w:style>
  <w:style w:type="paragraph" w:customStyle="1" w:styleId="HeaderStyle2-SubClausesBold">
    <w:name w:val="Header Style 2 - SubClauses + Bold"/>
    <w:basedOn w:val="Normal"/>
    <w:link w:val="HeaderStyle2-SubClausesBoldChar"/>
    <w:autoRedefine/>
    <w:rsid w:val="00D53C52"/>
    <w:pPr>
      <w:tabs>
        <w:tab w:val="left" w:pos="576"/>
      </w:tabs>
      <w:spacing w:after="200"/>
      <w:ind w:left="612"/>
      <w:jc w:val="both"/>
    </w:pPr>
    <w:rPr>
      <w:b/>
      <w:bCs/>
      <w:szCs w:val="20"/>
      <w:lang w:val="es-ES_tradnl"/>
    </w:rPr>
  </w:style>
  <w:style w:type="character" w:customStyle="1" w:styleId="HeaderStyle2-SubClausesBoldChar">
    <w:name w:val="Header Style 2 - SubClauses + Bold Char"/>
    <w:link w:val="HeaderStyle2-SubClausesBold"/>
    <w:rsid w:val="00D53C52"/>
    <w:rPr>
      <w:rFonts w:ascii="Times New Roman" w:eastAsia="Times New Roman" w:hAnsi="Times New Roman" w:cs="Times New Roman"/>
      <w:b/>
      <w:bCs/>
      <w:sz w:val="24"/>
      <w:szCs w:val="20"/>
      <w:lang w:val="es-ES_tradnl"/>
    </w:rPr>
  </w:style>
  <w:style w:type="paragraph" w:customStyle="1" w:styleId="WW-PlainText">
    <w:name w:val="WW-Plain Text"/>
    <w:basedOn w:val="Normal"/>
    <w:rsid w:val="00D53C52"/>
    <w:pPr>
      <w:suppressAutoHyphens/>
    </w:pPr>
    <w:rPr>
      <w:rFonts w:ascii="Courier New" w:hAnsi="Courier New"/>
      <w:color w:val="000000"/>
      <w:sz w:val="20"/>
      <w:szCs w:val="20"/>
    </w:rPr>
  </w:style>
  <w:style w:type="paragraph" w:styleId="PlainText">
    <w:name w:val="Plain Text"/>
    <w:aliases w:val=" Char, Char Char Char, Char Char Char Char Char, Char Char Char Char Char Char Char, Char Char Char Char Char Char Char Char, Char Char Char Char Char Char Char Char Char Char Char Char"/>
    <w:basedOn w:val="Normal"/>
    <w:link w:val="PlainTextChar"/>
    <w:uiPriority w:val="99"/>
    <w:rsid w:val="00D53C52"/>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1, Char Char Char Char Char Char Char Char Char, Char Char Char Char Char Char Char Char Char Char Char Char Char"/>
    <w:basedOn w:val="DefaultParagraphFont"/>
    <w:link w:val="PlainText"/>
    <w:uiPriority w:val="99"/>
    <w:rsid w:val="00D53C52"/>
    <w:rPr>
      <w:rFonts w:ascii="Courier New" w:eastAsia="Times New Roman" w:hAnsi="Courier New" w:cs="Times New Roman"/>
      <w:sz w:val="20"/>
      <w:szCs w:val="20"/>
    </w:rPr>
  </w:style>
  <w:style w:type="paragraph" w:customStyle="1" w:styleId="texte">
    <w:name w:val="texte"/>
    <w:basedOn w:val="Normal"/>
    <w:rsid w:val="00D53C52"/>
    <w:pPr>
      <w:overflowPunct w:val="0"/>
      <w:autoSpaceDE w:val="0"/>
      <w:autoSpaceDN w:val="0"/>
      <w:adjustRightInd w:val="0"/>
    </w:pPr>
    <w:rPr>
      <w:rFonts w:ascii="Arial" w:hAnsi="Arial"/>
      <w:szCs w:val="20"/>
      <w:lang w:val="fr-FR"/>
    </w:rPr>
  </w:style>
  <w:style w:type="paragraph" w:customStyle="1" w:styleId="WW-BodyText3">
    <w:name w:val="WW-Body Text 3"/>
    <w:basedOn w:val="Normal"/>
    <w:rsid w:val="00D53C52"/>
    <w:pPr>
      <w:widowControl w:val="0"/>
      <w:suppressAutoHyphens/>
    </w:pPr>
    <w:rPr>
      <w:szCs w:val="20"/>
    </w:rPr>
  </w:style>
  <w:style w:type="paragraph" w:customStyle="1" w:styleId="HeaderSecVI-1">
    <w:name w:val="Header Sec VI - 1"/>
    <w:basedOn w:val="HeaderSectionV"/>
    <w:rsid w:val="00D53C52"/>
  </w:style>
  <w:style w:type="paragraph" w:customStyle="1" w:styleId="Heading4entity">
    <w:name w:val="Heading 4 entity"/>
    <w:basedOn w:val="Heading4"/>
    <w:next w:val="Normal"/>
    <w:rsid w:val="00D53C52"/>
    <w:pPr>
      <w:keepLines w:val="0"/>
      <w:tabs>
        <w:tab w:val="num" w:pos="864"/>
      </w:tabs>
      <w:spacing w:before="240" w:after="60"/>
      <w:ind w:left="864" w:hanging="864"/>
    </w:pPr>
    <w:rPr>
      <w:rFonts w:ascii="Arial" w:eastAsia="Times New Roman" w:hAnsi="Arial" w:cs="Times New Roman"/>
      <w:iCs w:val="0"/>
      <w:color w:val="auto"/>
      <w:sz w:val="20"/>
      <w:szCs w:val="28"/>
      <w:lang w:val="en-GB"/>
    </w:rPr>
  </w:style>
  <w:style w:type="paragraph" w:customStyle="1" w:styleId="StandardparagraphChar">
    <w:name w:val="Standard paragraph Char"/>
    <w:rsid w:val="00D53C52"/>
    <w:pPr>
      <w:spacing w:before="60" w:after="60" w:line="240" w:lineRule="auto"/>
      <w:jc w:val="both"/>
    </w:pPr>
    <w:rPr>
      <w:rFonts w:ascii="Times New Roman" w:eastAsia="Times New Roman" w:hAnsi="Times New Roman" w:cs="Times New Roman"/>
      <w:sz w:val="20"/>
      <w:szCs w:val="20"/>
      <w:lang w:val="en-GB"/>
    </w:rPr>
  </w:style>
  <w:style w:type="character" w:customStyle="1" w:styleId="Displaytext">
    <w:name w:val="Display text"/>
    <w:rsid w:val="00D53C52"/>
    <w:rPr>
      <w:rFonts w:ascii="Courier New" w:hAnsi="Courier New"/>
      <w:b/>
      <w:sz w:val="24"/>
      <w:u w:val="none"/>
      <w:bdr w:val="single" w:sz="4" w:space="0" w:color="auto"/>
    </w:rPr>
  </w:style>
  <w:style w:type="paragraph" w:customStyle="1" w:styleId="Tablebody1centred">
    <w:name w:val="Table body 1 centred"/>
    <w:basedOn w:val="Normal"/>
    <w:next w:val="Normal"/>
    <w:rsid w:val="00D53C52"/>
    <w:pPr>
      <w:spacing w:before="20" w:after="20"/>
      <w:jc w:val="center"/>
    </w:pPr>
    <w:rPr>
      <w:sz w:val="20"/>
      <w:szCs w:val="20"/>
      <w:lang w:val="en-GB"/>
    </w:rPr>
  </w:style>
  <w:style w:type="paragraph" w:customStyle="1" w:styleId="Tablebody1left">
    <w:name w:val="Table body 1 left"/>
    <w:basedOn w:val="Normal"/>
    <w:next w:val="Normal"/>
    <w:rsid w:val="00D53C52"/>
    <w:pPr>
      <w:spacing w:before="20" w:after="20"/>
    </w:pPr>
    <w:rPr>
      <w:sz w:val="20"/>
      <w:szCs w:val="20"/>
      <w:lang w:val="en-GB"/>
    </w:rPr>
  </w:style>
  <w:style w:type="paragraph" w:customStyle="1" w:styleId="Tablebody2centred">
    <w:name w:val="Table body 2 centred"/>
    <w:basedOn w:val="Normal"/>
    <w:next w:val="Normal"/>
    <w:rsid w:val="00D53C52"/>
    <w:pPr>
      <w:spacing w:before="40" w:after="40"/>
      <w:jc w:val="center"/>
    </w:pPr>
    <w:rPr>
      <w:sz w:val="20"/>
      <w:szCs w:val="20"/>
      <w:lang w:val="en-GB"/>
    </w:rPr>
  </w:style>
  <w:style w:type="table" w:customStyle="1" w:styleId="Cuadrculaclara-nfasis11">
    <w:name w:val="Cuadrícula clara - Énfasis 11"/>
    <w:basedOn w:val="TableNormal"/>
    <w:uiPriority w:val="62"/>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List2">
    <w:name w:val="List 2"/>
    <w:basedOn w:val="Normal"/>
    <w:uiPriority w:val="99"/>
    <w:unhideWhenUsed/>
    <w:rsid w:val="00D53C52"/>
    <w:pPr>
      <w:ind w:left="566" w:hanging="283"/>
      <w:contextualSpacing/>
    </w:pPr>
    <w:rPr>
      <w:szCs w:val="20"/>
    </w:rPr>
  </w:style>
  <w:style w:type="paragraph" w:styleId="List3">
    <w:name w:val="List 3"/>
    <w:basedOn w:val="Normal"/>
    <w:uiPriority w:val="99"/>
    <w:unhideWhenUsed/>
    <w:rsid w:val="00D53C52"/>
    <w:pPr>
      <w:ind w:left="849" w:hanging="283"/>
      <w:contextualSpacing/>
    </w:pPr>
    <w:rPr>
      <w:szCs w:val="20"/>
    </w:rPr>
  </w:style>
  <w:style w:type="paragraph" w:styleId="ListContinue">
    <w:name w:val="List Continue"/>
    <w:basedOn w:val="Normal"/>
    <w:uiPriority w:val="99"/>
    <w:unhideWhenUsed/>
    <w:rsid w:val="00D53C52"/>
    <w:pPr>
      <w:spacing w:after="120"/>
      <w:ind w:left="283"/>
      <w:contextualSpacing/>
    </w:pPr>
    <w:rPr>
      <w:szCs w:val="20"/>
    </w:rPr>
  </w:style>
  <w:style w:type="paragraph" w:styleId="BodyTextFirstIndent">
    <w:name w:val="Body Text First Indent"/>
    <w:basedOn w:val="BodyText"/>
    <w:link w:val="BodyTextFirstIndentChar"/>
    <w:uiPriority w:val="99"/>
    <w:unhideWhenUsed/>
    <w:rsid w:val="00D53C52"/>
    <w:pPr>
      <w:widowControl/>
      <w:autoSpaceDE/>
      <w:autoSpaceDN/>
      <w:ind w:left="0" w:firstLine="360"/>
    </w:pPr>
    <w:rPr>
      <w:sz w:val="24"/>
      <w:szCs w:val="26"/>
    </w:rPr>
  </w:style>
  <w:style w:type="character" w:customStyle="1" w:styleId="BodyTextFirstIndentChar">
    <w:name w:val="Body Text First Indent Char"/>
    <w:basedOn w:val="BodyTextChar"/>
    <w:link w:val="BodyTextFirstIndent"/>
    <w:uiPriority w:val="99"/>
    <w:rsid w:val="00D53C52"/>
    <w:rPr>
      <w:rFonts w:ascii="Times New Roman" w:eastAsia="Times New Roman" w:hAnsi="Times New Roman" w:cs="Times New Roman"/>
      <w:sz w:val="24"/>
      <w:szCs w:val="26"/>
    </w:rPr>
  </w:style>
  <w:style w:type="character" w:customStyle="1" w:styleId="BodyTextChar1">
    <w:name w:val="Body Text Char1"/>
    <w:aliases w:val="ändrad Char1,EHPT Char1,Body Text2 Char1,Body3 Char1,AvtalBrödtext Char1,Bodytext Char1,Body Text level 1 Char1,Response Char1,à¹×éÍàÃ×èÍ§ Char1,Body Text Char Char Char Char Char Char1,Body Text Char Char Char2, Char Char1,Ch Char"/>
    <w:rsid w:val="00D53C52"/>
    <w:rPr>
      <w:rFonts w:ascii=".VnTime" w:hAnsi=".VnTime"/>
      <w:sz w:val="26"/>
    </w:rPr>
  </w:style>
  <w:style w:type="paragraph" w:styleId="BodyTextFirstIndent2">
    <w:name w:val="Body Text First Indent 2"/>
    <w:basedOn w:val="BodyTextIndent"/>
    <w:link w:val="BodyTextFirstIndent2Char"/>
    <w:uiPriority w:val="99"/>
    <w:unhideWhenUsed/>
    <w:rsid w:val="00D53C52"/>
    <w:pPr>
      <w:spacing w:after="0"/>
      <w:ind w:firstLine="360"/>
    </w:pPr>
    <w:rPr>
      <w:szCs w:val="20"/>
    </w:rPr>
  </w:style>
  <w:style w:type="character" w:customStyle="1" w:styleId="BodyTextFirstIndent2Char">
    <w:name w:val="Body Text First Indent 2 Char"/>
    <w:basedOn w:val="BodyTextIndentChar"/>
    <w:link w:val="BodyTextFirstIndent2"/>
    <w:uiPriority w:val="99"/>
    <w:rsid w:val="00D53C52"/>
    <w:rPr>
      <w:rFonts w:ascii="Times New Roman" w:eastAsia="Times New Roman" w:hAnsi="Times New Roman" w:cs="Times New Roman"/>
      <w:sz w:val="24"/>
      <w:szCs w:val="20"/>
    </w:rPr>
  </w:style>
  <w:style w:type="character" w:customStyle="1" w:styleId="BodyTextIndentChar1">
    <w:name w:val="Body Text Indent Char1"/>
    <w:rsid w:val="00D53C52"/>
    <w:rPr>
      <w:rFonts w:ascii=".VnTimeH" w:hAnsi=".VnTimeH"/>
      <w:b/>
      <w:sz w:val="24"/>
    </w:rPr>
  </w:style>
  <w:style w:type="table" w:customStyle="1" w:styleId="ListColorfulAccent6">
    <w:name w:val="List Colorful Accent 6"/>
    <w:basedOn w:val="TableNormal"/>
    <w:uiPriority w:val="72"/>
    <w:rsid w:val="00D53C52"/>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
    <w:name w:val="List Light Accent 5"/>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
    <w:name w:val="List Light Accent 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
    <w:name w:val="List Light Accent 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
    <w:name w:val="List Medium 2 Accent 3"/>
    <w:basedOn w:val="TableNormal"/>
    <w:uiPriority w:val="66"/>
    <w:rsid w:val="00D53C52"/>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
    <w:name w:val="List Light - Accent 14"/>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
    <w:name w:val="Light Shading - Accent 11"/>
    <w:basedOn w:val="TableNormal"/>
    <w:uiPriority w:val="60"/>
    <w:rsid w:val="00D53C52"/>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null">
    <w:name w:val="null"/>
    <w:rsid w:val="00D53C52"/>
  </w:style>
  <w:style w:type="character" w:customStyle="1" w:styleId="longtext">
    <w:name w:val="long_text"/>
    <w:rsid w:val="00D53C52"/>
  </w:style>
  <w:style w:type="character" w:styleId="EndnoteReference">
    <w:name w:val="endnote reference"/>
    <w:uiPriority w:val="99"/>
    <w:unhideWhenUsed/>
    <w:rsid w:val="00D53C52"/>
    <w:rPr>
      <w:vertAlign w:val="superscript"/>
    </w:rPr>
  </w:style>
  <w:style w:type="table" w:customStyle="1" w:styleId="ListLight-Accent141">
    <w:name w:val="List Light - Accent 14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
    <w:name w:val="List Light - Accent 142"/>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
    <w:name w:val="List Light - Accent 14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
    <w:name w:val="List Light - Accent 13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
    <w:name w:val="List Light - Accent 132"/>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
    <w:name w:val="List Light - Accent 13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
    <w:name w:val="List Light - Accent 134"/>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aptionChar">
    <w:name w:val="Caption Char"/>
    <w:aliases w:val=" Char1 Char,Caption-tables Char,Char1 Char,Figure reference Char,Tab_Überschrift Char,Tabellen Char,Table legend Char,~Caption Char"/>
    <w:link w:val="Caption"/>
    <w:rsid w:val="00D53C52"/>
    <w:rPr>
      <w:rFonts w:ascii="Verdana" w:eastAsia="Times New Roman" w:hAnsi="Verdana" w:cs="Times New Roman"/>
      <w:b/>
      <w:bCs/>
      <w:color w:val="4F81BD"/>
      <w:sz w:val="18"/>
      <w:szCs w:val="18"/>
      <w:lang w:val="en-GB" w:eastAsia="es-ES"/>
    </w:rPr>
  </w:style>
  <w:style w:type="character" w:customStyle="1" w:styleId="atn">
    <w:name w:val="atn"/>
    <w:rsid w:val="00D53C52"/>
  </w:style>
  <w:style w:type="paragraph" w:customStyle="1" w:styleId="font6">
    <w:name w:val="font6"/>
    <w:basedOn w:val="Normal"/>
    <w:rsid w:val="00D53C52"/>
    <w:pPr>
      <w:spacing w:before="100" w:beforeAutospacing="1" w:after="100" w:afterAutospacing="1"/>
    </w:pPr>
    <w:rPr>
      <w:b/>
      <w:bCs/>
      <w:color w:val="000000"/>
      <w:sz w:val="14"/>
      <w:szCs w:val="14"/>
    </w:rPr>
  </w:style>
  <w:style w:type="paragraph" w:customStyle="1" w:styleId="font7">
    <w:name w:val="font7"/>
    <w:basedOn w:val="Normal"/>
    <w:rsid w:val="00D53C52"/>
    <w:pPr>
      <w:spacing w:before="100" w:beforeAutospacing="1" w:after="100" w:afterAutospacing="1"/>
    </w:pPr>
    <w:rPr>
      <w:color w:val="000000"/>
    </w:rPr>
  </w:style>
  <w:style w:type="paragraph" w:customStyle="1" w:styleId="font8">
    <w:name w:val="font8"/>
    <w:basedOn w:val="Normal"/>
    <w:rsid w:val="00D53C52"/>
    <w:pPr>
      <w:spacing w:before="100" w:beforeAutospacing="1" w:after="100" w:afterAutospacing="1"/>
    </w:pPr>
    <w:rPr>
      <w:b/>
      <w:bCs/>
    </w:rPr>
  </w:style>
  <w:style w:type="paragraph" w:customStyle="1" w:styleId="font9">
    <w:name w:val="font9"/>
    <w:basedOn w:val="Normal"/>
    <w:rsid w:val="00D53C52"/>
    <w:pPr>
      <w:spacing w:before="100" w:beforeAutospacing="1" w:after="100" w:afterAutospacing="1"/>
    </w:pPr>
    <w:rPr>
      <w:color w:val="1F497D"/>
    </w:rPr>
  </w:style>
  <w:style w:type="paragraph" w:customStyle="1" w:styleId="font10">
    <w:name w:val="font10"/>
    <w:basedOn w:val="Normal"/>
    <w:rsid w:val="00D53C52"/>
    <w:pPr>
      <w:spacing w:before="100" w:beforeAutospacing="1" w:after="100" w:afterAutospacing="1"/>
    </w:pPr>
  </w:style>
  <w:style w:type="paragraph" w:customStyle="1" w:styleId="font11">
    <w:name w:val="font11"/>
    <w:basedOn w:val="Normal"/>
    <w:rsid w:val="00D53C52"/>
    <w:pPr>
      <w:spacing w:before="100" w:beforeAutospacing="1" w:after="100" w:afterAutospacing="1"/>
    </w:pPr>
    <w:rPr>
      <w:color w:val="FF0000"/>
    </w:rPr>
  </w:style>
  <w:style w:type="paragraph" w:customStyle="1" w:styleId="font12">
    <w:name w:val="font12"/>
    <w:basedOn w:val="Normal"/>
    <w:rsid w:val="00D53C52"/>
    <w:pPr>
      <w:spacing w:before="100" w:beforeAutospacing="1" w:after="100" w:afterAutospacing="1"/>
    </w:pPr>
    <w:rPr>
      <w:color w:val="0070C0"/>
    </w:rPr>
  </w:style>
  <w:style w:type="paragraph" w:customStyle="1" w:styleId="font13">
    <w:name w:val="font13"/>
    <w:basedOn w:val="Normal"/>
    <w:rsid w:val="00D53C52"/>
    <w:pPr>
      <w:spacing w:before="100" w:beforeAutospacing="1" w:after="100" w:afterAutospacing="1"/>
    </w:pPr>
    <w:rPr>
      <w:b/>
      <w:bCs/>
      <w:color w:val="0070C0"/>
    </w:rPr>
  </w:style>
  <w:style w:type="paragraph" w:customStyle="1" w:styleId="xl65">
    <w:name w:val="xl65"/>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70C0"/>
    </w:rPr>
  </w:style>
  <w:style w:type="paragraph" w:customStyle="1" w:styleId="xl66">
    <w:name w:val="xl66"/>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Normal"/>
    <w:rsid w:val="00D53C52"/>
    <w:pPr>
      <w:spacing w:before="100" w:beforeAutospacing="1" w:after="100" w:afterAutospacing="1"/>
      <w:textAlignment w:val="center"/>
    </w:pPr>
  </w:style>
  <w:style w:type="paragraph" w:customStyle="1" w:styleId="xl68">
    <w:name w:val="xl68"/>
    <w:basedOn w:val="Normal"/>
    <w:rsid w:val="00D53C52"/>
    <w:pPr>
      <w:spacing w:before="100" w:beforeAutospacing="1" w:after="100" w:afterAutospacing="1"/>
      <w:textAlignment w:val="center"/>
    </w:pPr>
    <w:rPr>
      <w:b/>
      <w:bCs/>
      <w:sz w:val="28"/>
      <w:szCs w:val="28"/>
    </w:rPr>
  </w:style>
  <w:style w:type="paragraph" w:customStyle="1" w:styleId="xl69">
    <w:name w:val="xl69"/>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1">
    <w:name w:val="xl71"/>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72">
    <w:name w:val="xl72"/>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73">
    <w:name w:val="xl73"/>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74">
    <w:name w:val="xl74"/>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70C0"/>
    </w:rPr>
  </w:style>
  <w:style w:type="paragraph" w:customStyle="1" w:styleId="xl75">
    <w:name w:val="xl75"/>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76">
    <w:name w:val="xl76"/>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77">
    <w:name w:val="xl77"/>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
    <w:name w:val="xl78"/>
    <w:basedOn w:val="Normal"/>
    <w:rsid w:val="00D53C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30"/>
      <w:szCs w:val="30"/>
    </w:rPr>
  </w:style>
  <w:style w:type="paragraph" w:customStyle="1" w:styleId="xl79">
    <w:name w:val="xl79"/>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0">
    <w:name w:val="xl80"/>
    <w:basedOn w:val="Normal"/>
    <w:rsid w:val="00D53C52"/>
    <w:pPr>
      <w:spacing w:before="100" w:beforeAutospacing="1" w:after="100" w:afterAutospacing="1"/>
      <w:textAlignment w:val="center"/>
    </w:pPr>
  </w:style>
  <w:style w:type="paragraph" w:customStyle="1" w:styleId="xl81">
    <w:name w:val="xl81"/>
    <w:basedOn w:val="Normal"/>
    <w:rsid w:val="00D53C52"/>
    <w:pPr>
      <w:spacing w:before="100" w:beforeAutospacing="1" w:after="100" w:afterAutospacing="1"/>
      <w:textAlignment w:val="center"/>
    </w:pPr>
  </w:style>
  <w:style w:type="paragraph" w:customStyle="1" w:styleId="xl82">
    <w:name w:val="xl82"/>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Normal"/>
    <w:rsid w:val="00D53C52"/>
    <w:pPr>
      <w:spacing w:before="100" w:beforeAutospacing="1" w:after="100" w:afterAutospacing="1"/>
      <w:textAlignment w:val="center"/>
    </w:pPr>
  </w:style>
  <w:style w:type="paragraph" w:customStyle="1" w:styleId="xl84">
    <w:name w:val="xl84"/>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rPr>
  </w:style>
  <w:style w:type="paragraph" w:customStyle="1" w:styleId="xl85">
    <w:name w:val="xl85"/>
    <w:basedOn w:val="Normal"/>
    <w:rsid w:val="00D53C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sz w:val="30"/>
      <w:szCs w:val="30"/>
    </w:rPr>
  </w:style>
  <w:style w:type="paragraph" w:customStyle="1" w:styleId="xl86">
    <w:name w:val="xl86"/>
    <w:basedOn w:val="Normal"/>
    <w:rsid w:val="00D53C52"/>
    <w:pPr>
      <w:spacing w:before="100" w:beforeAutospacing="1" w:after="100" w:afterAutospacing="1"/>
      <w:jc w:val="center"/>
      <w:textAlignment w:val="center"/>
    </w:pPr>
    <w:rPr>
      <w:b/>
      <w:bCs/>
      <w:sz w:val="28"/>
      <w:szCs w:val="28"/>
    </w:rPr>
  </w:style>
  <w:style w:type="paragraph" w:customStyle="1" w:styleId="xl87">
    <w:name w:val="xl87"/>
    <w:basedOn w:val="Normal"/>
    <w:rsid w:val="00D53C52"/>
    <w:pPr>
      <w:pBdr>
        <w:bottom w:val="single" w:sz="4" w:space="0" w:color="auto"/>
      </w:pBdr>
      <w:spacing w:before="100" w:beforeAutospacing="1" w:after="100" w:afterAutospacing="1"/>
      <w:jc w:val="center"/>
      <w:textAlignment w:val="center"/>
    </w:pPr>
    <w:rPr>
      <w:i/>
      <w:iCs/>
      <w:sz w:val="28"/>
      <w:szCs w:val="28"/>
    </w:rPr>
  </w:style>
  <w:style w:type="character" w:customStyle="1" w:styleId="BodytextExact">
    <w:name w:val="Body text Exact"/>
    <w:rsid w:val="00D53C52"/>
    <w:rPr>
      <w:rFonts w:ascii="Times New Roman" w:eastAsia="Times New Roman" w:hAnsi="Times New Roman" w:cs="Times New Roman"/>
      <w:b w:val="0"/>
      <w:bCs w:val="0"/>
      <w:i w:val="0"/>
      <w:iCs w:val="0"/>
      <w:smallCaps w:val="0"/>
      <w:strike w:val="0"/>
      <w:spacing w:val="3"/>
      <w:sz w:val="21"/>
      <w:szCs w:val="21"/>
      <w:u w:val="none"/>
    </w:rPr>
  </w:style>
  <w:style w:type="paragraph" w:customStyle="1" w:styleId="oncon">
    <w:name w:val="Đoạn con"/>
    <w:basedOn w:val="Normal"/>
    <w:next w:val="Normal"/>
    <w:autoRedefine/>
    <w:qFormat/>
    <w:rsid w:val="00D53C52"/>
    <w:pPr>
      <w:numPr>
        <w:numId w:val="15"/>
      </w:numPr>
      <w:ind w:left="576" w:right="576" w:firstLine="0"/>
      <w:jc w:val="both"/>
    </w:pPr>
    <w:rPr>
      <w:rFonts w:eastAsia="Calibri"/>
      <w:sz w:val="26"/>
      <w:szCs w:val="22"/>
    </w:rPr>
  </w:style>
  <w:style w:type="paragraph" w:customStyle="1" w:styleId="Paragraph">
    <w:name w:val="Paragraph"/>
    <w:basedOn w:val="Normal"/>
    <w:rsid w:val="00D53C52"/>
    <w:pPr>
      <w:spacing w:before="120" w:line="264" w:lineRule="auto"/>
      <w:ind w:firstLine="357"/>
      <w:jc w:val="both"/>
    </w:pPr>
    <w:rPr>
      <w:rFonts w:ascii="VNtimes new roman" w:hAnsi="VNtimes new roman"/>
      <w:sz w:val="26"/>
      <w:szCs w:val="20"/>
    </w:rPr>
  </w:style>
  <w:style w:type="numbering" w:customStyle="1" w:styleId="Bulleted1">
    <w:name w:val="Bulleted1"/>
    <w:rsid w:val="00D53C52"/>
    <w:pPr>
      <w:numPr>
        <w:numId w:val="16"/>
      </w:numPr>
    </w:pPr>
  </w:style>
  <w:style w:type="paragraph" w:customStyle="1" w:styleId="Bulleted4">
    <w:name w:val="Bulleted4"/>
    <w:basedOn w:val="Normal"/>
    <w:rsid w:val="00D53C52"/>
    <w:pPr>
      <w:numPr>
        <w:numId w:val="16"/>
      </w:numPr>
      <w:spacing w:line="312" w:lineRule="auto"/>
      <w:jc w:val="both"/>
    </w:pPr>
    <w:rPr>
      <w:sz w:val="26"/>
      <w:szCs w:val="20"/>
    </w:rPr>
  </w:style>
  <w:style w:type="paragraph" w:customStyle="1" w:styleId="CharCharCharCharCharCharCharCharChar1Char">
    <w:name w:val="Char Char Char Char Char Char Char Char Char1 Char"/>
    <w:basedOn w:val="Normal"/>
    <w:next w:val="Normal"/>
    <w:autoRedefine/>
    <w:semiHidden/>
    <w:rsid w:val="00D53C52"/>
    <w:pPr>
      <w:spacing w:before="120" w:after="120" w:line="312" w:lineRule="auto"/>
    </w:pPr>
    <w:rPr>
      <w:sz w:val="28"/>
      <w:szCs w:val="22"/>
    </w:rPr>
  </w:style>
  <w:style w:type="numbering" w:customStyle="1" w:styleId="Style1">
    <w:name w:val="Style1"/>
    <w:rsid w:val="00D53C52"/>
    <w:pPr>
      <w:numPr>
        <w:numId w:val="17"/>
      </w:numPr>
    </w:pPr>
  </w:style>
  <w:style w:type="paragraph" w:styleId="TOCHeading">
    <w:name w:val="TOC Heading"/>
    <w:basedOn w:val="Heading1"/>
    <w:next w:val="Normal"/>
    <w:uiPriority w:val="39"/>
    <w:unhideWhenUsed/>
    <w:qFormat/>
    <w:rsid w:val="00D53C52"/>
    <w:pPr>
      <w:keepNext/>
      <w:keepLines/>
      <w:widowControl/>
      <w:autoSpaceDE/>
      <w:autoSpaceDN/>
      <w:spacing w:before="480" w:line="276" w:lineRule="auto"/>
      <w:ind w:left="0"/>
      <w:outlineLvl w:val="9"/>
    </w:pPr>
    <w:rPr>
      <w:rFonts w:ascii="Cambria" w:hAnsi="Cambria"/>
      <w:color w:val="365F91"/>
    </w:rPr>
  </w:style>
  <w:style w:type="character" w:customStyle="1" w:styleId="Bodytext7">
    <w:name w:val="Body text (7)"/>
    <w:rsid w:val="00D53C52"/>
    <w:rPr>
      <w:rFonts w:ascii="Verdana" w:eastAsia="Verdana" w:hAnsi="Verdana" w:cs="Verdana"/>
      <w:b w:val="0"/>
      <w:bCs w:val="0"/>
      <w:i w:val="0"/>
      <w:iCs w:val="0"/>
      <w:smallCaps w:val="0"/>
      <w:strike w:val="0"/>
      <w:color w:val="000000"/>
      <w:spacing w:val="0"/>
      <w:w w:val="100"/>
      <w:position w:val="0"/>
      <w:sz w:val="15"/>
      <w:szCs w:val="15"/>
      <w:u w:val="none"/>
      <w:lang w:val="en-US"/>
    </w:rPr>
  </w:style>
  <w:style w:type="paragraph" w:customStyle="1" w:styleId="CharCharCharCharCharCharCharCharCharCharCharCharCharCharCharChar">
    <w:name w:val="Char Char Char Char Char Char Char Char Char Char Char Char Char Char Char Char"/>
    <w:basedOn w:val="Normal"/>
    <w:rsid w:val="00D53C52"/>
    <w:pPr>
      <w:autoSpaceDE w:val="0"/>
      <w:autoSpaceDN w:val="0"/>
      <w:adjustRightInd w:val="0"/>
      <w:spacing w:before="120" w:after="160" w:line="240" w:lineRule="exact"/>
    </w:pPr>
    <w:rPr>
      <w:rFonts w:ascii="Verdana" w:eastAsia="SimSun" w:hAnsi="Verdana" w:cs="Verdana"/>
      <w:sz w:val="20"/>
      <w:szCs w:val="20"/>
    </w:rPr>
  </w:style>
  <w:style w:type="paragraph" w:customStyle="1" w:styleId="Normal1">
    <w:name w:val="Normal1"/>
    <w:rsid w:val="00D53C52"/>
    <w:pPr>
      <w:jc w:val="left"/>
    </w:pPr>
    <w:rPr>
      <w:rFonts w:ascii="Times New Roman" w:eastAsia="Arial" w:hAnsi="Times New Roman" w:cs="Arial"/>
      <w:color w:val="000000"/>
      <w:sz w:val="26"/>
    </w:rPr>
  </w:style>
  <w:style w:type="paragraph" w:customStyle="1" w:styleId="onvn">
    <w:name w:val="Đoạn văn"/>
    <w:basedOn w:val="Normal"/>
    <w:link w:val="onvnChar"/>
    <w:qFormat/>
    <w:rsid w:val="00D53C52"/>
    <w:pPr>
      <w:ind w:firstLine="576"/>
      <w:jc w:val="both"/>
    </w:pPr>
    <w:rPr>
      <w:rFonts w:eastAsia="Calibri"/>
      <w:sz w:val="26"/>
      <w:szCs w:val="26"/>
    </w:rPr>
  </w:style>
  <w:style w:type="character" w:customStyle="1" w:styleId="onvnChar">
    <w:name w:val="Đoạn văn Char"/>
    <w:link w:val="onvn"/>
    <w:rsid w:val="00D53C52"/>
    <w:rPr>
      <w:rFonts w:ascii="Times New Roman" w:eastAsia="Calibri" w:hAnsi="Times New Roman" w:cs="Times New Roman"/>
      <w:sz w:val="26"/>
      <w:szCs w:val="26"/>
    </w:rPr>
  </w:style>
  <w:style w:type="paragraph" w:customStyle="1" w:styleId="BodyTextlist2">
    <w:name w:val="Body Text list 2"/>
    <w:rsid w:val="00D53C52"/>
    <w:pPr>
      <w:numPr>
        <w:numId w:val="18"/>
      </w:numPr>
      <w:tabs>
        <w:tab w:val="left" w:pos="284"/>
      </w:tabs>
      <w:suppressAutoHyphens/>
      <w:spacing w:before="120" w:after="120" w:line="240" w:lineRule="auto"/>
      <w:jc w:val="both"/>
    </w:pPr>
    <w:rPr>
      <w:rFonts w:ascii="Times New Roman" w:eastAsia="Arial" w:hAnsi="Times New Roman" w:cs="Times New Roman"/>
      <w:sz w:val="26"/>
      <w:szCs w:val="26"/>
      <w:lang w:eastAsia="ar-SA"/>
    </w:rPr>
  </w:style>
  <w:style w:type="paragraph" w:customStyle="1" w:styleId="ndieund">
    <w:name w:val="ndieund"/>
    <w:basedOn w:val="Normal"/>
    <w:rsid w:val="00D53C52"/>
    <w:pPr>
      <w:spacing w:after="120"/>
      <w:ind w:firstLine="720"/>
      <w:jc w:val="both"/>
    </w:pPr>
    <w:rPr>
      <w:rFonts w:ascii=".VnTime" w:hAnsi=".VnTime"/>
      <w:sz w:val="28"/>
    </w:rPr>
  </w:style>
  <w:style w:type="character" w:customStyle="1" w:styleId="NoSpacingChar">
    <w:name w:val="No Spacing Char"/>
    <w:link w:val="NoSpacing"/>
    <w:uiPriority w:val="1"/>
    <w:rsid w:val="00D53C52"/>
    <w:rPr>
      <w:rFonts w:ascii="Verdana" w:eastAsia="Times New Roman" w:hAnsi="Verdana" w:cs="Arial"/>
      <w:sz w:val="20"/>
      <w:szCs w:val="24"/>
      <w:lang w:eastAsia="es-ES"/>
    </w:rPr>
  </w:style>
  <w:style w:type="paragraph" w:customStyle="1" w:styleId="NOIDUNG">
    <w:name w:val="NOI DUNG"/>
    <w:basedOn w:val="Normal"/>
    <w:rsid w:val="00D53C52"/>
    <w:pPr>
      <w:widowControl w:val="0"/>
      <w:suppressAutoHyphens/>
      <w:spacing w:before="120" w:after="120"/>
      <w:ind w:left="851"/>
      <w:jc w:val="both"/>
    </w:pPr>
    <w:rPr>
      <w:sz w:val="26"/>
      <w:lang w:eastAsia="ar-SA"/>
    </w:rPr>
  </w:style>
  <w:style w:type="character" w:customStyle="1" w:styleId="m494285657271522285s12">
    <w:name w:val="m_494285657271522285s12"/>
    <w:basedOn w:val="DefaultParagraphFont"/>
    <w:rsid w:val="00D53C52"/>
  </w:style>
  <w:style w:type="character" w:customStyle="1" w:styleId="CharChar3">
    <w:name w:val="Char Char3"/>
    <w:locked/>
    <w:rsid w:val="00D53C52"/>
    <w:rPr>
      <w:rFonts w:ascii=".VnTime" w:hAnsi=".VnTime"/>
      <w:b/>
      <w:kern w:val="28"/>
      <w:sz w:val="32"/>
    </w:rPr>
  </w:style>
  <w:style w:type="character" w:customStyle="1" w:styleId="CharChar2">
    <w:name w:val="Char Char2"/>
    <w:locked/>
    <w:rsid w:val="00D53C52"/>
    <w:rPr>
      <w:rFonts w:ascii=".VnTime" w:hAnsi=".VnTime"/>
      <w:sz w:val="28"/>
    </w:rPr>
  </w:style>
  <w:style w:type="character" w:customStyle="1" w:styleId="CharChar1">
    <w:name w:val="Char Char1"/>
    <w:rsid w:val="00D53C52"/>
    <w:rPr>
      <w:rFonts w:ascii=".VnTime" w:hAnsi=".VnTime"/>
      <w:lang w:val="en-US" w:eastAsia="en-US"/>
    </w:rPr>
  </w:style>
  <w:style w:type="paragraph" w:customStyle="1" w:styleId="00">
    <w:name w:val="0.0"/>
    <w:basedOn w:val="Heading6"/>
    <w:qFormat/>
    <w:rsid w:val="00E16C9D"/>
    <w:pPr>
      <w:keepNext/>
      <w:widowControl/>
      <w:numPr>
        <w:ilvl w:val="1"/>
        <w:numId w:val="19"/>
      </w:numPr>
      <w:tabs>
        <w:tab w:val="clear" w:pos="1361"/>
      </w:tabs>
      <w:spacing w:before="0" w:after="0"/>
      <w:jc w:val="center"/>
    </w:pPr>
    <w:rPr>
      <w:rFonts w:ascii="Times New Roman" w:hAnsi="Times New Roman"/>
      <w:i w:val="0"/>
      <w:color w:val="000000"/>
      <w:sz w:val="28"/>
    </w:rPr>
  </w:style>
  <w:style w:type="paragraph" w:customStyle="1" w:styleId="011">
    <w:name w:val="0.1.1"/>
    <w:basedOn w:val="Normal"/>
    <w:qFormat/>
    <w:rsid w:val="00E16C9D"/>
    <w:pPr>
      <w:numPr>
        <w:ilvl w:val="2"/>
        <w:numId w:val="19"/>
      </w:numPr>
      <w:spacing w:before="120" w:after="120" w:line="312" w:lineRule="auto"/>
    </w:pPr>
    <w:rPr>
      <w:b/>
      <w:color w:val="000000"/>
      <w:sz w:val="26"/>
      <w:szCs w:val="26"/>
      <w:lang w:val="x-none" w:eastAsia="x-none"/>
    </w:rPr>
  </w:style>
  <w:style w:type="paragraph" w:customStyle="1" w:styleId="0111">
    <w:name w:val="0.1.1.1"/>
    <w:basedOn w:val="Normal"/>
    <w:link w:val="0111Char"/>
    <w:qFormat/>
    <w:rsid w:val="00E16C9D"/>
    <w:pPr>
      <w:numPr>
        <w:ilvl w:val="3"/>
        <w:numId w:val="19"/>
      </w:numPr>
      <w:spacing w:before="120" w:after="120" w:line="312" w:lineRule="auto"/>
    </w:pPr>
    <w:rPr>
      <w:b/>
      <w:color w:val="000000"/>
      <w:sz w:val="26"/>
      <w:szCs w:val="26"/>
      <w:lang w:val="x-none" w:eastAsia="x-none"/>
    </w:rPr>
  </w:style>
  <w:style w:type="character" w:customStyle="1" w:styleId="0111Char">
    <w:name w:val="0.1.1.1 Char"/>
    <w:link w:val="0111"/>
    <w:rsid w:val="00E16C9D"/>
    <w:rPr>
      <w:rFonts w:ascii="Times New Roman" w:eastAsia="Times New Roman" w:hAnsi="Times New Roman" w:cs="Times New Roman"/>
      <w:b/>
      <w:color w:val="000000"/>
      <w:sz w:val="26"/>
      <w:szCs w:val="26"/>
      <w:lang w:val="x-none" w:eastAsia="x-none"/>
    </w:rPr>
  </w:style>
  <w:style w:type="paragraph" w:customStyle="1" w:styleId="0">
    <w:name w:val="0."/>
    <w:basedOn w:val="Normal"/>
    <w:qFormat/>
    <w:rsid w:val="00E16C9D"/>
    <w:pPr>
      <w:numPr>
        <w:numId w:val="19"/>
      </w:numPr>
      <w:jc w:val="center"/>
    </w:pPr>
    <w:rPr>
      <w:b/>
      <w:sz w:val="28"/>
      <w:szCs w:val="20"/>
    </w:rPr>
  </w:style>
  <w:style w:type="character" w:customStyle="1" w:styleId="fontstyle11">
    <w:name w:val="fontstyle11"/>
    <w:rsid w:val="00E16C9D"/>
    <w:rPr>
      <w:rFonts w:ascii="Bold" w:hAnsi="Bold" w:hint="default"/>
      <w:b/>
      <w:bCs/>
      <w:i w:val="0"/>
      <w:iCs w:val="0"/>
      <w:color w:val="000000"/>
      <w:sz w:val="26"/>
      <w:szCs w:val="26"/>
    </w:rPr>
  </w:style>
  <w:style w:type="character" w:customStyle="1" w:styleId="Mention1">
    <w:name w:val="Mention1"/>
    <w:basedOn w:val="DefaultParagraphFont"/>
    <w:uiPriority w:val="99"/>
    <w:semiHidden/>
    <w:unhideWhenUsed/>
    <w:rsid w:val="00050F01"/>
    <w:rPr>
      <w:color w:val="2B579A"/>
      <w:shd w:val="clear" w:color="auto" w:fill="E6E6E6"/>
    </w:rPr>
  </w:style>
  <w:style w:type="paragraph" w:customStyle="1" w:styleId="StyleTimesNewRomanBoldJustifiedLinespacing15lines">
    <w:name w:val="Style Times New Roman Bold Justified Line spacing:  15 lines"/>
    <w:basedOn w:val="Heading2"/>
    <w:rsid w:val="00050F01"/>
    <w:pPr>
      <w:keepLines w:val="0"/>
      <w:spacing w:before="0" w:line="360" w:lineRule="auto"/>
      <w:jc w:val="both"/>
    </w:pPr>
    <w:rPr>
      <w:rFonts w:ascii="Times New Roman" w:eastAsia="Times New Roman" w:hAnsi="Times New Roman" w:cs="Times New Roman"/>
      <w:color w:val="auto"/>
      <w:sz w:val="30"/>
      <w:szCs w:val="20"/>
    </w:rPr>
  </w:style>
  <w:style w:type="character" w:customStyle="1" w:styleId="mw-headline">
    <w:name w:val="mw-headline"/>
    <w:basedOn w:val="DefaultParagraphFont"/>
    <w:rsid w:val="00050F01"/>
  </w:style>
  <w:style w:type="character" w:customStyle="1" w:styleId="mw-editsection">
    <w:name w:val="mw-editsection"/>
    <w:basedOn w:val="DefaultParagraphFont"/>
    <w:rsid w:val="00050F01"/>
  </w:style>
  <w:style w:type="character" w:customStyle="1" w:styleId="mw-editsection-bracket">
    <w:name w:val="mw-editsection-bracket"/>
    <w:basedOn w:val="DefaultParagraphFont"/>
    <w:rsid w:val="00050F01"/>
  </w:style>
  <w:style w:type="character" w:customStyle="1" w:styleId="mw-editsection-divider">
    <w:name w:val="mw-editsection-divider"/>
    <w:basedOn w:val="DefaultParagraphFont"/>
    <w:rsid w:val="00050F01"/>
  </w:style>
  <w:style w:type="character" w:customStyle="1" w:styleId="Vnbnnidung">
    <w:name w:val="Văn bản nội dung_"/>
    <w:link w:val="Vnbnnidung0"/>
    <w:rsid w:val="00050F01"/>
    <w:rPr>
      <w:shd w:val="clear" w:color="auto" w:fill="FFFFFF"/>
    </w:rPr>
  </w:style>
  <w:style w:type="paragraph" w:customStyle="1" w:styleId="Vnbnnidung0">
    <w:name w:val="Văn bản nội dung"/>
    <w:basedOn w:val="Normal"/>
    <w:link w:val="Vnbnnidung"/>
    <w:rsid w:val="00050F01"/>
    <w:pPr>
      <w:widowControl w:val="0"/>
      <w:shd w:val="clear" w:color="auto" w:fill="FFFFFF"/>
      <w:spacing w:line="434" w:lineRule="exact"/>
      <w:ind w:hanging="340"/>
      <w:jc w:val="center"/>
    </w:pPr>
    <w:rPr>
      <w:rFonts w:asciiTheme="minorHAnsi" w:eastAsiaTheme="minorHAnsi" w:hAnsiTheme="minorHAnsi" w:cstheme="minorBidi"/>
      <w:sz w:val="22"/>
      <w:szCs w:val="22"/>
    </w:rPr>
  </w:style>
  <w:style w:type="paragraph" w:customStyle="1" w:styleId="Qunh">
    <w:name w:val="Quỳnh"/>
    <w:basedOn w:val="Normal"/>
    <w:qFormat/>
    <w:rsid w:val="00050F01"/>
    <w:pPr>
      <w:spacing w:line="336" w:lineRule="auto"/>
      <w:ind w:firstLine="504"/>
      <w:jc w:val="both"/>
    </w:pPr>
    <w:rPr>
      <w:rFonts w:ascii=".VnTime" w:hAnsi=".VnTime"/>
      <w:sz w:val="28"/>
      <w:szCs w:val="20"/>
    </w:rPr>
  </w:style>
  <w:style w:type="paragraph" w:customStyle="1" w:styleId="chu">
    <w:name w:val="chu"/>
    <w:basedOn w:val="Normal"/>
    <w:link w:val="chuChar"/>
    <w:rsid w:val="00050F01"/>
    <w:pPr>
      <w:spacing w:before="80" w:line="288" w:lineRule="auto"/>
      <w:ind w:firstLine="567"/>
      <w:jc w:val="both"/>
    </w:pPr>
    <w:rPr>
      <w:bCs/>
      <w:sz w:val="26"/>
      <w:szCs w:val="26"/>
    </w:rPr>
  </w:style>
  <w:style w:type="paragraph" w:customStyle="1" w:styleId="xl50">
    <w:name w:val="xl50"/>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u w:val="single"/>
    </w:rPr>
  </w:style>
  <w:style w:type="paragraph" w:customStyle="1" w:styleId="xl24">
    <w:name w:val="xl24"/>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5">
    <w:name w:val="xl25"/>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6">
    <w:name w:val="xl26"/>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7">
    <w:name w:val="xl27"/>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28">
    <w:name w:val="xl28"/>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9">
    <w:name w:val="xl29"/>
    <w:basedOn w:val="Normal"/>
    <w:rsid w:val="00050F0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30">
    <w:name w:val="xl30"/>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31">
    <w:name w:val="xl31"/>
    <w:basedOn w:val="Normal"/>
    <w:rsid w:val="00050F0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32">
    <w:name w:val="xl32"/>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33">
    <w:name w:val="xl33"/>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he">
    <w:name w:val="he"/>
    <w:basedOn w:val="Normal"/>
    <w:uiPriority w:val="99"/>
    <w:rsid w:val="00050F01"/>
    <w:pPr>
      <w:spacing w:before="60" w:after="40" w:line="320" w:lineRule="exact"/>
      <w:ind w:firstLine="567"/>
      <w:jc w:val="both"/>
    </w:pPr>
    <w:rPr>
      <w:sz w:val="26"/>
      <w:szCs w:val="20"/>
    </w:rPr>
  </w:style>
  <w:style w:type="character" w:customStyle="1" w:styleId="Bodytext2Italic">
    <w:name w:val="Body text (2) + Italic"/>
    <w:uiPriority w:val="99"/>
    <w:rsid w:val="00050F01"/>
    <w:rPr>
      <w:rFonts w:ascii="Times New Roman" w:hAnsi="Times New Roman"/>
      <w:i/>
      <w:iCs/>
      <w:sz w:val="28"/>
      <w:szCs w:val="28"/>
      <w:shd w:val="clear" w:color="auto" w:fill="FFFFFF"/>
    </w:rPr>
  </w:style>
  <w:style w:type="character" w:customStyle="1" w:styleId="PicturecaptionExact">
    <w:name w:val="Picture caption Exact"/>
    <w:link w:val="Picturecaption"/>
    <w:uiPriority w:val="99"/>
    <w:rsid w:val="00050F01"/>
    <w:rPr>
      <w:sz w:val="28"/>
      <w:szCs w:val="28"/>
      <w:shd w:val="clear" w:color="auto" w:fill="FFFFFF"/>
    </w:rPr>
  </w:style>
  <w:style w:type="paragraph" w:customStyle="1" w:styleId="Picturecaption">
    <w:name w:val="Picture caption"/>
    <w:basedOn w:val="Normal"/>
    <w:link w:val="PicturecaptionExact"/>
    <w:uiPriority w:val="99"/>
    <w:rsid w:val="00050F01"/>
    <w:pPr>
      <w:widowControl w:val="0"/>
      <w:shd w:val="clear" w:color="auto" w:fill="FFFFFF"/>
      <w:spacing w:line="240" w:lineRule="atLeast"/>
    </w:pPr>
    <w:rPr>
      <w:rFonts w:asciiTheme="minorHAnsi" w:eastAsiaTheme="minorHAnsi" w:hAnsiTheme="minorHAnsi" w:cstheme="minorBidi"/>
      <w:sz w:val="28"/>
      <w:szCs w:val="28"/>
    </w:rPr>
  </w:style>
  <w:style w:type="character" w:customStyle="1" w:styleId="Bodytext2Bold">
    <w:name w:val="Body text (2) + Bold"/>
    <w:rsid w:val="00050F01"/>
    <w:rPr>
      <w:rFonts w:ascii="Times New Roman" w:hAnsi="Times New Roman" w:cs="Times New Roman"/>
      <w:b/>
      <w:bCs/>
      <w:sz w:val="26"/>
      <w:szCs w:val="26"/>
      <w:u w:val="none"/>
      <w:shd w:val="clear" w:color="auto" w:fill="FFFFFF"/>
    </w:rPr>
  </w:style>
  <w:style w:type="paragraph" w:customStyle="1" w:styleId="Bodytext210">
    <w:name w:val="Body text (2)1"/>
    <w:basedOn w:val="Normal"/>
    <w:uiPriority w:val="99"/>
    <w:rsid w:val="00050F01"/>
    <w:pPr>
      <w:widowControl w:val="0"/>
      <w:shd w:val="clear" w:color="auto" w:fill="FFFFFF"/>
      <w:spacing w:line="370" w:lineRule="exact"/>
      <w:ind w:hanging="360"/>
      <w:jc w:val="both"/>
    </w:pPr>
    <w:rPr>
      <w:rFonts w:eastAsia="Arial Unicode MS"/>
      <w:sz w:val="26"/>
      <w:szCs w:val="26"/>
      <w:lang w:val="vi-VN"/>
    </w:rPr>
  </w:style>
  <w:style w:type="character" w:customStyle="1" w:styleId="Bodytext220pt">
    <w:name w:val="Body text (2) + 20 pt"/>
    <w:aliases w:val="Spacing 0 pt"/>
    <w:uiPriority w:val="99"/>
    <w:rsid w:val="00050F01"/>
    <w:rPr>
      <w:rFonts w:ascii="Times New Roman" w:hAnsi="Times New Roman" w:cs="Times New Roman"/>
      <w:spacing w:val="-10"/>
      <w:sz w:val="40"/>
      <w:szCs w:val="40"/>
      <w:u w:val="none"/>
      <w:shd w:val="clear" w:color="auto" w:fill="FFFFFF"/>
    </w:rPr>
  </w:style>
  <w:style w:type="character" w:customStyle="1" w:styleId="Bodytext31">
    <w:name w:val="Body text (3)_"/>
    <w:link w:val="Bodytext310"/>
    <w:uiPriority w:val="99"/>
    <w:rsid w:val="00050F01"/>
    <w:rPr>
      <w:sz w:val="26"/>
      <w:szCs w:val="26"/>
      <w:shd w:val="clear" w:color="auto" w:fill="FFFFFF"/>
    </w:rPr>
  </w:style>
  <w:style w:type="paragraph" w:customStyle="1" w:styleId="Bodytext310">
    <w:name w:val="Body text (3)1"/>
    <w:basedOn w:val="Normal"/>
    <w:link w:val="Bodytext31"/>
    <w:uiPriority w:val="99"/>
    <w:rsid w:val="00050F01"/>
    <w:pPr>
      <w:widowControl w:val="0"/>
      <w:shd w:val="clear" w:color="auto" w:fill="FFFFFF"/>
      <w:spacing w:after="660" w:line="240" w:lineRule="atLeast"/>
      <w:ind w:hanging="220"/>
      <w:jc w:val="center"/>
    </w:pPr>
    <w:rPr>
      <w:rFonts w:asciiTheme="minorHAnsi" w:eastAsiaTheme="minorHAnsi" w:hAnsiTheme="minorHAnsi" w:cstheme="minorBidi"/>
      <w:sz w:val="26"/>
      <w:szCs w:val="26"/>
    </w:rPr>
  </w:style>
  <w:style w:type="character" w:customStyle="1" w:styleId="Bodytext220pt1">
    <w:name w:val="Body text (2) + 20 pt1"/>
    <w:uiPriority w:val="99"/>
    <w:rsid w:val="00050F01"/>
    <w:rPr>
      <w:rFonts w:ascii="Times New Roman" w:hAnsi="Times New Roman" w:cs="Times New Roman"/>
      <w:sz w:val="40"/>
      <w:szCs w:val="40"/>
      <w:u w:val="none"/>
      <w:shd w:val="clear" w:color="auto" w:fill="FFFFFF"/>
    </w:rPr>
  </w:style>
  <w:style w:type="character" w:customStyle="1" w:styleId="Bodytext4NotBold1">
    <w:name w:val="Body text (4) + Not Bold1"/>
    <w:uiPriority w:val="99"/>
    <w:rsid w:val="00050F01"/>
    <w:rPr>
      <w:rFonts w:ascii="Times New Roman" w:hAnsi="Times New Roman"/>
      <w:b w:val="0"/>
      <w:bCs w:val="0"/>
      <w:sz w:val="26"/>
      <w:szCs w:val="26"/>
      <w:u w:val="single"/>
      <w:shd w:val="clear" w:color="auto" w:fill="FFFFFF"/>
    </w:rPr>
  </w:style>
  <w:style w:type="paragraph" w:customStyle="1" w:styleId="Bodytext410">
    <w:name w:val="Body text (4)1"/>
    <w:basedOn w:val="Normal"/>
    <w:uiPriority w:val="99"/>
    <w:rsid w:val="00050F01"/>
    <w:pPr>
      <w:widowControl w:val="0"/>
      <w:shd w:val="clear" w:color="auto" w:fill="FFFFFF"/>
      <w:spacing w:line="370" w:lineRule="exact"/>
      <w:ind w:hanging="760"/>
      <w:jc w:val="both"/>
    </w:pPr>
    <w:rPr>
      <w:rFonts w:asciiTheme="minorHAnsi" w:eastAsiaTheme="minorHAnsi" w:hAnsiTheme="minorHAnsi" w:cstheme="minorBidi"/>
      <w:b/>
      <w:bCs/>
      <w:sz w:val="26"/>
      <w:szCs w:val="26"/>
    </w:rPr>
  </w:style>
  <w:style w:type="character" w:customStyle="1" w:styleId="Headerorfooter">
    <w:name w:val="Header or footer_"/>
    <w:link w:val="Headerorfooter1"/>
    <w:uiPriority w:val="99"/>
    <w:rsid w:val="00050F01"/>
    <w:rPr>
      <w:shd w:val="clear" w:color="auto" w:fill="FFFFFF"/>
    </w:rPr>
  </w:style>
  <w:style w:type="character" w:customStyle="1" w:styleId="Headerorfooter0">
    <w:name w:val="Header or footer"/>
    <w:basedOn w:val="Headerorfooter"/>
    <w:uiPriority w:val="99"/>
    <w:rsid w:val="00050F01"/>
    <w:rPr>
      <w:shd w:val="clear" w:color="auto" w:fill="FFFFFF"/>
    </w:rPr>
  </w:style>
  <w:style w:type="character" w:customStyle="1" w:styleId="Headerorfooter10pt">
    <w:name w:val="Header or footer + 10 pt"/>
    <w:uiPriority w:val="99"/>
    <w:rsid w:val="00050F01"/>
    <w:rPr>
      <w:rFonts w:ascii="Times New Roman" w:hAnsi="Times New Roman"/>
      <w:sz w:val="20"/>
      <w:szCs w:val="20"/>
      <w:shd w:val="clear" w:color="auto" w:fill="FFFFFF"/>
    </w:rPr>
  </w:style>
  <w:style w:type="paragraph" w:customStyle="1" w:styleId="Headerorfooter1">
    <w:name w:val="Header or footer1"/>
    <w:basedOn w:val="Normal"/>
    <w:link w:val="Headerorfooter"/>
    <w:uiPriority w:val="99"/>
    <w:rsid w:val="00050F01"/>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HeaderorfooterTrebuchetMS">
    <w:name w:val="Header or footer + Trebuchet MS"/>
    <w:uiPriority w:val="99"/>
    <w:rsid w:val="00050F01"/>
    <w:rPr>
      <w:rFonts w:ascii="Trebuchet MS" w:hAnsi="Trebuchet MS" w:cs="Trebuchet MS"/>
      <w:sz w:val="20"/>
      <w:szCs w:val="20"/>
      <w:u w:val="none"/>
      <w:shd w:val="clear" w:color="auto" w:fill="FFFFFF"/>
    </w:rPr>
  </w:style>
  <w:style w:type="character" w:customStyle="1" w:styleId="Bodytext32">
    <w:name w:val="Body text (3)"/>
    <w:uiPriority w:val="99"/>
    <w:rsid w:val="00050F01"/>
    <w:rPr>
      <w:rFonts w:ascii="Times New Roman" w:hAnsi="Times New Roman" w:cs="Times New Roman"/>
      <w:i/>
      <w:iCs/>
      <w:sz w:val="26"/>
      <w:szCs w:val="26"/>
      <w:u w:val="single"/>
      <w:shd w:val="clear" w:color="auto" w:fill="FFFFFF"/>
    </w:rPr>
  </w:style>
  <w:style w:type="paragraph" w:customStyle="1" w:styleId="C6">
    <w:name w:val="C6"/>
    <w:basedOn w:val="Normal"/>
    <w:rsid w:val="00050F01"/>
    <w:pPr>
      <w:numPr>
        <w:numId w:val="36"/>
      </w:numPr>
      <w:tabs>
        <w:tab w:val="clear" w:pos="360"/>
        <w:tab w:val="left" w:pos="284"/>
      </w:tabs>
      <w:ind w:left="0" w:firstLine="0"/>
      <w:jc w:val="center"/>
    </w:pPr>
    <w:rPr>
      <w:bCs/>
      <w:sz w:val="30"/>
      <w:szCs w:val="28"/>
      <w:u w:val="single"/>
    </w:rPr>
  </w:style>
  <w:style w:type="paragraph" w:customStyle="1" w:styleId="Pl3">
    <w:name w:val="Pl3"/>
    <w:basedOn w:val="Normal"/>
    <w:rsid w:val="00050F01"/>
    <w:pPr>
      <w:numPr>
        <w:ilvl w:val="1"/>
        <w:numId w:val="35"/>
      </w:numPr>
      <w:tabs>
        <w:tab w:val="clear" w:pos="1077"/>
        <w:tab w:val="num" w:pos="360"/>
      </w:tabs>
      <w:ind w:left="360" w:hanging="360"/>
      <w:jc w:val="both"/>
    </w:pPr>
    <w:rPr>
      <w:bCs/>
      <w:sz w:val="28"/>
      <w:szCs w:val="28"/>
    </w:rPr>
  </w:style>
  <w:style w:type="table" w:customStyle="1" w:styleId="TableGrid0">
    <w:name w:val="TableGrid"/>
    <w:qFormat/>
    <w:rsid w:val="00050F01"/>
    <w:pPr>
      <w:spacing w:line="240" w:lineRule="auto"/>
      <w:jc w:val="left"/>
    </w:pPr>
    <w:rPr>
      <w:rFonts w:eastAsiaTheme="minorEastAsia"/>
    </w:rPr>
    <w:tblPr>
      <w:tblCellMar>
        <w:top w:w="0" w:type="dxa"/>
        <w:left w:w="0" w:type="dxa"/>
        <w:bottom w:w="0" w:type="dxa"/>
        <w:right w:w="0" w:type="dxa"/>
      </w:tblCellMar>
    </w:tblPr>
  </w:style>
  <w:style w:type="paragraph" w:customStyle="1" w:styleId="Style1-q">
    <w:name w:val="Style1-q"/>
    <w:basedOn w:val="Normal"/>
    <w:qFormat/>
    <w:rsid w:val="00050F01"/>
    <w:pPr>
      <w:spacing w:before="60" w:after="60" w:line="360" w:lineRule="auto"/>
      <w:ind w:firstLine="720"/>
      <w:jc w:val="both"/>
    </w:pPr>
    <w:rPr>
      <w:sz w:val="26"/>
      <w:szCs w:val="26"/>
      <w:lang w:val="fr-FR"/>
    </w:rPr>
  </w:style>
  <w:style w:type="paragraph" w:customStyle="1" w:styleId="Style2">
    <w:name w:val="Style2"/>
    <w:basedOn w:val="Normal"/>
    <w:link w:val="Style2Char"/>
    <w:uiPriority w:val="99"/>
    <w:qFormat/>
    <w:rsid w:val="00050F01"/>
    <w:pPr>
      <w:spacing w:line="276" w:lineRule="auto"/>
      <w:ind w:firstLine="284"/>
      <w:jc w:val="both"/>
    </w:pPr>
    <w:rPr>
      <w:color w:val="000000"/>
      <w:sz w:val="26"/>
      <w:szCs w:val="26"/>
      <w:lang w:val="fr-FR"/>
    </w:rPr>
  </w:style>
  <w:style w:type="character" w:customStyle="1" w:styleId="Style2Char">
    <w:name w:val="Style2 Char"/>
    <w:link w:val="Style2"/>
    <w:uiPriority w:val="99"/>
    <w:qFormat/>
    <w:rsid w:val="00050F01"/>
    <w:rPr>
      <w:rFonts w:ascii="Times New Roman" w:eastAsia="Times New Roman" w:hAnsi="Times New Roman" w:cs="Times New Roman"/>
      <w:color w:val="000000"/>
      <w:sz w:val="26"/>
      <w:szCs w:val="26"/>
      <w:lang w:val="fr-FR"/>
    </w:rPr>
  </w:style>
  <w:style w:type="character" w:customStyle="1" w:styleId="selectmean">
    <w:name w:val="select_mean"/>
    <w:basedOn w:val="DefaultParagraphFont"/>
    <w:rsid w:val="00050F01"/>
  </w:style>
  <w:style w:type="paragraph" w:customStyle="1" w:styleId="style10">
    <w:name w:val="style1"/>
    <w:basedOn w:val="Title"/>
    <w:link w:val="style1Char"/>
    <w:qFormat/>
    <w:rsid w:val="00050F01"/>
    <w:pPr>
      <w:spacing w:line="288" w:lineRule="auto"/>
      <w:jc w:val="both"/>
    </w:pPr>
    <w:rPr>
      <w:i/>
      <w:color w:val="000000"/>
      <w:sz w:val="26"/>
      <w:szCs w:val="26"/>
    </w:rPr>
  </w:style>
  <w:style w:type="character" w:customStyle="1" w:styleId="style1Char">
    <w:name w:val="style1 Char"/>
    <w:link w:val="style10"/>
    <w:rsid w:val="00050F01"/>
    <w:rPr>
      <w:rFonts w:ascii="Times New Roman" w:eastAsia="Times New Roman" w:hAnsi="Times New Roman" w:cs="Times New Roman"/>
      <w:b/>
      <w:i/>
      <w:color w:val="000000"/>
      <w:sz w:val="26"/>
      <w:szCs w:val="26"/>
    </w:rPr>
  </w:style>
  <w:style w:type="paragraph" w:customStyle="1" w:styleId="11">
    <w:name w:val="1.1"/>
    <w:basedOn w:val="Normal"/>
    <w:qFormat/>
    <w:rsid w:val="00050F01"/>
    <w:pPr>
      <w:numPr>
        <w:ilvl w:val="1"/>
        <w:numId w:val="37"/>
      </w:numPr>
      <w:spacing w:before="40" w:after="40" w:line="293" w:lineRule="auto"/>
      <w:jc w:val="both"/>
    </w:pPr>
    <w:rPr>
      <w:b/>
      <w:bCs/>
      <w:sz w:val="26"/>
      <w:szCs w:val="26"/>
    </w:rPr>
  </w:style>
  <w:style w:type="paragraph" w:customStyle="1" w:styleId="111">
    <w:name w:val="1.1.1"/>
    <w:basedOn w:val="11"/>
    <w:rsid w:val="00050F01"/>
    <w:pPr>
      <w:numPr>
        <w:ilvl w:val="2"/>
      </w:numPr>
    </w:pPr>
  </w:style>
  <w:style w:type="paragraph" w:customStyle="1" w:styleId="I-1">
    <w:name w:val="I-1"/>
    <w:basedOn w:val="Normal"/>
    <w:rsid w:val="00050F01"/>
    <w:pPr>
      <w:spacing w:before="80" w:after="80" w:line="300" w:lineRule="auto"/>
      <w:ind w:left="1276" w:hanging="709"/>
      <w:jc w:val="both"/>
    </w:pPr>
    <w:rPr>
      <w:rFonts w:ascii=".VnTime" w:hAnsi=".VnTime"/>
      <w:b/>
      <w:sz w:val="28"/>
      <w:szCs w:val="20"/>
      <w:u w:val="single"/>
    </w:rPr>
  </w:style>
  <w:style w:type="paragraph" w:customStyle="1" w:styleId="Style3">
    <w:name w:val="Style3"/>
    <w:basedOn w:val="Normal"/>
    <w:link w:val="Style3Char"/>
    <w:uiPriority w:val="99"/>
    <w:qFormat/>
    <w:rsid w:val="00050F01"/>
    <w:pPr>
      <w:spacing w:line="276" w:lineRule="auto"/>
      <w:ind w:left="284" w:firstLine="284"/>
      <w:jc w:val="both"/>
    </w:pPr>
    <w:rPr>
      <w:sz w:val="26"/>
      <w:szCs w:val="22"/>
    </w:rPr>
  </w:style>
  <w:style w:type="character" w:customStyle="1" w:styleId="Style3Char">
    <w:name w:val="Style3 Char"/>
    <w:link w:val="Style3"/>
    <w:uiPriority w:val="99"/>
    <w:rsid w:val="00050F01"/>
    <w:rPr>
      <w:rFonts w:ascii="Times New Roman" w:eastAsia="Times New Roman" w:hAnsi="Times New Roman" w:cs="Times New Roman"/>
      <w:sz w:val="26"/>
    </w:rPr>
  </w:style>
  <w:style w:type="paragraph" w:customStyle="1" w:styleId="a0">
    <w:name w:val="+"/>
    <w:basedOn w:val="chu"/>
    <w:rsid w:val="00050F01"/>
    <w:pPr>
      <w:ind w:firstLine="1134"/>
    </w:pPr>
    <w:rPr>
      <w:rFonts w:ascii=".VnTime" w:hAnsi=".VnTime"/>
      <w:bCs w:val="0"/>
      <w:szCs w:val="20"/>
    </w:rPr>
  </w:style>
  <w:style w:type="paragraph" w:customStyle="1" w:styleId="ch">
    <w:name w:val="ch"/>
    <w:basedOn w:val="Normal"/>
    <w:rsid w:val="00050F01"/>
    <w:pPr>
      <w:spacing w:before="80" w:line="288" w:lineRule="auto"/>
      <w:jc w:val="both"/>
    </w:pPr>
    <w:rPr>
      <w:bCs/>
      <w:sz w:val="28"/>
      <w:szCs w:val="28"/>
    </w:rPr>
  </w:style>
  <w:style w:type="paragraph" w:customStyle="1" w:styleId="Bullet1">
    <w:name w:val="Bullet1"/>
    <w:basedOn w:val="Normal"/>
    <w:next w:val="Normal"/>
    <w:rsid w:val="00050F01"/>
    <w:pPr>
      <w:numPr>
        <w:numId w:val="38"/>
      </w:numPr>
      <w:tabs>
        <w:tab w:val="clear" w:pos="720"/>
        <w:tab w:val="left" w:pos="0"/>
        <w:tab w:val="left" w:pos="567"/>
      </w:tabs>
      <w:autoSpaceDE w:val="0"/>
      <w:autoSpaceDN w:val="0"/>
      <w:adjustRightInd w:val="0"/>
      <w:spacing w:before="60" w:after="60" w:line="320" w:lineRule="exact"/>
      <w:ind w:left="567" w:hanging="567"/>
      <w:jc w:val="both"/>
    </w:pPr>
    <w:rPr>
      <w:bCs/>
    </w:rPr>
  </w:style>
  <w:style w:type="paragraph" w:customStyle="1" w:styleId="MUCCONCAP1">
    <w:name w:val="MUC CON CAP 1"/>
    <w:basedOn w:val="Normal"/>
    <w:autoRedefine/>
    <w:rsid w:val="00050F01"/>
    <w:pPr>
      <w:numPr>
        <w:numId w:val="39"/>
      </w:numPr>
      <w:tabs>
        <w:tab w:val="left" w:pos="1134"/>
      </w:tabs>
      <w:spacing w:before="120" w:after="120" w:line="288" w:lineRule="auto"/>
      <w:jc w:val="both"/>
    </w:pPr>
    <w:rPr>
      <w:bCs/>
      <w:sz w:val="26"/>
      <w:szCs w:val="26"/>
    </w:rPr>
  </w:style>
  <w:style w:type="character" w:styleId="LineNumber">
    <w:name w:val="line number"/>
    <w:basedOn w:val="DefaultParagraphFont"/>
    <w:uiPriority w:val="99"/>
    <w:semiHidden/>
    <w:unhideWhenUsed/>
    <w:rsid w:val="00050F01"/>
  </w:style>
  <w:style w:type="character" w:styleId="PlaceholderText">
    <w:name w:val="Placeholder Text"/>
    <w:uiPriority w:val="99"/>
    <w:semiHidden/>
    <w:rsid w:val="00050F01"/>
    <w:rPr>
      <w:color w:val="808080"/>
    </w:rPr>
  </w:style>
  <w:style w:type="paragraph" w:customStyle="1" w:styleId="Char">
    <w:name w:val="Char"/>
    <w:basedOn w:val="Normal"/>
    <w:next w:val="Normal"/>
    <w:semiHidden/>
    <w:rsid w:val="00050F01"/>
    <w:pPr>
      <w:spacing w:after="160" w:line="240" w:lineRule="exact"/>
      <w:jc w:val="both"/>
    </w:pPr>
    <w:rPr>
      <w:rFonts w:ascii="Arial" w:hAnsi="Arial"/>
      <w:sz w:val="20"/>
      <w:szCs w:val="20"/>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050F01"/>
    <w:pPr>
      <w:keepNext w:val="0"/>
      <w:keepLines w:val="0"/>
      <w:autoSpaceDE w:val="0"/>
      <w:autoSpaceDN w:val="0"/>
      <w:adjustRightInd w:val="0"/>
      <w:spacing w:before="120"/>
      <w:jc w:val="both"/>
    </w:pPr>
    <w:rPr>
      <w:rFonts w:ascii="Times New Roman" w:eastAsia="Times New Roman" w:hAnsi="Times New Roman" w:cs="Times New Roman"/>
      <w:bCs w:val="0"/>
      <w:color w:val="auto"/>
      <w:sz w:val="28"/>
    </w:rPr>
  </w:style>
  <w:style w:type="character" w:customStyle="1" w:styleId="StyleHeading4h4H4Sub-ClauseSub-paragraphClauseSubSubNoNameChar">
    <w:name w:val="Style Heading 4h4H4Sub-Clause Sub-paragraphClauseSubSub_No&amp;Name... Char"/>
    <w:link w:val="StyleHeading4h4H4Sub-ClauseSub-paragraphClauseSubSubNoName"/>
    <w:rsid w:val="00050F01"/>
    <w:rPr>
      <w:rFonts w:ascii="Times New Roman" w:eastAsia="Times New Roman" w:hAnsi="Times New Roman" w:cs="Times New Roman"/>
      <w:b/>
      <w:i/>
      <w:iCs/>
      <w:sz w:val="28"/>
      <w:szCs w:val="24"/>
    </w:rPr>
  </w:style>
  <w:style w:type="character" w:customStyle="1" w:styleId="Heading5Char1">
    <w:name w:val="Heading 5 Char1"/>
    <w:aliases w:val="Heading 5 Char Char"/>
    <w:rsid w:val="00050F01"/>
    <w:rPr>
      <w:rFonts w:ascii=".VnArial" w:hAnsi=".VnArial"/>
      <w:b/>
      <w:snapToGrid w:val="0"/>
      <w:color w:val="000000"/>
      <w:sz w:val="16"/>
    </w:rPr>
  </w:style>
  <w:style w:type="character" w:customStyle="1" w:styleId="BodyText2Char2">
    <w:name w:val="Body Text 2 Char2"/>
    <w:rsid w:val="00050F01"/>
    <w:rPr>
      <w:rFonts w:ascii="Times New Roman" w:hAnsi="Times New Roman"/>
      <w:b/>
      <w:sz w:val="24"/>
    </w:rPr>
  </w:style>
  <w:style w:type="paragraph" w:customStyle="1" w:styleId="keepn">
    <w:name w:val="keepn"/>
    <w:rsid w:val="00050F01"/>
    <w:pPr>
      <w:widowControl w:val="0"/>
    </w:pPr>
    <w:rPr>
      <w:rFonts w:ascii=".VnTime" w:eastAsia="Times New Roman" w:hAnsi=".VnTime" w:cs="Times New Roman"/>
      <w:sz w:val="24"/>
      <w:szCs w:val="20"/>
    </w:rPr>
  </w:style>
  <w:style w:type="paragraph" w:customStyle="1" w:styleId="Style5">
    <w:name w:val="Style5"/>
    <w:basedOn w:val="Normal"/>
    <w:uiPriority w:val="99"/>
    <w:rsid w:val="00050F01"/>
    <w:pPr>
      <w:spacing w:before="120" w:after="120"/>
      <w:jc w:val="both"/>
    </w:pPr>
    <w:rPr>
      <w:rFonts w:ascii=".VnTime" w:hAnsi=".VnTime"/>
      <w:b/>
      <w:sz w:val="28"/>
      <w:lang w:val="en-GB"/>
    </w:rPr>
  </w:style>
  <w:style w:type="paragraph" w:customStyle="1" w:styleId="jj3">
    <w:name w:val="jj3"/>
    <w:basedOn w:val="Normal"/>
    <w:rsid w:val="00050F01"/>
    <w:pPr>
      <w:spacing w:before="120" w:after="120"/>
      <w:jc w:val="both"/>
    </w:pPr>
    <w:rPr>
      <w:b/>
      <w:szCs w:val="20"/>
    </w:rPr>
  </w:style>
  <w:style w:type="paragraph" w:customStyle="1" w:styleId="chuong">
    <w:name w:val="chuong"/>
    <w:basedOn w:val="Normal"/>
    <w:rsid w:val="00050F01"/>
    <w:pPr>
      <w:spacing w:line="300" w:lineRule="auto"/>
      <w:ind w:firstLine="567"/>
      <w:jc w:val="center"/>
    </w:pPr>
    <w:rPr>
      <w:rFonts w:ascii=".VnTime" w:hAnsi=".VnTime"/>
      <w:b/>
      <w:sz w:val="28"/>
      <w:szCs w:val="20"/>
    </w:rPr>
  </w:style>
  <w:style w:type="paragraph" w:customStyle="1" w:styleId="ph111">
    <w:name w:val="ph 1.1.1"/>
    <w:basedOn w:val="Normal"/>
    <w:qFormat/>
    <w:rsid w:val="00050F01"/>
    <w:pPr>
      <w:widowControl w:val="0"/>
      <w:tabs>
        <w:tab w:val="left" w:pos="567"/>
      </w:tabs>
      <w:jc w:val="both"/>
    </w:pPr>
    <w:rPr>
      <w:b/>
      <w:noProof/>
      <w:sz w:val="28"/>
      <w:szCs w:val="28"/>
      <w:lang w:val="vi-VN"/>
    </w:rPr>
  </w:style>
  <w:style w:type="character" w:customStyle="1" w:styleId="Heading2Char1">
    <w:name w:val="Heading 2 Char1"/>
    <w:aliases w:val="Heading 2 Char Char,Tên thứ tự chương Char,Title Header2 Char,de muc Char1,RepHead2 Char Char Char,Title Header2 Char Char"/>
    <w:uiPriority w:val="9"/>
    <w:locked/>
    <w:rsid w:val="00050F01"/>
    <w:rPr>
      <w:rFonts w:ascii=".VnTimeH" w:hAnsi=".VnTimeH"/>
      <w:b/>
      <w:sz w:val="28"/>
      <w:lang w:val="en-US" w:eastAsia="en-US" w:bidi="ar-SA"/>
    </w:rPr>
  </w:style>
  <w:style w:type="paragraph" w:customStyle="1" w:styleId="CharCharCharCharCharCharCharCharCharChar">
    <w:name w:val="Char Char Char Char Char Char Char Char Char Char"/>
    <w:basedOn w:val="Normal"/>
    <w:semiHidden/>
    <w:rsid w:val="00050F01"/>
    <w:pPr>
      <w:autoSpaceDE w:val="0"/>
      <w:autoSpaceDN w:val="0"/>
      <w:adjustRightInd w:val="0"/>
      <w:spacing w:before="120" w:after="160" w:line="240" w:lineRule="exact"/>
      <w:jc w:val="both"/>
    </w:pPr>
    <w:rPr>
      <w:rFonts w:ascii="Verdana" w:hAnsi="Verdana"/>
      <w:sz w:val="20"/>
      <w:szCs w:val="20"/>
    </w:rPr>
  </w:style>
  <w:style w:type="paragraph" w:customStyle="1" w:styleId="doan">
    <w:name w:val="doan"/>
    <w:basedOn w:val="Normal"/>
    <w:rsid w:val="00050F01"/>
    <w:pPr>
      <w:spacing w:before="26" w:after="26" w:line="288" w:lineRule="auto"/>
      <w:ind w:firstLine="567"/>
      <w:jc w:val="both"/>
    </w:pPr>
    <w:rPr>
      <w:rFonts w:ascii=".VnTime" w:hAnsi=".VnTime"/>
      <w:sz w:val="28"/>
      <w:szCs w:val="20"/>
    </w:rPr>
  </w:style>
  <w:style w:type="paragraph" w:customStyle="1" w:styleId="StyleStyleStyleHeading2CharChar13ptCharCharTimesNew">
    <w:name w:val="Style Style Style Heading 2 Char Char + 13 pt Char Char + Times New..."/>
    <w:basedOn w:val="Normal"/>
    <w:rsid w:val="00050F01"/>
    <w:pPr>
      <w:keepNext/>
      <w:numPr>
        <w:ilvl w:val="2"/>
        <w:numId w:val="40"/>
      </w:numPr>
      <w:spacing w:before="240" w:after="60"/>
      <w:jc w:val="both"/>
      <w:outlineLvl w:val="2"/>
    </w:pPr>
    <w:rPr>
      <w:rFonts w:ascii="Times New Roman Bold" w:hAnsi="Times New Roman Bold" w:cs="Arial"/>
      <w:b/>
      <w:bCs/>
    </w:rPr>
  </w:style>
  <w:style w:type="character" w:customStyle="1" w:styleId="StyleHeading2CharChar12ptCharCharCharCharCharChar">
    <w:name w:val="Style Heading 2 Char Char + 12 pt Char Char Char Char Char Char"/>
    <w:rsid w:val="00050F01"/>
    <w:rPr>
      <w:rFonts w:ascii="Times New Roman Bold" w:hAnsi="Times New Roman Bold" w:cs="Arial"/>
      <w:b/>
      <w:bCs/>
      <w:i/>
      <w:iCs/>
      <w:sz w:val="26"/>
      <w:szCs w:val="26"/>
      <w:lang w:val="en-US" w:eastAsia="en-US" w:bidi="ar-SA"/>
    </w:rPr>
  </w:style>
  <w:style w:type="paragraph" w:customStyle="1" w:styleId="NormalTimesNewRoman">
    <w:name w:val="Normal + Times New Roman"/>
    <w:aliases w:val="13 pt,Justified,Before:  3 pt,After:  3 pt,Line..."/>
    <w:basedOn w:val="Normal"/>
    <w:rsid w:val="00050F01"/>
    <w:pPr>
      <w:spacing w:before="60" w:after="60" w:line="400" w:lineRule="exact"/>
      <w:jc w:val="both"/>
    </w:pPr>
    <w:rPr>
      <w:rFonts w:eastAsia=".VnTime"/>
      <w:sz w:val="26"/>
      <w:szCs w:val="26"/>
      <w:lang w:val="vi-VN"/>
    </w:rPr>
  </w:style>
  <w:style w:type="character" w:customStyle="1" w:styleId="StyleStyleHeading2CharChar12ptCharCharCharCharCharCh">
    <w:name w:val="Style Style Heading 2 Char Char + 12 pt Char Char Char Char Char Ch..."/>
    <w:rsid w:val="00050F01"/>
    <w:rPr>
      <w:rFonts w:ascii="Times New Roman" w:hAnsi="Times New Roman" w:cs="Arial"/>
      <w:b/>
      <w:bCs/>
      <w:i/>
      <w:iCs/>
      <w:sz w:val="26"/>
      <w:szCs w:val="26"/>
      <w:lang w:val="en-US" w:eastAsia="en-US" w:bidi="ar-SA"/>
    </w:rPr>
  </w:style>
  <w:style w:type="paragraph" w:customStyle="1" w:styleId="Char2">
    <w:name w:val="Char2"/>
    <w:basedOn w:val="Normal"/>
    <w:semiHidden/>
    <w:rsid w:val="00050F01"/>
    <w:pPr>
      <w:autoSpaceDE w:val="0"/>
      <w:autoSpaceDN w:val="0"/>
      <w:adjustRightInd w:val="0"/>
      <w:spacing w:before="120" w:after="160" w:line="240" w:lineRule="exact"/>
      <w:jc w:val="both"/>
    </w:pPr>
    <w:rPr>
      <w:rFonts w:ascii="Verdana" w:hAnsi="Verdana"/>
      <w:sz w:val="20"/>
      <w:szCs w:val="20"/>
    </w:rPr>
  </w:style>
  <w:style w:type="character" w:customStyle="1" w:styleId="plainlinks">
    <w:name w:val="plainlinks"/>
    <w:rsid w:val="00050F01"/>
  </w:style>
  <w:style w:type="character" w:customStyle="1" w:styleId="latitude">
    <w:name w:val="latitude"/>
    <w:rsid w:val="00050F01"/>
  </w:style>
  <w:style w:type="character" w:customStyle="1" w:styleId="longitude">
    <w:name w:val="longitude"/>
    <w:rsid w:val="00050F01"/>
  </w:style>
  <w:style w:type="paragraph" w:customStyle="1" w:styleId="s">
    <w:name w:val="s"/>
    <w:basedOn w:val="Normal"/>
    <w:rsid w:val="00050F01"/>
    <w:pPr>
      <w:spacing w:before="60" w:after="60" w:line="340" w:lineRule="exact"/>
      <w:jc w:val="both"/>
    </w:pPr>
    <w:rPr>
      <w:rFonts w:ascii=".VnTime" w:hAnsi=".VnTime"/>
      <w:sz w:val="28"/>
      <w:szCs w:val="20"/>
    </w:rPr>
  </w:style>
  <w:style w:type="paragraph" w:customStyle="1" w:styleId="II">
    <w:name w:val="II."/>
    <w:basedOn w:val="Normal"/>
    <w:autoRedefine/>
    <w:rsid w:val="00050F01"/>
    <w:pPr>
      <w:spacing w:line="340" w:lineRule="atLeast"/>
      <w:jc w:val="both"/>
    </w:pPr>
    <w:rPr>
      <w:b/>
      <w:sz w:val="26"/>
    </w:rPr>
  </w:style>
  <w:style w:type="paragraph" w:customStyle="1" w:styleId="hoathi1">
    <w:name w:val="hoa thi 1"/>
    <w:basedOn w:val="Normal"/>
    <w:next w:val="Normal"/>
    <w:rsid w:val="00050F01"/>
    <w:pPr>
      <w:spacing w:before="60"/>
      <w:jc w:val="both"/>
    </w:pPr>
    <w:rPr>
      <w:color w:val="000000"/>
      <w:sz w:val="26"/>
      <w:szCs w:val="26"/>
    </w:rPr>
  </w:style>
  <w:style w:type="paragraph" w:customStyle="1" w:styleId="C3">
    <w:name w:val="C3"/>
    <w:basedOn w:val="Normal"/>
    <w:rsid w:val="00050F01"/>
    <w:pPr>
      <w:jc w:val="center"/>
    </w:pPr>
    <w:rPr>
      <w:bCs/>
      <w:sz w:val="30"/>
      <w:szCs w:val="28"/>
      <w:u w:val="single"/>
    </w:rPr>
  </w:style>
  <w:style w:type="paragraph" w:customStyle="1" w:styleId="C33">
    <w:name w:val="C33"/>
    <w:basedOn w:val="Normal"/>
    <w:rsid w:val="00050F01"/>
    <w:pPr>
      <w:numPr>
        <w:numId w:val="25"/>
      </w:numPr>
      <w:jc w:val="both"/>
    </w:pPr>
    <w:rPr>
      <w:b/>
      <w:bCs/>
      <w:i/>
      <w:sz w:val="28"/>
      <w:szCs w:val="28"/>
      <w:u w:val="single"/>
    </w:rPr>
  </w:style>
  <w:style w:type="paragraph" w:customStyle="1" w:styleId="C22">
    <w:name w:val="C22"/>
    <w:basedOn w:val="Normal"/>
    <w:rsid w:val="00050F01"/>
    <w:pPr>
      <w:numPr>
        <w:numId w:val="41"/>
      </w:numPr>
      <w:ind w:right="-199"/>
      <w:jc w:val="both"/>
    </w:pPr>
    <w:rPr>
      <w:b/>
      <w:i/>
      <w:sz w:val="28"/>
      <w:szCs w:val="28"/>
      <w:u w:val="single"/>
    </w:rPr>
  </w:style>
  <w:style w:type="paragraph" w:styleId="NormalIndent">
    <w:name w:val="Normal Indent"/>
    <w:basedOn w:val="Normal"/>
    <w:uiPriority w:val="99"/>
    <w:rsid w:val="00050F01"/>
    <w:pPr>
      <w:ind w:left="708" w:right="-199"/>
      <w:jc w:val="both"/>
    </w:pPr>
    <w:rPr>
      <w:rFonts w:ascii="Arial" w:hAnsi="Arial"/>
      <w:bCs/>
      <w:sz w:val="18"/>
      <w:szCs w:val="20"/>
      <w:lang w:val="fr-FR"/>
    </w:rPr>
  </w:style>
  <w:style w:type="paragraph" w:customStyle="1" w:styleId="C1">
    <w:name w:val="C1"/>
    <w:basedOn w:val="Normal"/>
    <w:rsid w:val="00050F01"/>
    <w:pPr>
      <w:ind w:right="-199"/>
      <w:jc w:val="center"/>
    </w:pPr>
    <w:rPr>
      <w:sz w:val="30"/>
      <w:szCs w:val="28"/>
      <w:u w:val="single"/>
    </w:rPr>
  </w:style>
  <w:style w:type="paragraph" w:customStyle="1" w:styleId="C11">
    <w:name w:val="C11"/>
    <w:basedOn w:val="Normal"/>
    <w:rsid w:val="00050F01"/>
    <w:pPr>
      <w:numPr>
        <w:numId w:val="21"/>
      </w:numPr>
      <w:ind w:right="-199"/>
      <w:jc w:val="both"/>
    </w:pPr>
    <w:rPr>
      <w:b/>
      <w:i/>
      <w:sz w:val="28"/>
      <w:szCs w:val="28"/>
      <w:u w:val="single"/>
    </w:rPr>
  </w:style>
  <w:style w:type="paragraph" w:customStyle="1" w:styleId="C12">
    <w:name w:val="C12"/>
    <w:basedOn w:val="Normal"/>
    <w:rsid w:val="00050F01"/>
    <w:pPr>
      <w:tabs>
        <w:tab w:val="num" w:pos="1260"/>
      </w:tabs>
      <w:ind w:left="1260" w:right="-199" w:hanging="360"/>
      <w:jc w:val="both"/>
    </w:pPr>
    <w:rPr>
      <w:b/>
      <w:i/>
      <w:sz w:val="28"/>
      <w:szCs w:val="28"/>
      <w:u w:val="single"/>
    </w:rPr>
  </w:style>
  <w:style w:type="paragraph" w:customStyle="1" w:styleId="C13">
    <w:name w:val="C13"/>
    <w:basedOn w:val="Normal"/>
    <w:rsid w:val="00050F01"/>
    <w:pPr>
      <w:numPr>
        <w:numId w:val="29"/>
      </w:numPr>
      <w:ind w:right="-199"/>
      <w:jc w:val="both"/>
    </w:pPr>
    <w:rPr>
      <w:b/>
      <w:i/>
      <w:sz w:val="28"/>
      <w:szCs w:val="28"/>
      <w:u w:val="single"/>
    </w:rPr>
  </w:style>
  <w:style w:type="paragraph" w:customStyle="1" w:styleId="C2">
    <w:name w:val="C2"/>
    <w:basedOn w:val="Normal"/>
    <w:rsid w:val="00050F01"/>
    <w:pPr>
      <w:ind w:right="-199"/>
      <w:jc w:val="center"/>
    </w:pPr>
    <w:rPr>
      <w:sz w:val="30"/>
      <w:szCs w:val="28"/>
    </w:rPr>
  </w:style>
  <w:style w:type="paragraph" w:customStyle="1" w:styleId="C21">
    <w:name w:val="C21"/>
    <w:basedOn w:val="Normal"/>
    <w:rsid w:val="00050F01"/>
    <w:pPr>
      <w:numPr>
        <w:numId w:val="22"/>
      </w:numPr>
      <w:ind w:right="-199"/>
      <w:jc w:val="both"/>
    </w:pPr>
    <w:rPr>
      <w:b/>
      <w:i/>
      <w:sz w:val="28"/>
      <w:szCs w:val="28"/>
      <w:u w:val="single"/>
    </w:rPr>
  </w:style>
  <w:style w:type="paragraph" w:customStyle="1" w:styleId="C31">
    <w:name w:val="C31"/>
    <w:basedOn w:val="Normal"/>
    <w:rsid w:val="00050F01"/>
    <w:pPr>
      <w:numPr>
        <w:numId w:val="30"/>
      </w:numPr>
      <w:ind w:right="-199"/>
      <w:jc w:val="both"/>
    </w:pPr>
    <w:rPr>
      <w:b/>
      <w:i/>
      <w:sz w:val="28"/>
      <w:szCs w:val="28"/>
      <w:u w:val="single"/>
    </w:rPr>
  </w:style>
  <w:style w:type="paragraph" w:customStyle="1" w:styleId="C32">
    <w:name w:val="C32"/>
    <w:basedOn w:val="Normal"/>
    <w:rsid w:val="00050F01"/>
    <w:pPr>
      <w:numPr>
        <w:numId w:val="23"/>
      </w:numPr>
      <w:ind w:right="-199"/>
      <w:jc w:val="both"/>
    </w:pPr>
    <w:rPr>
      <w:b/>
      <w:i/>
      <w:sz w:val="28"/>
      <w:szCs w:val="28"/>
      <w:u w:val="single"/>
    </w:rPr>
  </w:style>
  <w:style w:type="paragraph" w:customStyle="1" w:styleId="C34">
    <w:name w:val="C34"/>
    <w:basedOn w:val="Normal"/>
    <w:rsid w:val="00050F01"/>
    <w:pPr>
      <w:ind w:left="720" w:right="-199" w:hanging="360"/>
      <w:jc w:val="both"/>
    </w:pPr>
    <w:rPr>
      <w:b/>
      <w:i/>
      <w:sz w:val="28"/>
      <w:szCs w:val="28"/>
      <w:u w:val="single"/>
    </w:rPr>
  </w:style>
  <w:style w:type="paragraph" w:customStyle="1" w:styleId="C35">
    <w:name w:val="C35"/>
    <w:basedOn w:val="Normal"/>
    <w:rsid w:val="00050F01"/>
    <w:pPr>
      <w:ind w:left="720" w:right="-199" w:hanging="360"/>
      <w:jc w:val="both"/>
    </w:pPr>
    <w:rPr>
      <w:b/>
      <w:i/>
      <w:sz w:val="28"/>
      <w:szCs w:val="28"/>
      <w:u w:val="single"/>
    </w:rPr>
  </w:style>
  <w:style w:type="paragraph" w:customStyle="1" w:styleId="C36">
    <w:name w:val="C36"/>
    <w:basedOn w:val="Normal"/>
    <w:rsid w:val="00050F01"/>
    <w:pPr>
      <w:ind w:left="720" w:right="-199" w:hanging="360"/>
      <w:jc w:val="both"/>
    </w:pPr>
    <w:rPr>
      <w:b/>
      <w:i/>
      <w:sz w:val="28"/>
      <w:szCs w:val="28"/>
      <w:u w:val="single"/>
    </w:rPr>
  </w:style>
  <w:style w:type="paragraph" w:customStyle="1" w:styleId="C14">
    <w:name w:val="C14"/>
    <w:basedOn w:val="Normal"/>
    <w:rsid w:val="00050F01"/>
    <w:pPr>
      <w:numPr>
        <w:numId w:val="34"/>
      </w:numPr>
      <w:ind w:right="-199"/>
      <w:jc w:val="both"/>
    </w:pPr>
    <w:rPr>
      <w:b/>
      <w:i/>
      <w:sz w:val="28"/>
      <w:szCs w:val="28"/>
      <w:u w:val="single"/>
    </w:rPr>
  </w:style>
  <w:style w:type="paragraph" w:customStyle="1" w:styleId="C44Char">
    <w:name w:val="C44 Char"/>
    <w:basedOn w:val="Normal"/>
    <w:link w:val="C44CharChar"/>
    <w:rsid w:val="00050F01"/>
    <w:pPr>
      <w:ind w:left="800" w:right="-199" w:hanging="360"/>
      <w:jc w:val="both"/>
    </w:pPr>
    <w:rPr>
      <w:b/>
      <w:i/>
      <w:sz w:val="28"/>
      <w:szCs w:val="28"/>
      <w:u w:val="single"/>
    </w:rPr>
  </w:style>
  <w:style w:type="character" w:customStyle="1" w:styleId="C44CharChar">
    <w:name w:val="C44 Char Char"/>
    <w:link w:val="C44Char"/>
    <w:rsid w:val="00050F01"/>
    <w:rPr>
      <w:rFonts w:ascii="Times New Roman" w:eastAsia="Times New Roman" w:hAnsi="Times New Roman" w:cs="Times New Roman"/>
      <w:b/>
      <w:i/>
      <w:sz w:val="28"/>
      <w:szCs w:val="28"/>
      <w:u w:val="single"/>
    </w:rPr>
  </w:style>
  <w:style w:type="paragraph" w:customStyle="1" w:styleId="C46">
    <w:name w:val="C46"/>
    <w:basedOn w:val="Normal"/>
    <w:rsid w:val="00050F01"/>
    <w:pPr>
      <w:numPr>
        <w:numId w:val="32"/>
      </w:numPr>
      <w:ind w:right="-199"/>
      <w:jc w:val="both"/>
    </w:pPr>
    <w:rPr>
      <w:b/>
      <w:i/>
      <w:sz w:val="28"/>
      <w:szCs w:val="28"/>
      <w:u w:val="single"/>
    </w:rPr>
  </w:style>
  <w:style w:type="paragraph" w:customStyle="1" w:styleId="C52">
    <w:name w:val="C52"/>
    <w:basedOn w:val="Normal"/>
    <w:rsid w:val="00050F01"/>
    <w:pPr>
      <w:numPr>
        <w:numId w:val="28"/>
      </w:numPr>
      <w:ind w:left="714" w:right="-199" w:hanging="357"/>
      <w:jc w:val="both"/>
    </w:pPr>
    <w:rPr>
      <w:b/>
      <w:i/>
      <w:iCs/>
      <w:sz w:val="28"/>
      <w:szCs w:val="28"/>
      <w:u w:val="single"/>
    </w:rPr>
  </w:style>
  <w:style w:type="paragraph" w:customStyle="1" w:styleId="C63">
    <w:name w:val="C63"/>
    <w:basedOn w:val="Normal"/>
    <w:rsid w:val="00050F01"/>
    <w:pPr>
      <w:numPr>
        <w:numId w:val="31"/>
      </w:numPr>
      <w:ind w:left="714" w:right="-199" w:hanging="357"/>
      <w:jc w:val="both"/>
    </w:pPr>
    <w:rPr>
      <w:b/>
      <w:i/>
      <w:iCs/>
      <w:sz w:val="28"/>
      <w:szCs w:val="28"/>
      <w:u w:val="single"/>
    </w:rPr>
  </w:style>
  <w:style w:type="paragraph" w:customStyle="1" w:styleId="Pl4">
    <w:name w:val="Pl4"/>
    <w:basedOn w:val="Normal"/>
    <w:rsid w:val="00050F01"/>
    <w:pPr>
      <w:numPr>
        <w:numId w:val="33"/>
      </w:numPr>
      <w:ind w:right="-199"/>
      <w:jc w:val="both"/>
    </w:pPr>
    <w:rPr>
      <w:sz w:val="28"/>
      <w:szCs w:val="28"/>
    </w:rPr>
  </w:style>
  <w:style w:type="paragraph" w:customStyle="1" w:styleId="C4">
    <w:name w:val="C4"/>
    <w:basedOn w:val="Normal"/>
    <w:rsid w:val="00050F01"/>
    <w:pPr>
      <w:ind w:right="-199"/>
      <w:jc w:val="center"/>
    </w:pPr>
    <w:rPr>
      <w:sz w:val="30"/>
      <w:szCs w:val="28"/>
    </w:rPr>
  </w:style>
  <w:style w:type="paragraph" w:customStyle="1" w:styleId="C41">
    <w:name w:val="C41"/>
    <w:basedOn w:val="Normal"/>
    <w:rsid w:val="00050F01"/>
    <w:pPr>
      <w:ind w:left="800" w:right="-199" w:hanging="360"/>
      <w:jc w:val="both"/>
    </w:pPr>
    <w:rPr>
      <w:b/>
      <w:bCs/>
      <w:i/>
      <w:iCs/>
      <w:sz w:val="28"/>
      <w:szCs w:val="28"/>
      <w:u w:val="single"/>
    </w:rPr>
  </w:style>
  <w:style w:type="paragraph" w:customStyle="1" w:styleId="C42">
    <w:name w:val="C42"/>
    <w:basedOn w:val="C41"/>
    <w:rsid w:val="00050F01"/>
    <w:pPr>
      <w:numPr>
        <w:numId w:val="43"/>
      </w:numPr>
    </w:pPr>
  </w:style>
  <w:style w:type="paragraph" w:customStyle="1" w:styleId="C43">
    <w:name w:val="C43"/>
    <w:basedOn w:val="Normal"/>
    <w:rsid w:val="00050F01"/>
    <w:pPr>
      <w:ind w:left="800" w:right="-199" w:hanging="360"/>
      <w:jc w:val="both"/>
    </w:pPr>
    <w:rPr>
      <w:b/>
      <w:i/>
      <w:sz w:val="28"/>
      <w:szCs w:val="28"/>
      <w:u w:val="single"/>
    </w:rPr>
  </w:style>
  <w:style w:type="paragraph" w:customStyle="1" w:styleId="C45">
    <w:name w:val="C45"/>
    <w:basedOn w:val="Normal"/>
    <w:rsid w:val="00050F01"/>
    <w:pPr>
      <w:ind w:left="800" w:right="-199" w:hanging="360"/>
      <w:jc w:val="both"/>
    </w:pPr>
    <w:rPr>
      <w:b/>
      <w:i/>
      <w:sz w:val="28"/>
      <w:szCs w:val="28"/>
      <w:u w:val="single"/>
    </w:rPr>
  </w:style>
  <w:style w:type="paragraph" w:customStyle="1" w:styleId="C5">
    <w:name w:val="C5"/>
    <w:basedOn w:val="Normal"/>
    <w:rsid w:val="00050F01"/>
    <w:pPr>
      <w:tabs>
        <w:tab w:val="left" w:pos="284"/>
      </w:tabs>
      <w:spacing w:before="120"/>
      <w:ind w:right="-199"/>
      <w:jc w:val="center"/>
    </w:pPr>
    <w:rPr>
      <w:sz w:val="30"/>
      <w:szCs w:val="28"/>
    </w:rPr>
  </w:style>
  <w:style w:type="paragraph" w:customStyle="1" w:styleId="C51">
    <w:name w:val="C51"/>
    <w:basedOn w:val="Normal"/>
    <w:rsid w:val="00050F01"/>
    <w:pPr>
      <w:numPr>
        <w:numId w:val="20"/>
      </w:numPr>
      <w:ind w:right="-199"/>
      <w:jc w:val="both"/>
    </w:pPr>
    <w:rPr>
      <w:b/>
      <w:i/>
      <w:iCs/>
      <w:sz w:val="28"/>
      <w:szCs w:val="28"/>
      <w:u w:val="single"/>
    </w:rPr>
  </w:style>
  <w:style w:type="paragraph" w:customStyle="1" w:styleId="C61">
    <w:name w:val="C61"/>
    <w:basedOn w:val="Normal"/>
    <w:rsid w:val="00050F01"/>
    <w:pPr>
      <w:numPr>
        <w:numId w:val="24"/>
      </w:numPr>
      <w:ind w:right="-199"/>
      <w:jc w:val="both"/>
    </w:pPr>
    <w:rPr>
      <w:b/>
      <w:i/>
      <w:iCs/>
      <w:sz w:val="28"/>
      <w:szCs w:val="28"/>
      <w:u w:val="single"/>
    </w:rPr>
  </w:style>
  <w:style w:type="paragraph" w:customStyle="1" w:styleId="C62">
    <w:name w:val="C62"/>
    <w:basedOn w:val="Normal"/>
    <w:rsid w:val="00050F01"/>
    <w:pPr>
      <w:ind w:left="1434" w:right="-199" w:hanging="360"/>
      <w:jc w:val="both"/>
    </w:pPr>
    <w:rPr>
      <w:b/>
      <w:i/>
      <w:iCs/>
      <w:sz w:val="28"/>
      <w:szCs w:val="28"/>
      <w:u w:val="single"/>
    </w:rPr>
  </w:style>
  <w:style w:type="paragraph" w:customStyle="1" w:styleId="C7">
    <w:name w:val="C7"/>
    <w:basedOn w:val="Normal"/>
    <w:rsid w:val="00050F01"/>
    <w:pPr>
      <w:tabs>
        <w:tab w:val="left" w:pos="284"/>
      </w:tabs>
      <w:spacing w:before="120"/>
      <w:ind w:right="-199"/>
      <w:jc w:val="center"/>
    </w:pPr>
    <w:rPr>
      <w:sz w:val="30"/>
      <w:szCs w:val="28"/>
      <w:u w:val="single"/>
    </w:rPr>
  </w:style>
  <w:style w:type="paragraph" w:customStyle="1" w:styleId="Pl">
    <w:name w:val="Pl"/>
    <w:basedOn w:val="Normal"/>
    <w:rsid w:val="00050F01"/>
    <w:pPr>
      <w:ind w:right="-199"/>
      <w:jc w:val="center"/>
    </w:pPr>
    <w:rPr>
      <w:sz w:val="30"/>
      <w:szCs w:val="28"/>
    </w:rPr>
  </w:style>
  <w:style w:type="paragraph" w:customStyle="1" w:styleId="Pl1">
    <w:name w:val="Pl1"/>
    <w:basedOn w:val="Normal"/>
    <w:rsid w:val="00050F01"/>
    <w:pPr>
      <w:numPr>
        <w:numId w:val="42"/>
      </w:numPr>
      <w:tabs>
        <w:tab w:val="left" w:pos="340"/>
      </w:tabs>
      <w:ind w:right="-199"/>
      <w:jc w:val="both"/>
    </w:pPr>
    <w:rPr>
      <w:sz w:val="28"/>
      <w:szCs w:val="28"/>
    </w:rPr>
  </w:style>
  <w:style w:type="paragraph" w:customStyle="1" w:styleId="Pl2">
    <w:name w:val="Pl2"/>
    <w:basedOn w:val="Normal"/>
    <w:rsid w:val="00050F01"/>
    <w:pPr>
      <w:numPr>
        <w:numId w:val="27"/>
      </w:numPr>
      <w:tabs>
        <w:tab w:val="left" w:pos="340"/>
      </w:tabs>
      <w:ind w:right="-199"/>
      <w:jc w:val="both"/>
    </w:pPr>
    <w:rPr>
      <w:sz w:val="28"/>
      <w:szCs w:val="28"/>
    </w:rPr>
  </w:style>
  <w:style w:type="paragraph" w:customStyle="1" w:styleId="C44">
    <w:name w:val="C44"/>
    <w:basedOn w:val="Normal"/>
    <w:rsid w:val="00050F01"/>
    <w:pPr>
      <w:ind w:left="800" w:right="-199" w:hanging="360"/>
      <w:jc w:val="both"/>
    </w:pPr>
    <w:rPr>
      <w:b/>
      <w:i/>
      <w:sz w:val="28"/>
      <w:szCs w:val="28"/>
      <w:u w:val="single"/>
    </w:rPr>
  </w:style>
  <w:style w:type="paragraph" w:customStyle="1" w:styleId="C321">
    <w:name w:val="C321"/>
    <w:basedOn w:val="Normal"/>
    <w:rsid w:val="00050F01"/>
    <w:pPr>
      <w:numPr>
        <w:ilvl w:val="1"/>
        <w:numId w:val="20"/>
      </w:numPr>
      <w:ind w:right="-199"/>
      <w:jc w:val="both"/>
    </w:pPr>
    <w:rPr>
      <w:b/>
      <w:bCs/>
      <w:i/>
      <w:iCs/>
      <w:sz w:val="28"/>
      <w:szCs w:val="28"/>
    </w:rPr>
  </w:style>
  <w:style w:type="paragraph" w:customStyle="1" w:styleId="C322">
    <w:name w:val="C322"/>
    <w:basedOn w:val="Normal"/>
    <w:rsid w:val="00050F01"/>
    <w:pPr>
      <w:ind w:left="2160" w:right="-199" w:hanging="360"/>
      <w:jc w:val="both"/>
    </w:pPr>
    <w:rPr>
      <w:b/>
      <w:bCs/>
      <w:i/>
      <w:iCs/>
      <w:sz w:val="28"/>
      <w:szCs w:val="28"/>
      <w:u w:val="single"/>
    </w:rPr>
  </w:style>
  <w:style w:type="paragraph" w:customStyle="1" w:styleId="C323">
    <w:name w:val="C323"/>
    <w:basedOn w:val="Normal"/>
    <w:rsid w:val="00050F01"/>
    <w:pPr>
      <w:ind w:left="2160" w:right="-199" w:hanging="360"/>
      <w:jc w:val="both"/>
    </w:pPr>
    <w:rPr>
      <w:b/>
      <w:bCs/>
      <w:i/>
      <w:iCs/>
      <w:sz w:val="28"/>
      <w:szCs w:val="28"/>
    </w:rPr>
  </w:style>
  <w:style w:type="paragraph" w:customStyle="1" w:styleId="C324">
    <w:name w:val="C324"/>
    <w:basedOn w:val="Normal"/>
    <w:rsid w:val="00050F01"/>
    <w:pPr>
      <w:numPr>
        <w:ilvl w:val="1"/>
        <w:numId w:val="26"/>
      </w:numPr>
      <w:ind w:right="-199"/>
      <w:jc w:val="both"/>
    </w:pPr>
    <w:rPr>
      <w:b/>
      <w:bCs/>
      <w:i/>
      <w:iCs/>
      <w:sz w:val="28"/>
      <w:szCs w:val="28"/>
    </w:rPr>
  </w:style>
  <w:style w:type="paragraph" w:customStyle="1" w:styleId="7">
    <w:name w:val="7"/>
    <w:basedOn w:val="Normal"/>
    <w:rsid w:val="00050F01"/>
    <w:pPr>
      <w:spacing w:line="312" w:lineRule="auto"/>
      <w:ind w:right="-199"/>
      <w:jc w:val="both"/>
    </w:pPr>
    <w:rPr>
      <w:rFonts w:ascii=".VnTime" w:hAnsi=".VnTime"/>
      <w:bCs/>
      <w:sz w:val="28"/>
      <w:szCs w:val="28"/>
      <w:lang w:val="pt-BR"/>
    </w:rPr>
  </w:style>
  <w:style w:type="paragraph" w:customStyle="1" w:styleId="bodytext5">
    <w:name w:val="body_text"/>
    <w:basedOn w:val="Normal"/>
    <w:rsid w:val="00050F01"/>
    <w:pPr>
      <w:spacing w:before="60" w:after="60" w:line="400" w:lineRule="exact"/>
      <w:ind w:right="-199" w:firstLine="720"/>
      <w:jc w:val="both"/>
    </w:pPr>
    <w:rPr>
      <w:rFonts w:ascii=".VnTime" w:hAnsi=".VnTime"/>
      <w:bCs/>
      <w:color w:val="0000FF"/>
      <w:kern w:val="28"/>
      <w:sz w:val="28"/>
      <w:szCs w:val="28"/>
    </w:rPr>
  </w:style>
  <w:style w:type="character" w:styleId="SubtleEmphasis">
    <w:name w:val="Subtle Emphasis"/>
    <w:uiPriority w:val="19"/>
    <w:qFormat/>
    <w:rsid w:val="00050F01"/>
    <w:rPr>
      <w:i/>
      <w:iCs/>
      <w:color w:val="808080"/>
    </w:rPr>
  </w:style>
  <w:style w:type="paragraph" w:customStyle="1" w:styleId="NormalJustified">
    <w:name w:val="Normal + Justified"/>
    <w:aliases w:val="First line:  0.5&quot;,Line spacing:  Multiple 1.3 li"/>
    <w:basedOn w:val="BodyTextIndent2"/>
    <w:rsid w:val="00050F01"/>
    <w:pPr>
      <w:numPr>
        <w:numId w:val="44"/>
      </w:numPr>
      <w:spacing w:after="0" w:line="312" w:lineRule="auto"/>
      <w:jc w:val="both"/>
    </w:pPr>
    <w:rPr>
      <w:b/>
      <w:bCs/>
      <w:sz w:val="28"/>
      <w:szCs w:val="28"/>
      <w:u w:val="single"/>
      <w:lang w:val="de-DE"/>
    </w:rPr>
  </w:style>
  <w:style w:type="paragraph" w:customStyle="1" w:styleId="a1">
    <w:name w:val="a"/>
    <w:basedOn w:val="chu"/>
    <w:rsid w:val="00050F01"/>
    <w:rPr>
      <w:rFonts w:ascii=".VnTime" w:hAnsi=".VnTime"/>
      <w:b/>
      <w:bCs w:val="0"/>
      <w:i/>
      <w:iCs/>
      <w:szCs w:val="20"/>
    </w:rPr>
  </w:style>
  <w:style w:type="paragraph" w:styleId="IndexHeading">
    <w:name w:val="index heading"/>
    <w:basedOn w:val="Normal"/>
    <w:next w:val="Index1"/>
    <w:uiPriority w:val="99"/>
    <w:semiHidden/>
    <w:rsid w:val="00050F01"/>
    <w:pPr>
      <w:widowControl w:val="0"/>
      <w:spacing w:before="240" w:after="120" w:line="288" w:lineRule="auto"/>
      <w:ind w:firstLine="284"/>
      <w:jc w:val="center"/>
    </w:pPr>
    <w:rPr>
      <w:b/>
      <w:bCs/>
      <w:sz w:val="26"/>
      <w:szCs w:val="26"/>
    </w:rPr>
  </w:style>
  <w:style w:type="paragraph" w:customStyle="1" w:styleId="NOIDUNGCharChar">
    <w:name w:val="NOI DUNG Char Char"/>
    <w:basedOn w:val="Normal"/>
    <w:link w:val="NOIDUNGCharCharChar"/>
    <w:rsid w:val="00050F01"/>
    <w:pPr>
      <w:spacing w:before="120" w:after="120" w:line="288" w:lineRule="auto"/>
      <w:ind w:left="851" w:firstLine="284"/>
      <w:jc w:val="both"/>
    </w:pPr>
    <w:rPr>
      <w:sz w:val="26"/>
      <w:szCs w:val="26"/>
    </w:rPr>
  </w:style>
  <w:style w:type="paragraph" w:customStyle="1" w:styleId="BodyText211">
    <w:name w:val="Body Text 21"/>
    <w:basedOn w:val="Normal"/>
    <w:rsid w:val="00050F01"/>
    <w:pPr>
      <w:spacing w:before="60" w:line="288" w:lineRule="auto"/>
      <w:ind w:firstLine="567"/>
      <w:jc w:val="both"/>
    </w:pPr>
    <w:rPr>
      <w:rFonts w:ascii="VNI-Times" w:hAnsi="VNI-Times"/>
      <w:bCs/>
      <w:szCs w:val="26"/>
    </w:rPr>
  </w:style>
  <w:style w:type="paragraph" w:styleId="Date">
    <w:name w:val="Date"/>
    <w:basedOn w:val="Normal"/>
    <w:next w:val="Normal"/>
    <w:link w:val="DateChar"/>
    <w:uiPriority w:val="99"/>
    <w:rsid w:val="00050F01"/>
    <w:pPr>
      <w:spacing w:line="288" w:lineRule="auto"/>
      <w:ind w:firstLine="284"/>
      <w:jc w:val="both"/>
    </w:pPr>
    <w:rPr>
      <w:bCs/>
      <w:sz w:val="26"/>
      <w:szCs w:val="26"/>
    </w:rPr>
  </w:style>
  <w:style w:type="character" w:customStyle="1" w:styleId="DateChar">
    <w:name w:val="Date Char"/>
    <w:basedOn w:val="DefaultParagraphFont"/>
    <w:link w:val="Date"/>
    <w:uiPriority w:val="99"/>
    <w:rsid w:val="00050F01"/>
    <w:rPr>
      <w:rFonts w:ascii="Times New Roman" w:eastAsia="Times New Roman" w:hAnsi="Times New Roman" w:cs="Times New Roman"/>
      <w:bCs/>
      <w:sz w:val="26"/>
      <w:szCs w:val="26"/>
    </w:rPr>
  </w:style>
  <w:style w:type="paragraph" w:customStyle="1" w:styleId="Style7">
    <w:name w:val="Style7"/>
    <w:basedOn w:val="Normal"/>
    <w:uiPriority w:val="99"/>
    <w:rsid w:val="00050F01"/>
    <w:pPr>
      <w:spacing w:before="60" w:after="60" w:line="320" w:lineRule="exact"/>
      <w:ind w:firstLine="720"/>
      <w:jc w:val="both"/>
    </w:pPr>
    <w:rPr>
      <w:bCs/>
      <w:sz w:val="27"/>
      <w:szCs w:val="26"/>
    </w:rPr>
  </w:style>
  <w:style w:type="paragraph" w:customStyle="1" w:styleId="msonormal00">
    <w:name w:val="msonormal0"/>
    <w:basedOn w:val="Normal"/>
    <w:rsid w:val="00050F01"/>
    <w:pPr>
      <w:spacing w:before="100" w:beforeAutospacing="1" w:after="100" w:afterAutospacing="1" w:line="288" w:lineRule="auto"/>
      <w:ind w:firstLine="284"/>
      <w:jc w:val="both"/>
    </w:pPr>
    <w:rPr>
      <w:bCs/>
    </w:rPr>
  </w:style>
  <w:style w:type="character" w:customStyle="1" w:styleId="NOIDUNGCharCharChar">
    <w:name w:val="NOI DUNG Char Char Char"/>
    <w:link w:val="NOIDUNGCharChar"/>
    <w:rsid w:val="00050F01"/>
    <w:rPr>
      <w:rFonts w:ascii="Times New Roman" w:eastAsia="Times New Roman" w:hAnsi="Times New Roman" w:cs="Times New Roman"/>
      <w:sz w:val="26"/>
      <w:szCs w:val="26"/>
    </w:rPr>
  </w:style>
  <w:style w:type="paragraph" w:customStyle="1" w:styleId="CAP1">
    <w:name w:val="CAP 1"/>
    <w:basedOn w:val="Normal"/>
    <w:rsid w:val="00050F01"/>
    <w:pPr>
      <w:numPr>
        <w:ilvl w:val="1"/>
        <w:numId w:val="45"/>
      </w:numPr>
      <w:tabs>
        <w:tab w:val="left" w:pos="851"/>
      </w:tabs>
      <w:spacing w:before="120" w:after="120" w:line="288" w:lineRule="auto"/>
      <w:jc w:val="both"/>
    </w:pPr>
    <w:rPr>
      <w:b/>
      <w:bCs/>
      <w:sz w:val="26"/>
      <w:szCs w:val="26"/>
    </w:rPr>
  </w:style>
  <w:style w:type="paragraph" w:customStyle="1" w:styleId="BodyCharCharChar">
    <w:name w:val="Body Char Char Char"/>
    <w:basedOn w:val="Normal"/>
    <w:next w:val="Normal"/>
    <w:link w:val="BodyCharCharCharChar"/>
    <w:autoRedefine/>
    <w:rsid w:val="00050F01"/>
    <w:pPr>
      <w:spacing w:before="120" w:after="120" w:line="288" w:lineRule="auto"/>
      <w:ind w:left="851" w:firstLine="284"/>
      <w:jc w:val="both"/>
    </w:pPr>
    <w:rPr>
      <w:rFonts w:ascii="VNI-Times" w:eastAsia="SimSun" w:hAnsi="VNI-Times"/>
      <w:bCs/>
      <w:i/>
      <w:kern w:val="32"/>
      <w:lang w:val="fr-FR"/>
    </w:rPr>
  </w:style>
  <w:style w:type="character" w:customStyle="1" w:styleId="BodyCharCharCharChar">
    <w:name w:val="Body Char Char Char Char"/>
    <w:link w:val="BodyCharCharChar"/>
    <w:rsid w:val="00050F01"/>
    <w:rPr>
      <w:rFonts w:ascii="VNI-Times" w:eastAsia="SimSun" w:hAnsi="VNI-Times" w:cs="Times New Roman"/>
      <w:bCs/>
      <w:i/>
      <w:kern w:val="32"/>
      <w:sz w:val="24"/>
      <w:szCs w:val="24"/>
      <w:lang w:val="fr-FR"/>
    </w:rPr>
  </w:style>
  <w:style w:type="numbering" w:customStyle="1" w:styleId="MyList">
    <w:name w:val="My List"/>
    <w:basedOn w:val="NoList"/>
    <w:rsid w:val="00050F01"/>
    <w:pPr>
      <w:numPr>
        <w:numId w:val="46"/>
      </w:numPr>
    </w:pPr>
  </w:style>
  <w:style w:type="paragraph" w:customStyle="1" w:styleId="Style1CharCharChar">
    <w:name w:val="Style1 Char Char Char"/>
    <w:basedOn w:val="Normal"/>
    <w:link w:val="Style1CharCharCharChar"/>
    <w:rsid w:val="00050F01"/>
    <w:pPr>
      <w:spacing w:before="160" w:after="60" w:line="288" w:lineRule="auto"/>
      <w:ind w:firstLine="284"/>
      <w:jc w:val="both"/>
    </w:pPr>
    <w:rPr>
      <w:rFonts w:ascii=".VnTime" w:hAnsi=".VnTime"/>
      <w:b/>
      <w:sz w:val="28"/>
    </w:rPr>
  </w:style>
  <w:style w:type="character" w:customStyle="1" w:styleId="Style1CharCharCharChar">
    <w:name w:val="Style1 Char Char Char Char"/>
    <w:link w:val="Style1CharCharChar"/>
    <w:rsid w:val="00050F01"/>
    <w:rPr>
      <w:rFonts w:ascii=".VnTime" w:eastAsia="Times New Roman" w:hAnsi=".VnTime" w:cs="Times New Roman"/>
      <w:b/>
      <w:sz w:val="28"/>
      <w:szCs w:val="24"/>
    </w:rPr>
  </w:style>
  <w:style w:type="paragraph" w:customStyle="1" w:styleId="StyleJustifiedBefore3ptAfter3ptLinespacingExactlChar">
    <w:name w:val="Style Justified Before:  3 pt After:  3 pt Line spacing:  Exactl... Char"/>
    <w:basedOn w:val="Normal"/>
    <w:rsid w:val="00050F01"/>
    <w:pPr>
      <w:spacing w:before="60" w:after="60" w:line="440" w:lineRule="exact"/>
      <w:ind w:left="851" w:firstLine="284"/>
      <w:jc w:val="both"/>
    </w:pPr>
    <w:rPr>
      <w:bCs/>
    </w:rPr>
  </w:style>
  <w:style w:type="paragraph" w:customStyle="1" w:styleId="jj2">
    <w:name w:val="jj2"/>
    <w:basedOn w:val="Normal"/>
    <w:rsid w:val="00050F01"/>
    <w:pPr>
      <w:spacing w:line="288" w:lineRule="auto"/>
      <w:ind w:firstLine="284"/>
      <w:jc w:val="both"/>
    </w:pPr>
    <w:rPr>
      <w:rFonts w:ascii=".VnTimeH" w:hAnsi=".VnTimeH"/>
      <w:b/>
      <w:bCs/>
      <w:sz w:val="27"/>
      <w:szCs w:val="26"/>
    </w:rPr>
  </w:style>
  <w:style w:type="character" w:customStyle="1" w:styleId="normal-h1">
    <w:name w:val="normal-h1"/>
    <w:rsid w:val="00050F01"/>
    <w:rPr>
      <w:rFonts w:ascii=".VnTime" w:hAnsi=".VnTime" w:hint="default"/>
      <w:color w:val="0000FF"/>
      <w:sz w:val="24"/>
      <w:szCs w:val="24"/>
    </w:rPr>
  </w:style>
  <w:style w:type="paragraph" w:customStyle="1" w:styleId="tit">
    <w:name w:val="tit"/>
    <w:basedOn w:val="Normal"/>
    <w:rsid w:val="00050F01"/>
    <w:pPr>
      <w:spacing w:before="60" w:line="300" w:lineRule="auto"/>
      <w:ind w:firstLine="567"/>
      <w:jc w:val="center"/>
    </w:pPr>
    <w:rPr>
      <w:rFonts w:ascii=".VnTimeH" w:hAnsi=".VnTimeH"/>
      <w:bCs/>
      <w:sz w:val="26"/>
      <w:szCs w:val="26"/>
    </w:rPr>
  </w:style>
  <w:style w:type="paragraph" w:customStyle="1" w:styleId="phan">
    <w:name w:val="phan"/>
    <w:basedOn w:val="chu"/>
    <w:rsid w:val="00050F01"/>
    <w:pPr>
      <w:ind w:firstLine="0"/>
      <w:jc w:val="center"/>
    </w:pPr>
    <w:rPr>
      <w:rFonts w:ascii=".VnArialH" w:hAnsi=".VnArialH"/>
      <w:b/>
      <w:sz w:val="24"/>
    </w:rPr>
  </w:style>
  <w:style w:type="paragraph" w:customStyle="1" w:styleId="i0">
    <w:name w:val="i"/>
    <w:basedOn w:val="chu"/>
    <w:rsid w:val="00050F01"/>
    <w:pPr>
      <w:spacing w:after="120"/>
      <w:ind w:firstLine="0"/>
    </w:pPr>
    <w:rPr>
      <w:rFonts w:ascii=".VnTimeH" w:hAnsi=".VnTimeH"/>
      <w:b/>
      <w:bCs w:val="0"/>
      <w:sz w:val="22"/>
      <w:u w:val="single"/>
    </w:rPr>
  </w:style>
  <w:style w:type="paragraph" w:customStyle="1" w:styleId="xl53">
    <w:name w:val="xl53"/>
    <w:basedOn w:val="Normal"/>
    <w:rsid w:val="00050F01"/>
    <w:pPr>
      <w:pBdr>
        <w:top w:val="single" w:sz="4" w:space="0" w:color="auto"/>
        <w:left w:val="single" w:sz="4" w:space="0" w:color="auto"/>
        <w:bottom w:val="single" w:sz="4" w:space="0" w:color="auto"/>
        <w:right w:val="double" w:sz="6" w:space="0" w:color="auto"/>
      </w:pBdr>
      <w:spacing w:before="100" w:beforeAutospacing="1" w:after="100" w:afterAutospacing="1" w:line="288" w:lineRule="auto"/>
      <w:ind w:firstLine="284"/>
      <w:jc w:val="center"/>
      <w:textAlignment w:val="center"/>
    </w:pPr>
    <w:rPr>
      <w:rFonts w:ascii=".VnArial" w:eastAsia="Arial Unicode MS" w:hAnsi=".VnArial" w:cs="Arial Unicode MS"/>
      <w:b/>
      <w:i/>
      <w:iCs/>
      <w:sz w:val="18"/>
      <w:szCs w:val="18"/>
    </w:rPr>
  </w:style>
  <w:style w:type="paragraph" w:customStyle="1" w:styleId="CharCharCharCharCharCharCharCharCharCharCharCharCharCharCharCharCharChar">
    <w:name w:val="Char Char Char Char Char Char Char Char Char Char Char Char Char Char Char Char Char Char"/>
    <w:basedOn w:val="Normal"/>
    <w:semiHidden/>
    <w:rsid w:val="00050F01"/>
    <w:pPr>
      <w:keepNext/>
      <w:tabs>
        <w:tab w:val="num" w:pos="425"/>
      </w:tabs>
      <w:autoSpaceDE w:val="0"/>
      <w:autoSpaceDN w:val="0"/>
      <w:adjustRightInd w:val="0"/>
      <w:spacing w:before="80" w:after="80" w:line="288" w:lineRule="auto"/>
      <w:ind w:hanging="425"/>
      <w:jc w:val="both"/>
    </w:pPr>
    <w:rPr>
      <w:rFonts w:ascii="Arial" w:eastAsia="SimSun" w:hAnsi="Arial" w:cs="Arial"/>
      <w:bCs/>
      <w:kern w:val="2"/>
      <w:sz w:val="20"/>
      <w:szCs w:val="26"/>
      <w:lang w:eastAsia="zh-CN"/>
    </w:rPr>
  </w:style>
  <w:style w:type="paragraph" w:customStyle="1" w:styleId="1-CHNG">
    <w:name w:val="1-CHƯƠNG"/>
    <w:basedOn w:val="Heading1"/>
    <w:rsid w:val="00050F01"/>
    <w:pPr>
      <w:autoSpaceDE/>
      <w:autoSpaceDN/>
      <w:spacing w:before="40" w:after="40" w:line="288" w:lineRule="auto"/>
      <w:ind w:left="0"/>
      <w:jc w:val="center"/>
      <w:outlineLvl w:val="9"/>
    </w:pPr>
    <w:rPr>
      <w:sz w:val="26"/>
      <w:szCs w:val="26"/>
    </w:rPr>
  </w:style>
  <w:style w:type="paragraph" w:customStyle="1" w:styleId="211">
    <w:name w:val="2.1.1"/>
    <w:basedOn w:val="111"/>
    <w:rsid w:val="00050F01"/>
    <w:pPr>
      <w:numPr>
        <w:ilvl w:val="0"/>
        <w:numId w:val="0"/>
      </w:numPr>
      <w:ind w:left="567" w:hanging="567"/>
    </w:pPr>
  </w:style>
  <w:style w:type="character" w:styleId="Emphasis">
    <w:name w:val="Emphasis"/>
    <w:uiPriority w:val="20"/>
    <w:qFormat/>
    <w:rsid w:val="00050F01"/>
    <w:rPr>
      <w:i/>
      <w:iCs/>
    </w:rPr>
  </w:style>
  <w:style w:type="paragraph" w:customStyle="1" w:styleId="1">
    <w:name w:val="1."/>
    <w:basedOn w:val="Normal"/>
    <w:qFormat/>
    <w:rsid w:val="00050F01"/>
    <w:pPr>
      <w:numPr>
        <w:numId w:val="47"/>
      </w:numPr>
      <w:spacing w:line="288" w:lineRule="auto"/>
      <w:jc w:val="both"/>
    </w:pPr>
    <w:rPr>
      <w:b/>
      <w:bCs/>
      <w:sz w:val="28"/>
      <w:szCs w:val="28"/>
    </w:rPr>
  </w:style>
  <w:style w:type="paragraph" w:customStyle="1" w:styleId="P">
    <w:name w:val="P"/>
    <w:basedOn w:val="Heading8"/>
    <w:rsid w:val="00050F01"/>
    <w:pPr>
      <w:keepLines w:val="0"/>
      <w:spacing w:before="0" w:line="312" w:lineRule="auto"/>
      <w:ind w:left="0" w:firstLine="0"/>
      <w:jc w:val="center"/>
    </w:pPr>
    <w:rPr>
      <w:rFonts w:ascii="Times New Roman" w:eastAsia="Times New Roman" w:hAnsi="Times New Roman"/>
      <w:b/>
      <w:color w:val="auto"/>
      <w:sz w:val="32"/>
      <w:lang w:eastAsia="en-US"/>
    </w:rPr>
  </w:style>
  <w:style w:type="paragraph" w:customStyle="1" w:styleId="I1">
    <w:name w:val="I"/>
    <w:basedOn w:val="Normal"/>
    <w:rsid w:val="00050F01"/>
    <w:pPr>
      <w:numPr>
        <w:ilvl w:val="12"/>
      </w:numPr>
      <w:spacing w:line="312" w:lineRule="auto"/>
      <w:ind w:firstLine="720"/>
      <w:jc w:val="center"/>
    </w:pPr>
    <w:rPr>
      <w:b/>
      <w:sz w:val="28"/>
      <w:szCs w:val="20"/>
      <w:u w:val="single"/>
    </w:rPr>
  </w:style>
  <w:style w:type="paragraph" w:customStyle="1" w:styleId="StyleBefore0ptAfter0pt">
    <w:name w:val="Style Before:  0 pt After:  0 pt"/>
    <w:basedOn w:val="Normal"/>
    <w:rsid w:val="00050F01"/>
    <w:pPr>
      <w:spacing w:line="312" w:lineRule="auto"/>
      <w:ind w:left="360" w:hanging="360"/>
      <w:jc w:val="both"/>
    </w:pPr>
    <w:rPr>
      <w:rFonts w:ascii=".VnTime" w:hAnsi=".VnTime"/>
      <w:sz w:val="28"/>
      <w:szCs w:val="20"/>
    </w:rPr>
  </w:style>
  <w:style w:type="paragraph" w:customStyle="1" w:styleId="StyleHeader14ptBefore0ptAfter0ptLinespacings">
    <w:name w:val="Style Header + 14 pt Before:  0 pt After:  0 pt Line spacing:  s..."/>
    <w:basedOn w:val="Header"/>
    <w:rsid w:val="00050F01"/>
    <w:pPr>
      <w:tabs>
        <w:tab w:val="clear" w:pos="4320"/>
        <w:tab w:val="clear" w:pos="8640"/>
        <w:tab w:val="center" w:pos="4153"/>
        <w:tab w:val="right" w:pos="8306"/>
      </w:tabs>
      <w:jc w:val="both"/>
    </w:pPr>
    <w:rPr>
      <w:rFonts w:ascii=".VnTime" w:hAnsi=".VnTime"/>
      <w:bCs/>
      <w:sz w:val="28"/>
      <w:szCs w:val="20"/>
      <w:lang w:val="en-GB"/>
    </w:rPr>
  </w:style>
  <w:style w:type="character" w:customStyle="1" w:styleId="ListBulletChar">
    <w:name w:val="List Bullet Char"/>
    <w:link w:val="ListBullet"/>
    <w:uiPriority w:val="99"/>
    <w:rsid w:val="00050F01"/>
    <w:rPr>
      <w:rFonts w:ascii="Verdana" w:eastAsia="MS Mincho" w:hAnsi="Verdana" w:cs="Times New Roman"/>
      <w:sz w:val="20"/>
      <w:szCs w:val="24"/>
      <w:lang w:eastAsia="es-ES"/>
    </w:rPr>
  </w:style>
  <w:style w:type="character" w:customStyle="1" w:styleId="CharChar">
    <w:name w:val="Char Char"/>
    <w:rsid w:val="00050F01"/>
    <w:rPr>
      <w:rFonts w:ascii=".VnTime" w:hAnsi=".VnTime"/>
      <w:sz w:val="28"/>
      <w:szCs w:val="28"/>
      <w:lang w:val="en-US" w:eastAsia="en-US" w:bidi="ar-SA"/>
    </w:rPr>
  </w:style>
  <w:style w:type="character" w:customStyle="1" w:styleId="TOC1Char">
    <w:name w:val="TOC 1 Char"/>
    <w:link w:val="TOC1"/>
    <w:uiPriority w:val="39"/>
    <w:rsid w:val="00050F01"/>
    <w:rPr>
      <w:rFonts w:ascii="Calibri" w:eastAsia="MS Mincho" w:hAnsi="Calibri" w:cs="Times New Roman"/>
      <w:b/>
      <w:color w:val="548DD4"/>
      <w:sz w:val="24"/>
      <w:szCs w:val="24"/>
      <w:lang w:eastAsia="es-ES"/>
    </w:rPr>
  </w:style>
  <w:style w:type="paragraph" w:customStyle="1" w:styleId="241">
    <w:name w:val="2.4.1"/>
    <w:basedOn w:val="Normal"/>
    <w:rsid w:val="00050F01"/>
    <w:pPr>
      <w:numPr>
        <w:ilvl w:val="2"/>
        <w:numId w:val="48"/>
      </w:numPr>
      <w:spacing w:line="324" w:lineRule="auto"/>
      <w:jc w:val="both"/>
    </w:pPr>
    <w:rPr>
      <w:b/>
      <w:bCs/>
      <w:i/>
      <w:iCs/>
      <w:sz w:val="28"/>
      <w:szCs w:val="27"/>
      <w:lang w:val="fr-FR"/>
    </w:rPr>
  </w:style>
  <w:style w:type="character" w:customStyle="1" w:styleId="BodyText2Char1">
    <w:name w:val="Body Text 2 Char1"/>
    <w:rsid w:val="00050F01"/>
    <w:rPr>
      <w:rFonts w:ascii=".VnTime" w:hAnsi=".VnTime"/>
      <w:b/>
      <w:sz w:val="28"/>
      <w:lang w:val="en-US" w:eastAsia="en-US" w:bidi="ar-SA"/>
    </w:rPr>
  </w:style>
  <w:style w:type="paragraph" w:customStyle="1" w:styleId="CharCharChar">
    <w:name w:val="Char Char Char"/>
    <w:basedOn w:val="Normal"/>
    <w:next w:val="Normal"/>
    <w:autoRedefine/>
    <w:semiHidden/>
    <w:rsid w:val="00050F01"/>
    <w:pPr>
      <w:spacing w:before="120" w:after="120" w:line="312" w:lineRule="auto"/>
      <w:jc w:val="both"/>
    </w:pPr>
    <w:rPr>
      <w:sz w:val="28"/>
      <w:szCs w:val="28"/>
    </w:rPr>
  </w:style>
  <w:style w:type="paragraph" w:customStyle="1" w:styleId="14">
    <w:name w:val="1.4"/>
    <w:basedOn w:val="Normal"/>
    <w:link w:val="14Char"/>
    <w:autoRedefine/>
    <w:qFormat/>
    <w:rsid w:val="00050F01"/>
    <w:pPr>
      <w:spacing w:line="336" w:lineRule="auto"/>
      <w:jc w:val="center"/>
    </w:pPr>
    <w:rPr>
      <w:b/>
      <w:spacing w:val="-6"/>
      <w:sz w:val="26"/>
      <w:szCs w:val="28"/>
      <w:lang w:val="de-DE"/>
    </w:rPr>
  </w:style>
  <w:style w:type="character" w:customStyle="1" w:styleId="14Char">
    <w:name w:val="1.4 Char"/>
    <w:link w:val="14"/>
    <w:rsid w:val="00050F01"/>
    <w:rPr>
      <w:rFonts w:ascii="Times New Roman" w:eastAsia="Times New Roman" w:hAnsi="Times New Roman" w:cs="Times New Roman"/>
      <w:b/>
      <w:spacing w:val="-6"/>
      <w:sz w:val="26"/>
      <w:szCs w:val="28"/>
      <w:lang w:val="de-DE"/>
    </w:rPr>
  </w:style>
  <w:style w:type="paragraph" w:customStyle="1" w:styleId="DANHMCBNG">
    <w:name w:val="DANH MỤC BẢNG"/>
    <w:basedOn w:val="TOC1"/>
    <w:qFormat/>
    <w:rsid w:val="00050F01"/>
    <w:pPr>
      <w:widowControl w:val="0"/>
      <w:tabs>
        <w:tab w:val="right" w:leader="dot" w:pos="9062"/>
        <w:tab w:val="right" w:leader="dot" w:pos="9344"/>
      </w:tabs>
      <w:spacing w:before="0" w:line="312" w:lineRule="auto"/>
      <w:ind w:left="720"/>
    </w:pPr>
    <w:rPr>
      <w:rFonts w:ascii="Times New Roman" w:eastAsia="Times New Roman" w:hAnsi="Times New Roman"/>
      <w:noProof/>
      <w:color w:val="auto"/>
      <w:sz w:val="26"/>
      <w:szCs w:val="26"/>
      <w:lang w:val="de-DE" w:eastAsia="en-US"/>
    </w:rPr>
  </w:style>
  <w:style w:type="character" w:customStyle="1" w:styleId="TitleChar1">
    <w:name w:val="Title Char1"/>
    <w:aliases w:val="Title Char Char"/>
    <w:rsid w:val="00050F01"/>
    <w:rPr>
      <w:rFonts w:ascii=".VnTimeH" w:hAnsi=".VnTimeH"/>
      <w:b/>
      <w:bCs/>
      <w:sz w:val="24"/>
      <w:szCs w:val="26"/>
    </w:rPr>
  </w:style>
  <w:style w:type="paragraph" w:customStyle="1" w:styleId="Subtitle1">
    <w:name w:val="Subtitle1"/>
    <w:autoRedefine/>
    <w:rsid w:val="00050F01"/>
    <w:rPr>
      <w:rFonts w:ascii="Times New Roman" w:eastAsia="Times New Roman" w:hAnsi="Times New Roman" w:cs="Times New Roman"/>
      <w:b/>
      <w:color w:val="000000"/>
      <w:sz w:val="28"/>
      <w:szCs w:val="28"/>
      <w:u w:val="single"/>
    </w:rPr>
  </w:style>
  <w:style w:type="character" w:customStyle="1" w:styleId="chuChar">
    <w:name w:val="chu Char"/>
    <w:link w:val="chu"/>
    <w:locked/>
    <w:rsid w:val="00050F01"/>
    <w:rPr>
      <w:rFonts w:ascii="Times New Roman" w:eastAsia="Times New Roman" w:hAnsi="Times New Roman" w:cs="Times New Roman"/>
      <w:bCs/>
      <w:sz w:val="26"/>
      <w:szCs w:val="26"/>
    </w:rPr>
  </w:style>
  <w:style w:type="paragraph" w:customStyle="1" w:styleId="xl1098">
    <w:name w:val="xl1098"/>
    <w:basedOn w:val="Normal"/>
    <w:rsid w:val="00050F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character" w:customStyle="1" w:styleId="Style1Char0">
    <w:name w:val="Style1 Char"/>
    <w:rsid w:val="00050F01"/>
    <w:rPr>
      <w:rFonts w:ascii=".VnTimeH" w:eastAsia="Times New Roman" w:hAnsi=".VnTimeH" w:cs="Times New Roman"/>
      <w:sz w:val="28"/>
      <w:szCs w:val="24"/>
      <w:lang w:val="en-GB"/>
    </w:rPr>
  </w:style>
  <w:style w:type="paragraph" w:customStyle="1" w:styleId="CharCharChar1CharCharCharChar">
    <w:name w:val="Char Char Char1 Char Char Char Char"/>
    <w:basedOn w:val="Normal"/>
    <w:rsid w:val="00050F01"/>
    <w:pPr>
      <w:spacing w:after="160" w:line="240" w:lineRule="exact"/>
    </w:pPr>
    <w:rPr>
      <w:rFonts w:ascii="Arial" w:hAnsi="Arial" w:cs="Arial"/>
      <w:sz w:val="20"/>
      <w:szCs w:val="23"/>
    </w:rPr>
  </w:style>
  <w:style w:type="paragraph" w:customStyle="1" w:styleId="DAUDONG">
    <w:name w:val="DAUDONG"/>
    <w:autoRedefine/>
    <w:rsid w:val="00050F01"/>
    <w:pPr>
      <w:spacing w:before="280" w:line="240" w:lineRule="auto"/>
      <w:jc w:val="both"/>
    </w:pPr>
    <w:rPr>
      <w:rFonts w:ascii="Times New Roman" w:eastAsia="Times New Roman" w:hAnsi="Times New Roman" w:cs="Times New Roman"/>
      <w:sz w:val="24"/>
      <w:szCs w:val="20"/>
    </w:rPr>
  </w:style>
  <w:style w:type="character" w:customStyle="1" w:styleId="Sub-ClauseSub-paragraphChar">
    <w:name w:val="Sub-Clause Sub-paragraph Char"/>
    <w:aliases w:val=" Char6 Char Char Char, Char6 Char Char, Char6 Char Char1"/>
    <w:rsid w:val="00050F01"/>
    <w:rPr>
      <w:rFonts w:ascii=".VnTimeH" w:hAnsi=".VnTimeH"/>
      <w:b/>
      <w:sz w:val="32"/>
      <w:lang w:val="en-US" w:eastAsia="en-US" w:bidi="ar-SA"/>
    </w:rPr>
  </w:style>
  <w:style w:type="character" w:customStyle="1" w:styleId="Char5CharCharChar">
    <w:name w:val="Char5 Char Char Char"/>
    <w:locked/>
    <w:rsid w:val="00050F01"/>
    <w:rPr>
      <w:sz w:val="24"/>
      <w:szCs w:val="24"/>
      <w:lang w:val="en-US" w:eastAsia="en-US" w:bidi="ar-SA"/>
    </w:rPr>
  </w:style>
  <w:style w:type="paragraph" w:customStyle="1" w:styleId="CharCharChar1">
    <w:name w:val="Char Char Char1"/>
    <w:basedOn w:val="Normal"/>
    <w:next w:val="Normal"/>
    <w:autoRedefine/>
    <w:semiHidden/>
    <w:rsid w:val="00050F01"/>
    <w:pPr>
      <w:spacing w:before="120" w:after="120" w:line="312" w:lineRule="auto"/>
    </w:pPr>
    <w:rPr>
      <w:rFonts w:eastAsia="Calibri"/>
      <w:sz w:val="28"/>
      <w:szCs w:val="28"/>
    </w:rPr>
  </w:style>
  <w:style w:type="numbering" w:styleId="1ai">
    <w:name w:val="Outline List 1"/>
    <w:aliases w:val="1 / a / -"/>
    <w:basedOn w:val="NoList"/>
    <w:uiPriority w:val="99"/>
    <w:rsid w:val="00050F01"/>
    <w:pPr>
      <w:numPr>
        <w:numId w:val="49"/>
      </w:numPr>
    </w:pPr>
  </w:style>
  <w:style w:type="paragraph" w:customStyle="1" w:styleId="HH1">
    <w:name w:val="HH1"/>
    <w:basedOn w:val="Normal"/>
    <w:autoRedefine/>
    <w:qFormat/>
    <w:rsid w:val="00050F01"/>
    <w:pPr>
      <w:ind w:left="1004"/>
      <w:contextualSpacing/>
      <w:jc w:val="both"/>
      <w:outlineLvl w:val="0"/>
    </w:pPr>
    <w:rPr>
      <w:rFonts w:eastAsia="Arial"/>
      <w:b/>
      <w:bCs/>
      <w:sz w:val="28"/>
      <w:szCs w:val="28"/>
    </w:rPr>
  </w:style>
  <w:style w:type="paragraph" w:customStyle="1" w:styleId="HH2">
    <w:name w:val="HH2"/>
    <w:basedOn w:val="HH1"/>
    <w:autoRedefine/>
    <w:qFormat/>
    <w:rsid w:val="00050F01"/>
    <w:pPr>
      <w:ind w:firstLine="284"/>
      <w:contextualSpacing w:val="0"/>
      <w:outlineLvl w:val="9"/>
    </w:pPr>
    <w:rPr>
      <w:b w:val="0"/>
      <w:bCs w:val="0"/>
      <w:sz w:val="26"/>
      <w:szCs w:val="22"/>
      <w:lang w:val="fr-FR"/>
    </w:rPr>
  </w:style>
  <w:style w:type="paragraph" w:customStyle="1" w:styleId="toa">
    <w:name w:val="toa"/>
    <w:basedOn w:val="Normal"/>
    <w:rsid w:val="00050F01"/>
    <w:pPr>
      <w:tabs>
        <w:tab w:val="left" w:pos="9000"/>
        <w:tab w:val="right" w:pos="9360"/>
      </w:tabs>
      <w:suppressAutoHyphens/>
      <w:jc w:val="both"/>
    </w:pPr>
    <w:rPr>
      <w:rFonts w:ascii="Courier" w:hAnsi="Courier"/>
      <w:szCs w:val="20"/>
      <w:lang w:val="en-GB"/>
    </w:rPr>
  </w:style>
  <w:style w:type="paragraph" w:customStyle="1" w:styleId="table">
    <w:name w:val="table"/>
    <w:basedOn w:val="Normal"/>
    <w:rsid w:val="00050F01"/>
    <w:pPr>
      <w:widowControl w:val="0"/>
      <w:snapToGrid w:val="0"/>
      <w:spacing w:before="120" w:after="120" w:line="288" w:lineRule="auto"/>
      <w:jc w:val="both"/>
    </w:pPr>
    <w:rPr>
      <w:b/>
      <w:lang w:val="en-AU"/>
    </w:rPr>
  </w:style>
  <w:style w:type="paragraph" w:customStyle="1" w:styleId="default0">
    <w:name w:val="default"/>
    <w:rsid w:val="00050F01"/>
    <w:pPr>
      <w:autoSpaceDE w:val="0"/>
      <w:autoSpaceDN w:val="0"/>
      <w:adjustRightInd w:val="0"/>
      <w:spacing w:line="240" w:lineRule="auto"/>
      <w:jc w:val="left"/>
    </w:pPr>
    <w:rPr>
      <w:rFonts w:ascii="Times New Roman" w:eastAsia="Calibri" w:hAnsi="Times New Roman" w:cs="Times New Roman"/>
      <w:color w:val="000000"/>
      <w:sz w:val="24"/>
      <w:szCs w:val="24"/>
    </w:rPr>
  </w:style>
  <w:style w:type="character" w:customStyle="1" w:styleId="highlight">
    <w:name w:val="highlight"/>
    <w:rsid w:val="00050F01"/>
  </w:style>
  <w:style w:type="paragraph" w:customStyle="1" w:styleId="Subtitle20">
    <w:name w:val="Subtitle2"/>
    <w:autoRedefine/>
    <w:rsid w:val="00050F01"/>
    <w:rPr>
      <w:rFonts w:ascii="Times New Roman" w:eastAsia="Times New Roman" w:hAnsi="Times New Roman" w:cs="Times New Roman"/>
      <w:b/>
      <w:color w:val="000000"/>
      <w:sz w:val="28"/>
      <w:szCs w:val="28"/>
      <w:u w:val="single"/>
    </w:rPr>
  </w:style>
  <w:style w:type="character" w:customStyle="1" w:styleId="FontStyle38">
    <w:name w:val="Font Style38"/>
    <w:uiPriority w:val="99"/>
    <w:rsid w:val="00050F01"/>
    <w:rPr>
      <w:rFonts w:ascii="Times New Roman" w:hAnsi="Times New Roman" w:cs="Times New Roman"/>
      <w:b/>
      <w:bCs/>
      <w:color w:val="000000"/>
      <w:sz w:val="22"/>
      <w:szCs w:val="22"/>
    </w:rPr>
  </w:style>
  <w:style w:type="paragraph" w:customStyle="1" w:styleId="Style6">
    <w:name w:val="Style6"/>
    <w:basedOn w:val="Normal"/>
    <w:uiPriority w:val="99"/>
    <w:rsid w:val="00050F01"/>
    <w:pPr>
      <w:widowControl w:val="0"/>
      <w:autoSpaceDE w:val="0"/>
      <w:autoSpaceDN w:val="0"/>
      <w:adjustRightInd w:val="0"/>
    </w:pPr>
  </w:style>
  <w:style w:type="paragraph" w:customStyle="1" w:styleId="Style9">
    <w:name w:val="Style9"/>
    <w:basedOn w:val="Normal"/>
    <w:uiPriority w:val="99"/>
    <w:rsid w:val="00050F01"/>
    <w:pPr>
      <w:widowControl w:val="0"/>
      <w:autoSpaceDE w:val="0"/>
      <w:autoSpaceDN w:val="0"/>
      <w:adjustRightInd w:val="0"/>
    </w:pPr>
  </w:style>
  <w:style w:type="character" w:customStyle="1" w:styleId="FontStyle26">
    <w:name w:val="Font Style26"/>
    <w:uiPriority w:val="99"/>
    <w:rsid w:val="00050F01"/>
    <w:rPr>
      <w:rFonts w:ascii="Times New Roman" w:hAnsi="Times New Roman" w:cs="Times New Roman"/>
      <w:b/>
      <w:bCs/>
      <w:color w:val="000000"/>
      <w:sz w:val="22"/>
      <w:szCs w:val="22"/>
    </w:rPr>
  </w:style>
  <w:style w:type="paragraph" w:customStyle="1" w:styleId="Style4">
    <w:name w:val="Style4"/>
    <w:basedOn w:val="Normal"/>
    <w:uiPriority w:val="99"/>
    <w:rsid w:val="00050F01"/>
    <w:pPr>
      <w:widowControl w:val="0"/>
      <w:autoSpaceDE w:val="0"/>
      <w:autoSpaceDN w:val="0"/>
      <w:adjustRightInd w:val="0"/>
      <w:spacing w:line="288" w:lineRule="exact"/>
      <w:jc w:val="both"/>
    </w:pPr>
  </w:style>
  <w:style w:type="paragraph" w:customStyle="1" w:styleId="Style8">
    <w:name w:val="Style8"/>
    <w:basedOn w:val="Normal"/>
    <w:uiPriority w:val="99"/>
    <w:rsid w:val="00050F01"/>
    <w:pPr>
      <w:widowControl w:val="0"/>
      <w:autoSpaceDE w:val="0"/>
      <w:autoSpaceDN w:val="0"/>
      <w:adjustRightInd w:val="0"/>
      <w:spacing w:line="283" w:lineRule="exact"/>
      <w:ind w:firstLine="552"/>
      <w:jc w:val="both"/>
    </w:pPr>
  </w:style>
  <w:style w:type="paragraph" w:customStyle="1" w:styleId="Style14">
    <w:name w:val="Style14"/>
    <w:basedOn w:val="Normal"/>
    <w:uiPriority w:val="99"/>
    <w:rsid w:val="00050F01"/>
    <w:pPr>
      <w:widowControl w:val="0"/>
      <w:autoSpaceDE w:val="0"/>
      <w:autoSpaceDN w:val="0"/>
      <w:adjustRightInd w:val="0"/>
      <w:spacing w:line="298" w:lineRule="exact"/>
      <w:ind w:hanging="346"/>
    </w:pPr>
  </w:style>
  <w:style w:type="character" w:customStyle="1" w:styleId="FontStyle27">
    <w:name w:val="Font Style27"/>
    <w:uiPriority w:val="99"/>
    <w:rsid w:val="00050F01"/>
    <w:rPr>
      <w:rFonts w:ascii="Times New Roman" w:hAnsi="Times New Roman" w:cs="Times New Roman"/>
      <w:b/>
      <w:bCs/>
      <w:color w:val="000000"/>
      <w:spacing w:val="20"/>
      <w:sz w:val="20"/>
      <w:szCs w:val="20"/>
    </w:rPr>
  </w:style>
  <w:style w:type="character" w:customStyle="1" w:styleId="FontStyle28">
    <w:name w:val="Font Style28"/>
    <w:uiPriority w:val="99"/>
    <w:rsid w:val="00050F01"/>
    <w:rPr>
      <w:rFonts w:ascii="Times New Roman" w:hAnsi="Times New Roman" w:cs="Times New Roman"/>
      <w:color w:val="000000"/>
      <w:spacing w:val="10"/>
      <w:sz w:val="22"/>
      <w:szCs w:val="22"/>
    </w:rPr>
  </w:style>
  <w:style w:type="character" w:customStyle="1" w:styleId="FontStyle45">
    <w:name w:val="Font Style45"/>
    <w:uiPriority w:val="99"/>
    <w:rsid w:val="00050F01"/>
    <w:rPr>
      <w:rFonts w:ascii="Times New Roman" w:hAnsi="Times New Roman" w:cs="Times New Roman"/>
      <w:b/>
      <w:bCs/>
      <w:color w:val="000000"/>
      <w:sz w:val="28"/>
      <w:szCs w:val="28"/>
    </w:rPr>
  </w:style>
  <w:style w:type="paragraph" w:customStyle="1" w:styleId="Style16">
    <w:name w:val="Style16"/>
    <w:basedOn w:val="Normal"/>
    <w:uiPriority w:val="99"/>
    <w:rsid w:val="00050F01"/>
    <w:pPr>
      <w:widowControl w:val="0"/>
      <w:autoSpaceDE w:val="0"/>
      <w:autoSpaceDN w:val="0"/>
      <w:adjustRightInd w:val="0"/>
    </w:pPr>
  </w:style>
  <w:style w:type="paragraph" w:customStyle="1" w:styleId="Style20">
    <w:name w:val="Style20"/>
    <w:basedOn w:val="Normal"/>
    <w:uiPriority w:val="99"/>
    <w:rsid w:val="00050F01"/>
    <w:pPr>
      <w:widowControl w:val="0"/>
      <w:autoSpaceDE w:val="0"/>
      <w:autoSpaceDN w:val="0"/>
      <w:adjustRightInd w:val="0"/>
      <w:spacing w:line="288" w:lineRule="exact"/>
      <w:jc w:val="both"/>
    </w:pPr>
  </w:style>
  <w:style w:type="paragraph" w:customStyle="1" w:styleId="Style22">
    <w:name w:val="Style22"/>
    <w:basedOn w:val="Normal"/>
    <w:uiPriority w:val="99"/>
    <w:rsid w:val="00050F01"/>
    <w:pPr>
      <w:widowControl w:val="0"/>
      <w:autoSpaceDE w:val="0"/>
      <w:autoSpaceDN w:val="0"/>
      <w:adjustRightInd w:val="0"/>
    </w:pPr>
  </w:style>
  <w:style w:type="character" w:customStyle="1" w:styleId="FontStyle410">
    <w:name w:val="Font Style41"/>
    <w:uiPriority w:val="99"/>
    <w:rsid w:val="00050F01"/>
    <w:rPr>
      <w:rFonts w:ascii="Times New Roman" w:hAnsi="Times New Roman" w:cs="Times New Roman"/>
      <w:i/>
      <w:iCs/>
      <w:color w:val="000000"/>
      <w:sz w:val="14"/>
      <w:szCs w:val="14"/>
    </w:rPr>
  </w:style>
  <w:style w:type="character" w:customStyle="1" w:styleId="FontStyle46">
    <w:name w:val="Font Style46"/>
    <w:uiPriority w:val="99"/>
    <w:rsid w:val="00050F01"/>
    <w:rPr>
      <w:rFonts w:ascii="Times New Roman" w:hAnsi="Times New Roman" w:cs="Times New Roman"/>
      <w:b/>
      <w:bCs/>
      <w:i/>
      <w:iCs/>
      <w:color w:val="000000"/>
      <w:sz w:val="22"/>
      <w:szCs w:val="22"/>
    </w:rPr>
  </w:style>
  <w:style w:type="character" w:customStyle="1" w:styleId="FontStyle48">
    <w:name w:val="Font Style48"/>
    <w:uiPriority w:val="99"/>
    <w:rsid w:val="00050F01"/>
    <w:rPr>
      <w:rFonts w:ascii="Times New Roman" w:hAnsi="Times New Roman" w:cs="Times New Roman"/>
      <w:color w:val="000000"/>
      <w:spacing w:val="20"/>
      <w:sz w:val="18"/>
      <w:szCs w:val="18"/>
    </w:rPr>
  </w:style>
  <w:style w:type="character" w:customStyle="1" w:styleId="FontStyle34">
    <w:name w:val="Font Style34"/>
    <w:uiPriority w:val="99"/>
    <w:rsid w:val="00050F01"/>
    <w:rPr>
      <w:rFonts w:ascii="Times New Roman" w:hAnsi="Times New Roman" w:cs="Times New Roman"/>
      <w:b/>
      <w:bCs/>
      <w:i/>
      <w:iCs/>
      <w:color w:val="000000"/>
      <w:sz w:val="16"/>
      <w:szCs w:val="16"/>
    </w:rPr>
  </w:style>
  <w:style w:type="character" w:customStyle="1" w:styleId="FontStyle35">
    <w:name w:val="Font Style35"/>
    <w:uiPriority w:val="99"/>
    <w:rsid w:val="00050F01"/>
    <w:rPr>
      <w:rFonts w:ascii="Times New Roman" w:hAnsi="Times New Roman" w:cs="Times New Roman"/>
      <w:b/>
      <w:bCs/>
      <w:color w:val="000000"/>
      <w:sz w:val="16"/>
      <w:szCs w:val="16"/>
    </w:rPr>
  </w:style>
  <w:style w:type="paragraph" w:customStyle="1" w:styleId="Tendean">
    <w:name w:val="Ten_de_an"/>
    <w:basedOn w:val="Normal"/>
    <w:rsid w:val="00050F01"/>
    <w:pPr>
      <w:spacing w:before="120" w:after="120"/>
      <w:jc w:val="center"/>
    </w:pPr>
    <w:rPr>
      <w:rFonts w:ascii=".VnArialH" w:hAnsi=".VnArialH"/>
      <w:color w:val="0000FF"/>
      <w:sz w:val="36"/>
      <w:szCs w:val="20"/>
    </w:rPr>
  </w:style>
  <w:style w:type="paragraph" w:customStyle="1" w:styleId="NumberedList">
    <w:name w:val="Numbered List"/>
    <w:basedOn w:val="Normal"/>
    <w:rsid w:val="00050F01"/>
    <w:pPr>
      <w:numPr>
        <w:numId w:val="50"/>
      </w:numPr>
      <w:spacing w:before="120" w:after="60"/>
    </w:pPr>
    <w:rPr>
      <w:rFonts w:eastAsia="MS Mincho"/>
      <w:noProof/>
    </w:rPr>
  </w:style>
  <w:style w:type="paragraph" w:customStyle="1" w:styleId="Vanban">
    <w:name w:val="Van ban"/>
    <w:basedOn w:val="Heading3"/>
    <w:link w:val="VanbanChar"/>
    <w:qFormat/>
    <w:rsid w:val="00050F01"/>
    <w:pPr>
      <w:keepNext w:val="0"/>
      <w:widowControl/>
      <w:tabs>
        <w:tab w:val="clear" w:pos="360"/>
      </w:tabs>
      <w:spacing w:before="40" w:after="40" w:line="300" w:lineRule="auto"/>
      <w:ind w:left="0" w:firstLine="567"/>
      <w:outlineLvl w:val="9"/>
    </w:pPr>
    <w:rPr>
      <w:rFonts w:ascii="Times New Roman" w:hAnsi="Times New Roman"/>
      <w:b w:val="0"/>
      <w:bCs/>
      <w:sz w:val="26"/>
      <w:szCs w:val="28"/>
    </w:rPr>
  </w:style>
  <w:style w:type="character" w:customStyle="1" w:styleId="VanbanChar">
    <w:name w:val="Van ban Char"/>
    <w:link w:val="Vanban"/>
    <w:rsid w:val="00050F01"/>
    <w:rPr>
      <w:rFonts w:ascii="Times New Roman" w:eastAsia="Times New Roman" w:hAnsi="Times New Roman" w:cs="Times New Roman"/>
      <w:bCs/>
      <w:sz w:val="26"/>
      <w:szCs w:val="28"/>
    </w:rPr>
  </w:style>
  <w:style w:type="paragraph" w:customStyle="1" w:styleId="a2">
    <w:name w:val="a2"/>
    <w:basedOn w:val="BodyText"/>
    <w:next w:val="Heading2"/>
    <w:rsid w:val="00050F01"/>
    <w:pPr>
      <w:widowControl/>
      <w:tabs>
        <w:tab w:val="left" w:pos="567"/>
        <w:tab w:val="left" w:pos="1134"/>
        <w:tab w:val="left" w:pos="1701"/>
        <w:tab w:val="left" w:pos="2268"/>
        <w:tab w:val="left" w:pos="2835"/>
        <w:tab w:val="left" w:pos="3402"/>
        <w:tab w:val="left" w:pos="3969"/>
        <w:tab w:val="center" w:pos="4536"/>
      </w:tabs>
      <w:autoSpaceDE/>
      <w:autoSpaceDN/>
      <w:spacing w:line="360" w:lineRule="auto"/>
      <w:ind w:left="0"/>
      <w:jc w:val="both"/>
      <w:outlineLvl w:val="0"/>
    </w:pPr>
    <w:rPr>
      <w:rFonts w:ascii=".VnTimeH" w:hAnsi=".VnTimeH"/>
      <w:szCs w:val="26"/>
    </w:rPr>
  </w:style>
  <w:style w:type="paragraph" w:customStyle="1" w:styleId="Tablecentertext1">
    <w:name w:val="Table center text1"/>
    <w:basedOn w:val="Normal"/>
    <w:rsid w:val="00050F01"/>
    <w:pPr>
      <w:numPr>
        <w:numId w:val="51"/>
      </w:numPr>
      <w:tabs>
        <w:tab w:val="clear" w:pos="1436"/>
        <w:tab w:val="left" w:pos="720"/>
      </w:tabs>
      <w:spacing w:before="60"/>
      <w:ind w:left="-135" w:right="-141" w:firstLine="0"/>
      <w:jc w:val="center"/>
    </w:pPr>
    <w:rPr>
      <w:sz w:val="22"/>
      <w:szCs w:val="20"/>
      <w:lang w:val="en-GB"/>
    </w:rPr>
  </w:style>
  <w:style w:type="paragraph" w:customStyle="1" w:styleId="BK">
    <w:name w:val="BK"/>
    <w:basedOn w:val="Normal"/>
    <w:qFormat/>
    <w:rsid w:val="00050F01"/>
    <w:pPr>
      <w:spacing w:line="312" w:lineRule="auto"/>
      <w:jc w:val="center"/>
    </w:pPr>
    <w:rPr>
      <w:sz w:val="26"/>
      <w:szCs w:val="26"/>
    </w:rPr>
  </w:style>
  <w:style w:type="character" w:customStyle="1" w:styleId="BodyTextlist1Char">
    <w:name w:val="Body Text list 1 Char"/>
    <w:link w:val="BodyTextlist1"/>
    <w:uiPriority w:val="99"/>
    <w:locked/>
    <w:rsid w:val="00050F01"/>
    <w:rPr>
      <w:sz w:val="26"/>
      <w:szCs w:val="26"/>
      <w:lang w:val="vi-VN" w:eastAsia="vi-VN"/>
    </w:rPr>
  </w:style>
  <w:style w:type="paragraph" w:customStyle="1" w:styleId="BodyTextlist1">
    <w:name w:val="Body Text list 1"/>
    <w:link w:val="BodyTextlist1Char"/>
    <w:autoRedefine/>
    <w:uiPriority w:val="99"/>
    <w:rsid w:val="00050F01"/>
    <w:pPr>
      <w:spacing w:before="60" w:after="60" w:line="240" w:lineRule="auto"/>
      <w:jc w:val="both"/>
    </w:pPr>
    <w:rPr>
      <w:sz w:val="26"/>
      <w:szCs w:val="26"/>
      <w:lang w:val="vi-VN" w:eastAsia="vi-VN"/>
    </w:rPr>
  </w:style>
  <w:style w:type="paragraph" w:customStyle="1" w:styleId="BodyText50">
    <w:name w:val="Body Text5"/>
    <w:basedOn w:val="Normal"/>
    <w:rsid w:val="00050F01"/>
    <w:pPr>
      <w:widowControl w:val="0"/>
      <w:shd w:val="clear" w:color="auto" w:fill="FFFFFF"/>
      <w:spacing w:line="466" w:lineRule="exact"/>
      <w:jc w:val="both"/>
    </w:pPr>
    <w:rPr>
      <w:color w:val="000000"/>
      <w:sz w:val="26"/>
      <w:szCs w:val="26"/>
      <w:lang w:val="vi-VN"/>
    </w:rPr>
  </w:style>
  <w:style w:type="paragraph" w:customStyle="1" w:styleId="SectionVIHeader">
    <w:name w:val="Section VI. Header"/>
    <w:basedOn w:val="Normal"/>
    <w:rsid w:val="00587118"/>
    <w:pPr>
      <w:spacing w:before="120" w:after="240"/>
      <w:jc w:val="center"/>
    </w:pPr>
    <w:rPr>
      <w:b/>
      <w:sz w:val="36"/>
      <w:szCs w:val="20"/>
    </w:rPr>
  </w:style>
  <w:style w:type="character" w:customStyle="1" w:styleId="BodyTextChar14">
    <w:name w:val="Body Text Char14"/>
    <w:aliases w:val="ändrad Char14,EHPT Char14,Body Text2 Char14,Body3 Char14,AvtalBrödtext Char14,Bodytext Char14,Body Text level 1 Char14,Response Char14,à¹×éÍàÃ×èÍ§ Char14,Body Text Char Char Char Char Char Char14,Body Text Char Char Char13,Ch Char3"/>
    <w:basedOn w:val="DefaultParagraphFont"/>
    <w:uiPriority w:val="99"/>
    <w:semiHidden/>
    <w:rsid w:val="00187043"/>
    <w:rPr>
      <w:rFonts w:ascii="Times New Roman" w:hAnsi="Times New Roman" w:cs="Times New Roman"/>
      <w:sz w:val="24"/>
      <w:szCs w:val="24"/>
    </w:rPr>
  </w:style>
  <w:style w:type="character" w:customStyle="1" w:styleId="BodyTextChar13">
    <w:name w:val="Body Text Char13"/>
    <w:aliases w:val="ändrad Char13,EHPT Char13,Body Text2 Char13,Body3 Char13,AvtalBrödtext Char13,Bodytext Char13,Body Text level 1 Char13,Response Char13,à¹×éÍàÃ×èÍ§ Char13,Body Text Char Char Char Char Char Char13,Body Text Char Char Char12,Ch Char2"/>
    <w:basedOn w:val="DefaultParagraphFont"/>
    <w:uiPriority w:val="99"/>
    <w:semiHidden/>
    <w:rsid w:val="00187043"/>
    <w:rPr>
      <w:rFonts w:ascii="Times New Roman" w:hAnsi="Times New Roman" w:cs="Times New Roman"/>
      <w:sz w:val="24"/>
      <w:szCs w:val="24"/>
    </w:rPr>
  </w:style>
  <w:style w:type="character" w:customStyle="1" w:styleId="BodyTextChar12">
    <w:name w:val="Body Text Char12"/>
    <w:aliases w:val="ändrad Char12,EHPT Char12,Body Text2 Char12,Body3 Char12,AvtalBrödtext Char12,Bodytext Char12,Body Text level 1 Char12,Response Char12,à¹×éÍàÃ×èÍ§ Char12,Body Text Char Char Char Char Char Char12,Body Text Char Char Char11,Ch Char1"/>
    <w:basedOn w:val="DefaultParagraphFont"/>
    <w:uiPriority w:val="99"/>
    <w:semiHidden/>
    <w:rsid w:val="00187043"/>
    <w:rPr>
      <w:rFonts w:ascii="Times New Roman" w:hAnsi="Times New Roman" w:cs="Times New Roman"/>
      <w:sz w:val="24"/>
      <w:szCs w:val="24"/>
    </w:rPr>
  </w:style>
  <w:style w:type="character" w:customStyle="1" w:styleId="Sub-ClauseSub-paragraphChar2">
    <w:name w:val="Sub-Clause Sub-paragraph Char2"/>
    <w:aliases w:val="Char6 Char Char Char,Char6 Char Char1,Char6 Char Char11"/>
    <w:rsid w:val="00187043"/>
    <w:rPr>
      <w:rFonts w:ascii=".VnTimeH" w:hAnsi=".VnTimeH"/>
      <w:b/>
      <w:sz w:val="32"/>
      <w:lang w:val="en-US" w:eastAsia="en-US"/>
    </w:rPr>
  </w:style>
  <w:style w:type="table" w:customStyle="1" w:styleId="TableGrid10">
    <w:name w:val="TableGrid1"/>
    <w:rsid w:val="0018704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0">
    <w:name w:val="TableGrid2"/>
    <w:rsid w:val="00187043"/>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MyList2">
    <w:name w:val="My List2"/>
    <w:rsid w:val="00187043"/>
    <w:pPr>
      <w:numPr>
        <w:numId w:val="61"/>
      </w:numPr>
    </w:pPr>
  </w:style>
  <w:style w:type="numbering" w:customStyle="1" w:styleId="1a-2">
    <w:name w:val="1 / a / -2"/>
    <w:rsid w:val="00187043"/>
    <w:pPr>
      <w:numPr>
        <w:numId w:val="62"/>
      </w:numPr>
    </w:pPr>
  </w:style>
  <w:style w:type="numbering" w:customStyle="1" w:styleId="1a-1">
    <w:name w:val="1 / a / -1"/>
    <w:rsid w:val="00AD3357"/>
    <w:pPr>
      <w:numPr>
        <w:numId w:val="84"/>
      </w:numPr>
    </w:pPr>
  </w:style>
  <w:style w:type="character" w:customStyle="1" w:styleId="BodyTextChar19">
    <w:name w:val="Body Text Char19"/>
    <w:aliases w:val="ändrad Char19,EHPT Char19,Body Text2 Char19,Body3 Char19,AvtalBrödtext Char19,Bodytext Char19,Body Text level 1 Char19,Response Char19,à¹×éÍàÃ×èÍ§ Char19,Body Text Char Char Char Char Char Char19,Body Text Char Char Char18,Ch Char8"/>
    <w:basedOn w:val="DefaultParagraphFont"/>
    <w:uiPriority w:val="99"/>
    <w:semiHidden/>
    <w:rsid w:val="00187E80"/>
    <w:rPr>
      <w:rFonts w:ascii="Times New Roman" w:hAnsi="Times New Roman" w:cs="Times New Roman"/>
      <w:sz w:val="24"/>
      <w:szCs w:val="24"/>
    </w:rPr>
  </w:style>
  <w:style w:type="character" w:customStyle="1" w:styleId="BodyTextChar18">
    <w:name w:val="Body Text Char18"/>
    <w:aliases w:val="ändrad Char18,EHPT Char18,Body Text2 Char18,Body3 Char18,AvtalBrödtext Char18,Bodytext Char18,Body Text level 1 Char18,Response Char18,à¹×éÍàÃ×èÍ§ Char18,Body Text Char Char Char Char Char Char18,Body Text Char Char Char17,Ch Char7"/>
    <w:basedOn w:val="DefaultParagraphFont"/>
    <w:uiPriority w:val="99"/>
    <w:semiHidden/>
    <w:rsid w:val="00187E80"/>
    <w:rPr>
      <w:rFonts w:ascii="Times New Roman" w:hAnsi="Times New Roman" w:cs="Times New Roman"/>
      <w:sz w:val="24"/>
      <w:szCs w:val="24"/>
    </w:rPr>
  </w:style>
  <w:style w:type="character" w:customStyle="1" w:styleId="BodyTextChar17">
    <w:name w:val="Body Text Char17"/>
    <w:aliases w:val="ändrad Char17,EHPT Char17,Body Text2 Char17,Body3 Char17,AvtalBrödtext Char17,Bodytext Char17,Body Text level 1 Char17,Response Char17,à¹×éÍàÃ×èÍ§ Char17,Body Text Char Char Char Char Char Char17,Body Text Char Char Char16,Ch Char6"/>
    <w:basedOn w:val="DefaultParagraphFont"/>
    <w:uiPriority w:val="99"/>
    <w:semiHidden/>
    <w:rsid w:val="00187E80"/>
    <w:rPr>
      <w:rFonts w:ascii="Times New Roman" w:hAnsi="Times New Roman" w:cs="Times New Roman"/>
      <w:sz w:val="24"/>
      <w:szCs w:val="24"/>
    </w:rPr>
  </w:style>
  <w:style w:type="character" w:customStyle="1" w:styleId="BodyTextChar16">
    <w:name w:val="Body Text Char16"/>
    <w:aliases w:val="ändrad Char16,EHPT Char16,Body Text2 Char16,Body3 Char16,AvtalBrödtext Char16,Bodytext Char16,Body Text level 1 Char16,Response Char16,à¹×éÍàÃ×èÍ§ Char16,Body Text Char Char Char Char Char Char16,Body Text Char Char Char15,Ch Char5"/>
    <w:basedOn w:val="DefaultParagraphFont"/>
    <w:uiPriority w:val="99"/>
    <w:semiHidden/>
    <w:rsid w:val="00187E80"/>
    <w:rPr>
      <w:rFonts w:ascii="Times New Roman" w:hAnsi="Times New Roman" w:cs="Times New Roman"/>
      <w:sz w:val="24"/>
      <w:szCs w:val="24"/>
    </w:rPr>
  </w:style>
  <w:style w:type="table" w:customStyle="1" w:styleId="TableGrid3">
    <w:name w:val="Table Grid3"/>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qFormat/>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1">
    <w:name w:val="Table Grid11"/>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1">
    <w:name w:val="Table Grid21"/>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4">
    <w:name w:val="Table Grid4"/>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qFormat/>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2">
    <w:name w:val="Table Grid12"/>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2">
    <w:name w:val="Table Grid22"/>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Grid22"/>
    <w:rsid w:val="00187E80"/>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1a-21">
    <w:name w:val="1 / a / -21"/>
    <w:rsid w:val="00187E80"/>
    <w:pPr>
      <w:numPr>
        <w:numId w:val="69"/>
      </w:numPr>
    </w:pPr>
  </w:style>
  <w:style w:type="numbering" w:customStyle="1" w:styleId="MyList21">
    <w:name w:val="My List21"/>
    <w:rsid w:val="00187E80"/>
    <w:pPr>
      <w:numPr>
        <w:numId w:val="68"/>
      </w:numPr>
    </w:pPr>
  </w:style>
  <w:style w:type="numbering" w:customStyle="1" w:styleId="MyList1">
    <w:name w:val="My List1"/>
    <w:rsid w:val="00187E80"/>
    <w:pPr>
      <w:numPr>
        <w:numId w:val="85"/>
      </w:numPr>
    </w:pPr>
  </w:style>
  <w:style w:type="numbering" w:customStyle="1" w:styleId="MyList22">
    <w:name w:val="My List22"/>
    <w:rsid w:val="00187E80"/>
    <w:pPr>
      <w:numPr>
        <w:numId w:val="71"/>
      </w:numPr>
    </w:pPr>
  </w:style>
  <w:style w:type="numbering" w:customStyle="1" w:styleId="MyList3">
    <w:name w:val="My List3"/>
    <w:rsid w:val="00187E80"/>
    <w:pPr>
      <w:numPr>
        <w:numId w:val="86"/>
      </w:numPr>
    </w:pPr>
  </w:style>
  <w:style w:type="numbering" w:customStyle="1" w:styleId="1a-3">
    <w:name w:val="1 / a / -3"/>
    <w:rsid w:val="00187E80"/>
    <w:pPr>
      <w:numPr>
        <w:numId w:val="87"/>
      </w:numPr>
    </w:pPr>
  </w:style>
  <w:style w:type="numbering" w:customStyle="1" w:styleId="1a-22">
    <w:name w:val="1 / a / -22"/>
    <w:rsid w:val="00187E80"/>
    <w:pPr>
      <w:numPr>
        <w:numId w:val="72"/>
      </w:numPr>
    </w:pPr>
  </w:style>
  <w:style w:type="numbering" w:customStyle="1" w:styleId="1a-11">
    <w:name w:val="1 / a / -11"/>
    <w:rsid w:val="00BB1CAB"/>
    <w:pPr>
      <w:numPr>
        <w:numId w:val="6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67615">
      <w:bodyDiv w:val="1"/>
      <w:marLeft w:val="0"/>
      <w:marRight w:val="0"/>
      <w:marTop w:val="0"/>
      <w:marBottom w:val="0"/>
      <w:divBdr>
        <w:top w:val="none" w:sz="0" w:space="0" w:color="auto"/>
        <w:left w:val="none" w:sz="0" w:space="0" w:color="auto"/>
        <w:bottom w:val="none" w:sz="0" w:space="0" w:color="auto"/>
        <w:right w:val="none" w:sz="0" w:space="0" w:color="auto"/>
      </w:divBdr>
    </w:div>
    <w:div w:id="151411180">
      <w:bodyDiv w:val="1"/>
      <w:marLeft w:val="0"/>
      <w:marRight w:val="0"/>
      <w:marTop w:val="0"/>
      <w:marBottom w:val="0"/>
      <w:divBdr>
        <w:top w:val="none" w:sz="0" w:space="0" w:color="auto"/>
        <w:left w:val="none" w:sz="0" w:space="0" w:color="auto"/>
        <w:bottom w:val="none" w:sz="0" w:space="0" w:color="auto"/>
        <w:right w:val="none" w:sz="0" w:space="0" w:color="auto"/>
      </w:divBdr>
    </w:div>
    <w:div w:id="167642283">
      <w:bodyDiv w:val="1"/>
      <w:marLeft w:val="0"/>
      <w:marRight w:val="0"/>
      <w:marTop w:val="0"/>
      <w:marBottom w:val="0"/>
      <w:divBdr>
        <w:top w:val="none" w:sz="0" w:space="0" w:color="auto"/>
        <w:left w:val="none" w:sz="0" w:space="0" w:color="auto"/>
        <w:bottom w:val="none" w:sz="0" w:space="0" w:color="auto"/>
        <w:right w:val="none" w:sz="0" w:space="0" w:color="auto"/>
      </w:divBdr>
    </w:div>
    <w:div w:id="260991811">
      <w:bodyDiv w:val="1"/>
      <w:marLeft w:val="0"/>
      <w:marRight w:val="0"/>
      <w:marTop w:val="0"/>
      <w:marBottom w:val="0"/>
      <w:divBdr>
        <w:top w:val="none" w:sz="0" w:space="0" w:color="auto"/>
        <w:left w:val="none" w:sz="0" w:space="0" w:color="auto"/>
        <w:bottom w:val="none" w:sz="0" w:space="0" w:color="auto"/>
        <w:right w:val="none" w:sz="0" w:space="0" w:color="auto"/>
      </w:divBdr>
    </w:div>
    <w:div w:id="266545712">
      <w:bodyDiv w:val="1"/>
      <w:marLeft w:val="0"/>
      <w:marRight w:val="0"/>
      <w:marTop w:val="0"/>
      <w:marBottom w:val="0"/>
      <w:divBdr>
        <w:top w:val="none" w:sz="0" w:space="0" w:color="auto"/>
        <w:left w:val="none" w:sz="0" w:space="0" w:color="auto"/>
        <w:bottom w:val="none" w:sz="0" w:space="0" w:color="auto"/>
        <w:right w:val="none" w:sz="0" w:space="0" w:color="auto"/>
      </w:divBdr>
    </w:div>
    <w:div w:id="276185550">
      <w:bodyDiv w:val="1"/>
      <w:marLeft w:val="0"/>
      <w:marRight w:val="0"/>
      <w:marTop w:val="0"/>
      <w:marBottom w:val="0"/>
      <w:divBdr>
        <w:top w:val="none" w:sz="0" w:space="0" w:color="auto"/>
        <w:left w:val="none" w:sz="0" w:space="0" w:color="auto"/>
        <w:bottom w:val="none" w:sz="0" w:space="0" w:color="auto"/>
        <w:right w:val="none" w:sz="0" w:space="0" w:color="auto"/>
      </w:divBdr>
    </w:div>
    <w:div w:id="282469356">
      <w:bodyDiv w:val="1"/>
      <w:marLeft w:val="0"/>
      <w:marRight w:val="0"/>
      <w:marTop w:val="0"/>
      <w:marBottom w:val="0"/>
      <w:divBdr>
        <w:top w:val="none" w:sz="0" w:space="0" w:color="auto"/>
        <w:left w:val="none" w:sz="0" w:space="0" w:color="auto"/>
        <w:bottom w:val="none" w:sz="0" w:space="0" w:color="auto"/>
        <w:right w:val="none" w:sz="0" w:space="0" w:color="auto"/>
      </w:divBdr>
    </w:div>
    <w:div w:id="308021657">
      <w:bodyDiv w:val="1"/>
      <w:marLeft w:val="0"/>
      <w:marRight w:val="0"/>
      <w:marTop w:val="0"/>
      <w:marBottom w:val="0"/>
      <w:divBdr>
        <w:top w:val="none" w:sz="0" w:space="0" w:color="auto"/>
        <w:left w:val="none" w:sz="0" w:space="0" w:color="auto"/>
        <w:bottom w:val="none" w:sz="0" w:space="0" w:color="auto"/>
        <w:right w:val="none" w:sz="0" w:space="0" w:color="auto"/>
      </w:divBdr>
    </w:div>
    <w:div w:id="316152437">
      <w:bodyDiv w:val="1"/>
      <w:marLeft w:val="0"/>
      <w:marRight w:val="0"/>
      <w:marTop w:val="0"/>
      <w:marBottom w:val="0"/>
      <w:divBdr>
        <w:top w:val="none" w:sz="0" w:space="0" w:color="auto"/>
        <w:left w:val="none" w:sz="0" w:space="0" w:color="auto"/>
        <w:bottom w:val="none" w:sz="0" w:space="0" w:color="auto"/>
        <w:right w:val="none" w:sz="0" w:space="0" w:color="auto"/>
      </w:divBdr>
    </w:div>
    <w:div w:id="391536994">
      <w:bodyDiv w:val="1"/>
      <w:marLeft w:val="0"/>
      <w:marRight w:val="0"/>
      <w:marTop w:val="0"/>
      <w:marBottom w:val="0"/>
      <w:divBdr>
        <w:top w:val="none" w:sz="0" w:space="0" w:color="auto"/>
        <w:left w:val="none" w:sz="0" w:space="0" w:color="auto"/>
        <w:bottom w:val="none" w:sz="0" w:space="0" w:color="auto"/>
        <w:right w:val="none" w:sz="0" w:space="0" w:color="auto"/>
      </w:divBdr>
    </w:div>
    <w:div w:id="412557586">
      <w:bodyDiv w:val="1"/>
      <w:marLeft w:val="0"/>
      <w:marRight w:val="0"/>
      <w:marTop w:val="0"/>
      <w:marBottom w:val="0"/>
      <w:divBdr>
        <w:top w:val="none" w:sz="0" w:space="0" w:color="auto"/>
        <w:left w:val="none" w:sz="0" w:space="0" w:color="auto"/>
        <w:bottom w:val="none" w:sz="0" w:space="0" w:color="auto"/>
        <w:right w:val="none" w:sz="0" w:space="0" w:color="auto"/>
      </w:divBdr>
    </w:div>
    <w:div w:id="460348534">
      <w:bodyDiv w:val="1"/>
      <w:marLeft w:val="0"/>
      <w:marRight w:val="0"/>
      <w:marTop w:val="0"/>
      <w:marBottom w:val="0"/>
      <w:divBdr>
        <w:top w:val="none" w:sz="0" w:space="0" w:color="auto"/>
        <w:left w:val="none" w:sz="0" w:space="0" w:color="auto"/>
        <w:bottom w:val="none" w:sz="0" w:space="0" w:color="auto"/>
        <w:right w:val="none" w:sz="0" w:space="0" w:color="auto"/>
      </w:divBdr>
    </w:div>
    <w:div w:id="476074780">
      <w:bodyDiv w:val="1"/>
      <w:marLeft w:val="0"/>
      <w:marRight w:val="0"/>
      <w:marTop w:val="0"/>
      <w:marBottom w:val="0"/>
      <w:divBdr>
        <w:top w:val="none" w:sz="0" w:space="0" w:color="auto"/>
        <w:left w:val="none" w:sz="0" w:space="0" w:color="auto"/>
        <w:bottom w:val="none" w:sz="0" w:space="0" w:color="auto"/>
        <w:right w:val="none" w:sz="0" w:space="0" w:color="auto"/>
      </w:divBdr>
    </w:div>
    <w:div w:id="499469813">
      <w:bodyDiv w:val="1"/>
      <w:marLeft w:val="0"/>
      <w:marRight w:val="0"/>
      <w:marTop w:val="0"/>
      <w:marBottom w:val="0"/>
      <w:divBdr>
        <w:top w:val="none" w:sz="0" w:space="0" w:color="auto"/>
        <w:left w:val="none" w:sz="0" w:space="0" w:color="auto"/>
        <w:bottom w:val="none" w:sz="0" w:space="0" w:color="auto"/>
        <w:right w:val="none" w:sz="0" w:space="0" w:color="auto"/>
      </w:divBdr>
    </w:div>
    <w:div w:id="519051797">
      <w:bodyDiv w:val="1"/>
      <w:marLeft w:val="0"/>
      <w:marRight w:val="0"/>
      <w:marTop w:val="0"/>
      <w:marBottom w:val="0"/>
      <w:divBdr>
        <w:top w:val="none" w:sz="0" w:space="0" w:color="auto"/>
        <w:left w:val="none" w:sz="0" w:space="0" w:color="auto"/>
        <w:bottom w:val="none" w:sz="0" w:space="0" w:color="auto"/>
        <w:right w:val="none" w:sz="0" w:space="0" w:color="auto"/>
      </w:divBdr>
    </w:div>
    <w:div w:id="538519301">
      <w:bodyDiv w:val="1"/>
      <w:marLeft w:val="0"/>
      <w:marRight w:val="0"/>
      <w:marTop w:val="0"/>
      <w:marBottom w:val="0"/>
      <w:divBdr>
        <w:top w:val="none" w:sz="0" w:space="0" w:color="auto"/>
        <w:left w:val="none" w:sz="0" w:space="0" w:color="auto"/>
        <w:bottom w:val="none" w:sz="0" w:space="0" w:color="auto"/>
        <w:right w:val="none" w:sz="0" w:space="0" w:color="auto"/>
      </w:divBdr>
    </w:div>
    <w:div w:id="541786810">
      <w:bodyDiv w:val="1"/>
      <w:marLeft w:val="0"/>
      <w:marRight w:val="0"/>
      <w:marTop w:val="0"/>
      <w:marBottom w:val="0"/>
      <w:divBdr>
        <w:top w:val="none" w:sz="0" w:space="0" w:color="auto"/>
        <w:left w:val="none" w:sz="0" w:space="0" w:color="auto"/>
        <w:bottom w:val="none" w:sz="0" w:space="0" w:color="auto"/>
        <w:right w:val="none" w:sz="0" w:space="0" w:color="auto"/>
      </w:divBdr>
    </w:div>
    <w:div w:id="561793744">
      <w:bodyDiv w:val="1"/>
      <w:marLeft w:val="0"/>
      <w:marRight w:val="0"/>
      <w:marTop w:val="0"/>
      <w:marBottom w:val="0"/>
      <w:divBdr>
        <w:top w:val="none" w:sz="0" w:space="0" w:color="auto"/>
        <w:left w:val="none" w:sz="0" w:space="0" w:color="auto"/>
        <w:bottom w:val="none" w:sz="0" w:space="0" w:color="auto"/>
        <w:right w:val="none" w:sz="0" w:space="0" w:color="auto"/>
      </w:divBdr>
    </w:div>
    <w:div w:id="567232036">
      <w:bodyDiv w:val="1"/>
      <w:marLeft w:val="0"/>
      <w:marRight w:val="0"/>
      <w:marTop w:val="0"/>
      <w:marBottom w:val="0"/>
      <w:divBdr>
        <w:top w:val="none" w:sz="0" w:space="0" w:color="auto"/>
        <w:left w:val="none" w:sz="0" w:space="0" w:color="auto"/>
        <w:bottom w:val="none" w:sz="0" w:space="0" w:color="auto"/>
        <w:right w:val="none" w:sz="0" w:space="0" w:color="auto"/>
      </w:divBdr>
    </w:div>
    <w:div w:id="592250984">
      <w:bodyDiv w:val="1"/>
      <w:marLeft w:val="0"/>
      <w:marRight w:val="0"/>
      <w:marTop w:val="0"/>
      <w:marBottom w:val="0"/>
      <w:divBdr>
        <w:top w:val="none" w:sz="0" w:space="0" w:color="auto"/>
        <w:left w:val="none" w:sz="0" w:space="0" w:color="auto"/>
        <w:bottom w:val="none" w:sz="0" w:space="0" w:color="auto"/>
        <w:right w:val="none" w:sz="0" w:space="0" w:color="auto"/>
      </w:divBdr>
    </w:div>
    <w:div w:id="612520786">
      <w:bodyDiv w:val="1"/>
      <w:marLeft w:val="0"/>
      <w:marRight w:val="0"/>
      <w:marTop w:val="0"/>
      <w:marBottom w:val="0"/>
      <w:divBdr>
        <w:top w:val="none" w:sz="0" w:space="0" w:color="auto"/>
        <w:left w:val="none" w:sz="0" w:space="0" w:color="auto"/>
        <w:bottom w:val="none" w:sz="0" w:space="0" w:color="auto"/>
        <w:right w:val="none" w:sz="0" w:space="0" w:color="auto"/>
      </w:divBdr>
      <w:divsChild>
        <w:div w:id="2030372656">
          <w:marLeft w:val="0"/>
          <w:marRight w:val="0"/>
          <w:marTop w:val="0"/>
          <w:marBottom w:val="0"/>
          <w:divBdr>
            <w:top w:val="single" w:sz="2" w:space="0" w:color="auto"/>
            <w:left w:val="single" w:sz="2" w:space="0" w:color="auto"/>
            <w:bottom w:val="single" w:sz="2" w:space="0" w:color="auto"/>
            <w:right w:val="single" w:sz="2" w:space="0" w:color="auto"/>
          </w:divBdr>
        </w:div>
      </w:divsChild>
    </w:div>
    <w:div w:id="647124608">
      <w:bodyDiv w:val="1"/>
      <w:marLeft w:val="0"/>
      <w:marRight w:val="0"/>
      <w:marTop w:val="0"/>
      <w:marBottom w:val="0"/>
      <w:divBdr>
        <w:top w:val="none" w:sz="0" w:space="0" w:color="auto"/>
        <w:left w:val="none" w:sz="0" w:space="0" w:color="auto"/>
        <w:bottom w:val="none" w:sz="0" w:space="0" w:color="auto"/>
        <w:right w:val="none" w:sz="0" w:space="0" w:color="auto"/>
      </w:divBdr>
    </w:div>
    <w:div w:id="692921380">
      <w:bodyDiv w:val="1"/>
      <w:marLeft w:val="0"/>
      <w:marRight w:val="0"/>
      <w:marTop w:val="0"/>
      <w:marBottom w:val="0"/>
      <w:divBdr>
        <w:top w:val="none" w:sz="0" w:space="0" w:color="auto"/>
        <w:left w:val="none" w:sz="0" w:space="0" w:color="auto"/>
        <w:bottom w:val="none" w:sz="0" w:space="0" w:color="auto"/>
        <w:right w:val="none" w:sz="0" w:space="0" w:color="auto"/>
      </w:divBdr>
    </w:div>
    <w:div w:id="704671241">
      <w:bodyDiv w:val="1"/>
      <w:marLeft w:val="0"/>
      <w:marRight w:val="0"/>
      <w:marTop w:val="0"/>
      <w:marBottom w:val="0"/>
      <w:divBdr>
        <w:top w:val="none" w:sz="0" w:space="0" w:color="auto"/>
        <w:left w:val="none" w:sz="0" w:space="0" w:color="auto"/>
        <w:bottom w:val="none" w:sz="0" w:space="0" w:color="auto"/>
        <w:right w:val="none" w:sz="0" w:space="0" w:color="auto"/>
      </w:divBdr>
    </w:div>
    <w:div w:id="731344459">
      <w:bodyDiv w:val="1"/>
      <w:marLeft w:val="0"/>
      <w:marRight w:val="0"/>
      <w:marTop w:val="0"/>
      <w:marBottom w:val="0"/>
      <w:divBdr>
        <w:top w:val="none" w:sz="0" w:space="0" w:color="auto"/>
        <w:left w:val="none" w:sz="0" w:space="0" w:color="auto"/>
        <w:bottom w:val="none" w:sz="0" w:space="0" w:color="auto"/>
        <w:right w:val="none" w:sz="0" w:space="0" w:color="auto"/>
      </w:divBdr>
    </w:div>
    <w:div w:id="781145482">
      <w:bodyDiv w:val="1"/>
      <w:marLeft w:val="0"/>
      <w:marRight w:val="0"/>
      <w:marTop w:val="0"/>
      <w:marBottom w:val="0"/>
      <w:divBdr>
        <w:top w:val="none" w:sz="0" w:space="0" w:color="auto"/>
        <w:left w:val="none" w:sz="0" w:space="0" w:color="auto"/>
        <w:bottom w:val="none" w:sz="0" w:space="0" w:color="auto"/>
        <w:right w:val="none" w:sz="0" w:space="0" w:color="auto"/>
      </w:divBdr>
    </w:div>
    <w:div w:id="784885266">
      <w:bodyDiv w:val="1"/>
      <w:marLeft w:val="0"/>
      <w:marRight w:val="0"/>
      <w:marTop w:val="0"/>
      <w:marBottom w:val="0"/>
      <w:divBdr>
        <w:top w:val="none" w:sz="0" w:space="0" w:color="auto"/>
        <w:left w:val="none" w:sz="0" w:space="0" w:color="auto"/>
        <w:bottom w:val="none" w:sz="0" w:space="0" w:color="auto"/>
        <w:right w:val="none" w:sz="0" w:space="0" w:color="auto"/>
      </w:divBdr>
    </w:div>
    <w:div w:id="879248826">
      <w:bodyDiv w:val="1"/>
      <w:marLeft w:val="0"/>
      <w:marRight w:val="0"/>
      <w:marTop w:val="0"/>
      <w:marBottom w:val="0"/>
      <w:divBdr>
        <w:top w:val="none" w:sz="0" w:space="0" w:color="auto"/>
        <w:left w:val="none" w:sz="0" w:space="0" w:color="auto"/>
        <w:bottom w:val="none" w:sz="0" w:space="0" w:color="auto"/>
        <w:right w:val="none" w:sz="0" w:space="0" w:color="auto"/>
      </w:divBdr>
    </w:div>
    <w:div w:id="900021928">
      <w:bodyDiv w:val="1"/>
      <w:marLeft w:val="0"/>
      <w:marRight w:val="0"/>
      <w:marTop w:val="0"/>
      <w:marBottom w:val="0"/>
      <w:divBdr>
        <w:top w:val="none" w:sz="0" w:space="0" w:color="auto"/>
        <w:left w:val="none" w:sz="0" w:space="0" w:color="auto"/>
        <w:bottom w:val="none" w:sz="0" w:space="0" w:color="auto"/>
        <w:right w:val="none" w:sz="0" w:space="0" w:color="auto"/>
      </w:divBdr>
    </w:div>
    <w:div w:id="925959835">
      <w:bodyDiv w:val="1"/>
      <w:marLeft w:val="0"/>
      <w:marRight w:val="0"/>
      <w:marTop w:val="0"/>
      <w:marBottom w:val="0"/>
      <w:divBdr>
        <w:top w:val="none" w:sz="0" w:space="0" w:color="auto"/>
        <w:left w:val="none" w:sz="0" w:space="0" w:color="auto"/>
        <w:bottom w:val="none" w:sz="0" w:space="0" w:color="auto"/>
        <w:right w:val="none" w:sz="0" w:space="0" w:color="auto"/>
      </w:divBdr>
    </w:div>
    <w:div w:id="930356787">
      <w:bodyDiv w:val="1"/>
      <w:marLeft w:val="0"/>
      <w:marRight w:val="0"/>
      <w:marTop w:val="0"/>
      <w:marBottom w:val="0"/>
      <w:divBdr>
        <w:top w:val="none" w:sz="0" w:space="0" w:color="auto"/>
        <w:left w:val="none" w:sz="0" w:space="0" w:color="auto"/>
        <w:bottom w:val="none" w:sz="0" w:space="0" w:color="auto"/>
        <w:right w:val="none" w:sz="0" w:space="0" w:color="auto"/>
      </w:divBdr>
    </w:div>
    <w:div w:id="958531261">
      <w:bodyDiv w:val="1"/>
      <w:marLeft w:val="0"/>
      <w:marRight w:val="0"/>
      <w:marTop w:val="0"/>
      <w:marBottom w:val="0"/>
      <w:divBdr>
        <w:top w:val="none" w:sz="0" w:space="0" w:color="auto"/>
        <w:left w:val="none" w:sz="0" w:space="0" w:color="auto"/>
        <w:bottom w:val="none" w:sz="0" w:space="0" w:color="auto"/>
        <w:right w:val="none" w:sz="0" w:space="0" w:color="auto"/>
      </w:divBdr>
    </w:div>
    <w:div w:id="963390577">
      <w:bodyDiv w:val="1"/>
      <w:marLeft w:val="0"/>
      <w:marRight w:val="0"/>
      <w:marTop w:val="0"/>
      <w:marBottom w:val="0"/>
      <w:divBdr>
        <w:top w:val="none" w:sz="0" w:space="0" w:color="auto"/>
        <w:left w:val="none" w:sz="0" w:space="0" w:color="auto"/>
        <w:bottom w:val="none" w:sz="0" w:space="0" w:color="auto"/>
        <w:right w:val="none" w:sz="0" w:space="0" w:color="auto"/>
      </w:divBdr>
    </w:div>
    <w:div w:id="1012344563">
      <w:bodyDiv w:val="1"/>
      <w:marLeft w:val="0"/>
      <w:marRight w:val="0"/>
      <w:marTop w:val="0"/>
      <w:marBottom w:val="0"/>
      <w:divBdr>
        <w:top w:val="none" w:sz="0" w:space="0" w:color="auto"/>
        <w:left w:val="none" w:sz="0" w:space="0" w:color="auto"/>
        <w:bottom w:val="none" w:sz="0" w:space="0" w:color="auto"/>
        <w:right w:val="none" w:sz="0" w:space="0" w:color="auto"/>
      </w:divBdr>
    </w:div>
    <w:div w:id="1019086639">
      <w:bodyDiv w:val="1"/>
      <w:marLeft w:val="0"/>
      <w:marRight w:val="0"/>
      <w:marTop w:val="0"/>
      <w:marBottom w:val="0"/>
      <w:divBdr>
        <w:top w:val="none" w:sz="0" w:space="0" w:color="auto"/>
        <w:left w:val="none" w:sz="0" w:space="0" w:color="auto"/>
        <w:bottom w:val="none" w:sz="0" w:space="0" w:color="auto"/>
        <w:right w:val="none" w:sz="0" w:space="0" w:color="auto"/>
      </w:divBdr>
    </w:div>
    <w:div w:id="1027367752">
      <w:bodyDiv w:val="1"/>
      <w:marLeft w:val="0"/>
      <w:marRight w:val="0"/>
      <w:marTop w:val="0"/>
      <w:marBottom w:val="0"/>
      <w:divBdr>
        <w:top w:val="none" w:sz="0" w:space="0" w:color="auto"/>
        <w:left w:val="none" w:sz="0" w:space="0" w:color="auto"/>
        <w:bottom w:val="none" w:sz="0" w:space="0" w:color="auto"/>
        <w:right w:val="none" w:sz="0" w:space="0" w:color="auto"/>
      </w:divBdr>
    </w:div>
    <w:div w:id="1053970863">
      <w:bodyDiv w:val="1"/>
      <w:marLeft w:val="0"/>
      <w:marRight w:val="0"/>
      <w:marTop w:val="0"/>
      <w:marBottom w:val="0"/>
      <w:divBdr>
        <w:top w:val="none" w:sz="0" w:space="0" w:color="auto"/>
        <w:left w:val="none" w:sz="0" w:space="0" w:color="auto"/>
        <w:bottom w:val="none" w:sz="0" w:space="0" w:color="auto"/>
        <w:right w:val="none" w:sz="0" w:space="0" w:color="auto"/>
      </w:divBdr>
    </w:div>
    <w:div w:id="1192114292">
      <w:bodyDiv w:val="1"/>
      <w:marLeft w:val="0"/>
      <w:marRight w:val="0"/>
      <w:marTop w:val="0"/>
      <w:marBottom w:val="0"/>
      <w:divBdr>
        <w:top w:val="none" w:sz="0" w:space="0" w:color="auto"/>
        <w:left w:val="none" w:sz="0" w:space="0" w:color="auto"/>
        <w:bottom w:val="none" w:sz="0" w:space="0" w:color="auto"/>
        <w:right w:val="none" w:sz="0" w:space="0" w:color="auto"/>
      </w:divBdr>
    </w:div>
    <w:div w:id="1208293503">
      <w:bodyDiv w:val="1"/>
      <w:marLeft w:val="0"/>
      <w:marRight w:val="0"/>
      <w:marTop w:val="0"/>
      <w:marBottom w:val="0"/>
      <w:divBdr>
        <w:top w:val="none" w:sz="0" w:space="0" w:color="auto"/>
        <w:left w:val="none" w:sz="0" w:space="0" w:color="auto"/>
        <w:bottom w:val="none" w:sz="0" w:space="0" w:color="auto"/>
        <w:right w:val="none" w:sz="0" w:space="0" w:color="auto"/>
      </w:divBdr>
    </w:div>
    <w:div w:id="1253659698">
      <w:bodyDiv w:val="1"/>
      <w:marLeft w:val="0"/>
      <w:marRight w:val="0"/>
      <w:marTop w:val="0"/>
      <w:marBottom w:val="0"/>
      <w:divBdr>
        <w:top w:val="none" w:sz="0" w:space="0" w:color="auto"/>
        <w:left w:val="none" w:sz="0" w:space="0" w:color="auto"/>
        <w:bottom w:val="none" w:sz="0" w:space="0" w:color="auto"/>
        <w:right w:val="none" w:sz="0" w:space="0" w:color="auto"/>
      </w:divBdr>
    </w:div>
    <w:div w:id="1357082078">
      <w:bodyDiv w:val="1"/>
      <w:marLeft w:val="0"/>
      <w:marRight w:val="0"/>
      <w:marTop w:val="0"/>
      <w:marBottom w:val="0"/>
      <w:divBdr>
        <w:top w:val="none" w:sz="0" w:space="0" w:color="auto"/>
        <w:left w:val="none" w:sz="0" w:space="0" w:color="auto"/>
        <w:bottom w:val="none" w:sz="0" w:space="0" w:color="auto"/>
        <w:right w:val="none" w:sz="0" w:space="0" w:color="auto"/>
      </w:divBdr>
    </w:div>
    <w:div w:id="1373846464">
      <w:bodyDiv w:val="1"/>
      <w:marLeft w:val="0"/>
      <w:marRight w:val="0"/>
      <w:marTop w:val="0"/>
      <w:marBottom w:val="0"/>
      <w:divBdr>
        <w:top w:val="none" w:sz="0" w:space="0" w:color="auto"/>
        <w:left w:val="none" w:sz="0" w:space="0" w:color="auto"/>
        <w:bottom w:val="none" w:sz="0" w:space="0" w:color="auto"/>
        <w:right w:val="none" w:sz="0" w:space="0" w:color="auto"/>
      </w:divBdr>
    </w:div>
    <w:div w:id="1393502531">
      <w:bodyDiv w:val="1"/>
      <w:marLeft w:val="0"/>
      <w:marRight w:val="0"/>
      <w:marTop w:val="0"/>
      <w:marBottom w:val="0"/>
      <w:divBdr>
        <w:top w:val="none" w:sz="0" w:space="0" w:color="auto"/>
        <w:left w:val="none" w:sz="0" w:space="0" w:color="auto"/>
        <w:bottom w:val="none" w:sz="0" w:space="0" w:color="auto"/>
        <w:right w:val="none" w:sz="0" w:space="0" w:color="auto"/>
      </w:divBdr>
    </w:div>
    <w:div w:id="1398091233">
      <w:bodyDiv w:val="1"/>
      <w:marLeft w:val="0"/>
      <w:marRight w:val="0"/>
      <w:marTop w:val="0"/>
      <w:marBottom w:val="0"/>
      <w:divBdr>
        <w:top w:val="none" w:sz="0" w:space="0" w:color="auto"/>
        <w:left w:val="none" w:sz="0" w:space="0" w:color="auto"/>
        <w:bottom w:val="none" w:sz="0" w:space="0" w:color="auto"/>
        <w:right w:val="none" w:sz="0" w:space="0" w:color="auto"/>
      </w:divBdr>
    </w:div>
    <w:div w:id="1418792338">
      <w:bodyDiv w:val="1"/>
      <w:marLeft w:val="0"/>
      <w:marRight w:val="0"/>
      <w:marTop w:val="0"/>
      <w:marBottom w:val="0"/>
      <w:divBdr>
        <w:top w:val="none" w:sz="0" w:space="0" w:color="auto"/>
        <w:left w:val="none" w:sz="0" w:space="0" w:color="auto"/>
        <w:bottom w:val="none" w:sz="0" w:space="0" w:color="auto"/>
        <w:right w:val="none" w:sz="0" w:space="0" w:color="auto"/>
      </w:divBdr>
    </w:div>
    <w:div w:id="1433865000">
      <w:bodyDiv w:val="1"/>
      <w:marLeft w:val="0"/>
      <w:marRight w:val="0"/>
      <w:marTop w:val="0"/>
      <w:marBottom w:val="0"/>
      <w:divBdr>
        <w:top w:val="none" w:sz="0" w:space="0" w:color="auto"/>
        <w:left w:val="none" w:sz="0" w:space="0" w:color="auto"/>
        <w:bottom w:val="none" w:sz="0" w:space="0" w:color="auto"/>
        <w:right w:val="none" w:sz="0" w:space="0" w:color="auto"/>
      </w:divBdr>
    </w:div>
    <w:div w:id="1548449991">
      <w:bodyDiv w:val="1"/>
      <w:marLeft w:val="0"/>
      <w:marRight w:val="0"/>
      <w:marTop w:val="0"/>
      <w:marBottom w:val="0"/>
      <w:divBdr>
        <w:top w:val="none" w:sz="0" w:space="0" w:color="auto"/>
        <w:left w:val="none" w:sz="0" w:space="0" w:color="auto"/>
        <w:bottom w:val="none" w:sz="0" w:space="0" w:color="auto"/>
        <w:right w:val="none" w:sz="0" w:space="0" w:color="auto"/>
      </w:divBdr>
    </w:div>
    <w:div w:id="1606770796">
      <w:bodyDiv w:val="1"/>
      <w:marLeft w:val="0"/>
      <w:marRight w:val="0"/>
      <w:marTop w:val="0"/>
      <w:marBottom w:val="0"/>
      <w:divBdr>
        <w:top w:val="none" w:sz="0" w:space="0" w:color="auto"/>
        <w:left w:val="none" w:sz="0" w:space="0" w:color="auto"/>
        <w:bottom w:val="none" w:sz="0" w:space="0" w:color="auto"/>
        <w:right w:val="none" w:sz="0" w:space="0" w:color="auto"/>
      </w:divBdr>
    </w:div>
    <w:div w:id="1668704840">
      <w:bodyDiv w:val="1"/>
      <w:marLeft w:val="0"/>
      <w:marRight w:val="0"/>
      <w:marTop w:val="0"/>
      <w:marBottom w:val="0"/>
      <w:divBdr>
        <w:top w:val="none" w:sz="0" w:space="0" w:color="auto"/>
        <w:left w:val="none" w:sz="0" w:space="0" w:color="auto"/>
        <w:bottom w:val="none" w:sz="0" w:space="0" w:color="auto"/>
        <w:right w:val="none" w:sz="0" w:space="0" w:color="auto"/>
      </w:divBdr>
    </w:div>
    <w:div w:id="1745755895">
      <w:bodyDiv w:val="1"/>
      <w:marLeft w:val="0"/>
      <w:marRight w:val="0"/>
      <w:marTop w:val="0"/>
      <w:marBottom w:val="0"/>
      <w:divBdr>
        <w:top w:val="none" w:sz="0" w:space="0" w:color="auto"/>
        <w:left w:val="none" w:sz="0" w:space="0" w:color="auto"/>
        <w:bottom w:val="none" w:sz="0" w:space="0" w:color="auto"/>
        <w:right w:val="none" w:sz="0" w:space="0" w:color="auto"/>
      </w:divBdr>
    </w:div>
    <w:div w:id="1746225150">
      <w:bodyDiv w:val="1"/>
      <w:marLeft w:val="0"/>
      <w:marRight w:val="0"/>
      <w:marTop w:val="0"/>
      <w:marBottom w:val="0"/>
      <w:divBdr>
        <w:top w:val="none" w:sz="0" w:space="0" w:color="auto"/>
        <w:left w:val="none" w:sz="0" w:space="0" w:color="auto"/>
        <w:bottom w:val="none" w:sz="0" w:space="0" w:color="auto"/>
        <w:right w:val="none" w:sz="0" w:space="0" w:color="auto"/>
      </w:divBdr>
    </w:div>
    <w:div w:id="1802114823">
      <w:bodyDiv w:val="1"/>
      <w:marLeft w:val="0"/>
      <w:marRight w:val="0"/>
      <w:marTop w:val="0"/>
      <w:marBottom w:val="0"/>
      <w:divBdr>
        <w:top w:val="none" w:sz="0" w:space="0" w:color="auto"/>
        <w:left w:val="none" w:sz="0" w:space="0" w:color="auto"/>
        <w:bottom w:val="none" w:sz="0" w:space="0" w:color="auto"/>
        <w:right w:val="none" w:sz="0" w:space="0" w:color="auto"/>
      </w:divBdr>
    </w:div>
    <w:div w:id="1805737720">
      <w:bodyDiv w:val="1"/>
      <w:marLeft w:val="0"/>
      <w:marRight w:val="0"/>
      <w:marTop w:val="0"/>
      <w:marBottom w:val="0"/>
      <w:divBdr>
        <w:top w:val="none" w:sz="0" w:space="0" w:color="auto"/>
        <w:left w:val="none" w:sz="0" w:space="0" w:color="auto"/>
        <w:bottom w:val="none" w:sz="0" w:space="0" w:color="auto"/>
        <w:right w:val="none" w:sz="0" w:space="0" w:color="auto"/>
      </w:divBdr>
    </w:div>
    <w:div w:id="1807042871">
      <w:bodyDiv w:val="1"/>
      <w:marLeft w:val="0"/>
      <w:marRight w:val="0"/>
      <w:marTop w:val="0"/>
      <w:marBottom w:val="0"/>
      <w:divBdr>
        <w:top w:val="none" w:sz="0" w:space="0" w:color="auto"/>
        <w:left w:val="none" w:sz="0" w:space="0" w:color="auto"/>
        <w:bottom w:val="none" w:sz="0" w:space="0" w:color="auto"/>
        <w:right w:val="none" w:sz="0" w:space="0" w:color="auto"/>
      </w:divBdr>
    </w:div>
    <w:div w:id="1858150446">
      <w:bodyDiv w:val="1"/>
      <w:marLeft w:val="0"/>
      <w:marRight w:val="0"/>
      <w:marTop w:val="0"/>
      <w:marBottom w:val="0"/>
      <w:divBdr>
        <w:top w:val="none" w:sz="0" w:space="0" w:color="auto"/>
        <w:left w:val="none" w:sz="0" w:space="0" w:color="auto"/>
        <w:bottom w:val="none" w:sz="0" w:space="0" w:color="auto"/>
        <w:right w:val="none" w:sz="0" w:space="0" w:color="auto"/>
      </w:divBdr>
    </w:div>
    <w:div w:id="1903712192">
      <w:bodyDiv w:val="1"/>
      <w:marLeft w:val="0"/>
      <w:marRight w:val="0"/>
      <w:marTop w:val="0"/>
      <w:marBottom w:val="0"/>
      <w:divBdr>
        <w:top w:val="none" w:sz="0" w:space="0" w:color="auto"/>
        <w:left w:val="none" w:sz="0" w:space="0" w:color="auto"/>
        <w:bottom w:val="none" w:sz="0" w:space="0" w:color="auto"/>
        <w:right w:val="none" w:sz="0" w:space="0" w:color="auto"/>
      </w:divBdr>
    </w:div>
    <w:div w:id="1939559105">
      <w:bodyDiv w:val="1"/>
      <w:marLeft w:val="0"/>
      <w:marRight w:val="0"/>
      <w:marTop w:val="0"/>
      <w:marBottom w:val="0"/>
      <w:divBdr>
        <w:top w:val="none" w:sz="0" w:space="0" w:color="auto"/>
        <w:left w:val="none" w:sz="0" w:space="0" w:color="auto"/>
        <w:bottom w:val="none" w:sz="0" w:space="0" w:color="auto"/>
        <w:right w:val="none" w:sz="0" w:space="0" w:color="auto"/>
      </w:divBdr>
    </w:div>
    <w:div w:id="2012560267">
      <w:bodyDiv w:val="1"/>
      <w:marLeft w:val="0"/>
      <w:marRight w:val="0"/>
      <w:marTop w:val="0"/>
      <w:marBottom w:val="0"/>
      <w:divBdr>
        <w:top w:val="none" w:sz="0" w:space="0" w:color="auto"/>
        <w:left w:val="none" w:sz="0" w:space="0" w:color="auto"/>
        <w:bottom w:val="none" w:sz="0" w:space="0" w:color="auto"/>
        <w:right w:val="none" w:sz="0" w:space="0" w:color="auto"/>
      </w:divBdr>
    </w:div>
    <w:div w:id="2014407477">
      <w:bodyDiv w:val="1"/>
      <w:marLeft w:val="0"/>
      <w:marRight w:val="0"/>
      <w:marTop w:val="0"/>
      <w:marBottom w:val="0"/>
      <w:divBdr>
        <w:top w:val="none" w:sz="0" w:space="0" w:color="auto"/>
        <w:left w:val="none" w:sz="0" w:space="0" w:color="auto"/>
        <w:bottom w:val="none" w:sz="0" w:space="0" w:color="auto"/>
        <w:right w:val="none" w:sz="0" w:space="0" w:color="auto"/>
      </w:divBdr>
    </w:div>
    <w:div w:id="2023506938">
      <w:bodyDiv w:val="1"/>
      <w:marLeft w:val="0"/>
      <w:marRight w:val="0"/>
      <w:marTop w:val="0"/>
      <w:marBottom w:val="0"/>
      <w:divBdr>
        <w:top w:val="none" w:sz="0" w:space="0" w:color="auto"/>
        <w:left w:val="none" w:sz="0" w:space="0" w:color="auto"/>
        <w:bottom w:val="none" w:sz="0" w:space="0" w:color="auto"/>
        <w:right w:val="none" w:sz="0" w:space="0" w:color="auto"/>
      </w:divBdr>
    </w:div>
    <w:div w:id="2064208566">
      <w:bodyDiv w:val="1"/>
      <w:marLeft w:val="0"/>
      <w:marRight w:val="0"/>
      <w:marTop w:val="0"/>
      <w:marBottom w:val="0"/>
      <w:divBdr>
        <w:top w:val="none" w:sz="0" w:space="0" w:color="auto"/>
        <w:left w:val="none" w:sz="0" w:space="0" w:color="auto"/>
        <w:bottom w:val="none" w:sz="0" w:space="0" w:color="auto"/>
        <w:right w:val="none" w:sz="0" w:space="0" w:color="auto"/>
      </w:divBdr>
    </w:div>
    <w:div w:id="2083721925">
      <w:bodyDiv w:val="1"/>
      <w:marLeft w:val="0"/>
      <w:marRight w:val="0"/>
      <w:marTop w:val="0"/>
      <w:marBottom w:val="0"/>
      <w:divBdr>
        <w:top w:val="none" w:sz="0" w:space="0" w:color="auto"/>
        <w:left w:val="none" w:sz="0" w:space="0" w:color="auto"/>
        <w:bottom w:val="none" w:sz="0" w:space="0" w:color="auto"/>
        <w:right w:val="none" w:sz="0" w:space="0" w:color="auto"/>
      </w:divBdr>
    </w:div>
    <w:div w:id="214233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021AE9-7A96-410E-AFC5-5B4818B91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1044</Words>
  <Characters>5951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Le Tuan Anh</cp:lastModifiedBy>
  <cp:revision>4</cp:revision>
  <cp:lastPrinted>2021-04-01T03:45:00Z</cp:lastPrinted>
  <dcterms:created xsi:type="dcterms:W3CDTF">2025-11-07T08:13:00Z</dcterms:created>
  <dcterms:modified xsi:type="dcterms:W3CDTF">2025-11-07T08:24:00Z</dcterms:modified>
</cp:coreProperties>
</file>